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4ABA" w14:textId="7C0E944E" w:rsidR="00771F5F" w:rsidRPr="00206017" w:rsidRDefault="00771F5F" w:rsidP="00C30770">
      <w:pPr>
        <w:pStyle w:val="Default"/>
        <w:spacing w:line="276" w:lineRule="auto"/>
        <w:jc w:val="right"/>
        <w:rPr>
          <w:rFonts w:asciiTheme="minorHAnsi" w:hAnsiTheme="minorHAnsi" w:cstheme="minorHAnsi"/>
          <w:sz w:val="20"/>
          <w:szCs w:val="20"/>
        </w:rPr>
      </w:pPr>
    </w:p>
    <w:p w14:paraId="639E854E" w14:textId="77777777" w:rsidR="00771F5F" w:rsidRPr="00206017" w:rsidRDefault="00771F5F" w:rsidP="00C30770">
      <w:pPr>
        <w:pStyle w:val="Default"/>
        <w:spacing w:line="276" w:lineRule="auto"/>
        <w:jc w:val="right"/>
        <w:rPr>
          <w:rFonts w:asciiTheme="minorHAnsi" w:hAnsiTheme="minorHAnsi" w:cstheme="minorHAnsi"/>
          <w:sz w:val="20"/>
          <w:szCs w:val="20"/>
        </w:rPr>
      </w:pPr>
    </w:p>
    <w:p w14:paraId="6FECC748" w14:textId="719CC62F" w:rsidR="00DE1FE5" w:rsidRPr="00206017" w:rsidRDefault="00625A29" w:rsidP="00C30770">
      <w:pPr>
        <w:pStyle w:val="Default"/>
        <w:spacing w:line="276" w:lineRule="auto"/>
        <w:jc w:val="right"/>
        <w:rPr>
          <w:rFonts w:asciiTheme="minorHAnsi" w:hAnsiTheme="minorHAnsi" w:cstheme="minorHAnsi"/>
          <w:sz w:val="20"/>
          <w:szCs w:val="20"/>
        </w:rPr>
      </w:pPr>
      <w:r w:rsidRPr="00206017">
        <w:rPr>
          <w:rFonts w:asciiTheme="minorHAnsi" w:hAnsiTheme="minorHAnsi" w:cstheme="minorHAnsi"/>
          <w:sz w:val="20"/>
          <w:szCs w:val="20"/>
        </w:rPr>
        <w:t>Warszawa,</w:t>
      </w:r>
      <w:r w:rsidR="008B013D" w:rsidRPr="00206017">
        <w:rPr>
          <w:rFonts w:asciiTheme="minorHAnsi" w:hAnsiTheme="minorHAnsi" w:cstheme="minorHAnsi"/>
          <w:sz w:val="20"/>
          <w:szCs w:val="20"/>
        </w:rPr>
        <w:t xml:space="preserve"> </w:t>
      </w:r>
      <w:r w:rsidR="0084283C">
        <w:rPr>
          <w:rFonts w:asciiTheme="minorHAnsi" w:hAnsiTheme="minorHAnsi" w:cstheme="minorHAnsi"/>
          <w:sz w:val="20"/>
          <w:szCs w:val="20"/>
        </w:rPr>
        <w:t>20</w:t>
      </w:r>
      <w:r w:rsidR="008B006E" w:rsidRPr="00206017">
        <w:rPr>
          <w:rFonts w:asciiTheme="minorHAnsi" w:hAnsiTheme="minorHAnsi" w:cstheme="minorHAnsi"/>
          <w:sz w:val="20"/>
          <w:szCs w:val="20"/>
        </w:rPr>
        <w:t>.03.</w:t>
      </w:r>
      <w:r w:rsidR="00D57FD5" w:rsidRPr="00206017">
        <w:rPr>
          <w:rFonts w:asciiTheme="minorHAnsi" w:hAnsiTheme="minorHAnsi" w:cstheme="minorHAnsi"/>
          <w:sz w:val="20"/>
          <w:szCs w:val="20"/>
        </w:rPr>
        <w:t>2026</w:t>
      </w:r>
      <w:r w:rsidR="004552A4" w:rsidRPr="00206017">
        <w:rPr>
          <w:rFonts w:asciiTheme="minorHAnsi" w:hAnsiTheme="minorHAnsi" w:cstheme="minorHAnsi"/>
          <w:sz w:val="20"/>
          <w:szCs w:val="20"/>
        </w:rPr>
        <w:t xml:space="preserve"> r. </w:t>
      </w:r>
    </w:p>
    <w:p w14:paraId="23887C6E" w14:textId="381918BD" w:rsidR="006E3B6B" w:rsidRPr="00206017" w:rsidRDefault="0010171C" w:rsidP="001F1B31">
      <w:pPr>
        <w:pStyle w:val="Default"/>
        <w:spacing w:line="276" w:lineRule="auto"/>
        <w:jc w:val="center"/>
        <w:rPr>
          <w:rFonts w:asciiTheme="minorHAnsi" w:hAnsiTheme="minorHAnsi" w:cstheme="minorHAnsi"/>
          <w:b/>
          <w:bCs/>
          <w:color w:val="auto"/>
          <w:sz w:val="20"/>
          <w:szCs w:val="20"/>
        </w:rPr>
      </w:pPr>
      <w:r w:rsidRPr="00206017">
        <w:rPr>
          <w:rFonts w:asciiTheme="minorHAnsi" w:hAnsiTheme="minorHAnsi" w:cstheme="minorHAnsi"/>
          <w:noProof/>
          <w:sz w:val="20"/>
          <w:szCs w:val="20"/>
          <w:lang w:eastAsia="pl-PL"/>
        </w:rPr>
        <mc:AlternateContent>
          <mc:Choice Requires="wps">
            <w:drawing>
              <wp:anchor distT="0" distB="0" distL="114300" distR="114300" simplePos="0" relativeHeight="251660288" behindDoc="1" locked="0" layoutInCell="1" allowOverlap="1" wp14:anchorId="573594C4" wp14:editId="115C04EA">
                <wp:simplePos x="0" y="0"/>
                <wp:positionH relativeFrom="margin">
                  <wp:posOffset>407670</wp:posOffset>
                </wp:positionH>
                <wp:positionV relativeFrom="paragraph">
                  <wp:posOffset>173990</wp:posOffset>
                </wp:positionV>
                <wp:extent cx="5486400" cy="330200"/>
                <wp:effectExtent l="0" t="0" r="19050" b="12700"/>
                <wp:wrapNone/>
                <wp:docPr id="1676364016" name="Prostokąt 1676364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330200"/>
                        </a:xfrm>
                        <a:prstGeom prst="rect">
                          <a:avLst/>
                        </a:prstGeom>
                        <a:solidFill>
                          <a:srgbClr val="F2F2F2"/>
                        </a:solidFill>
                        <a:ln w="9525">
                          <a:solidFill>
                            <a:srgbClr val="FFFFFF"/>
                          </a:solidFill>
                          <a:miter lim="800000"/>
                          <a:headEnd/>
                          <a:tailEnd/>
                        </a:ln>
                      </wps:spPr>
                      <wps:txbx>
                        <w:txbxContent>
                          <w:p w14:paraId="79432A7B" w14:textId="68D7A0BD" w:rsidR="00390653" w:rsidRDefault="00390653" w:rsidP="0010171C">
                            <w:pPr>
                              <w:jc w:val="center"/>
                            </w:pPr>
                            <w:r w:rsidRPr="00562D65">
                              <w:rPr>
                                <w:rFonts w:cstheme="minorHAnsi"/>
                                <w:b/>
                                <w:bCs/>
                                <w:sz w:val="20"/>
                                <w:szCs w:val="20"/>
                              </w:rPr>
                              <w:t>ZAPYTANIE OFERTOWE nr FEDS.08.01-IZ.00-00</w:t>
                            </w:r>
                            <w:r w:rsidR="003E7F45">
                              <w:rPr>
                                <w:rFonts w:cstheme="minorHAnsi"/>
                                <w:b/>
                                <w:bCs/>
                                <w:sz w:val="20"/>
                                <w:szCs w:val="20"/>
                              </w:rPr>
                              <w:t>09</w:t>
                            </w:r>
                            <w:r w:rsidRPr="00562D65">
                              <w:rPr>
                                <w:rFonts w:cstheme="minorHAnsi"/>
                                <w:b/>
                                <w:bCs/>
                                <w:sz w:val="20"/>
                                <w:szCs w:val="20"/>
                              </w:rPr>
                              <w:t>/23/</w:t>
                            </w:r>
                            <w:r w:rsidR="0084283C">
                              <w:rPr>
                                <w:rFonts w:cstheme="minorHAnsi"/>
                                <w:b/>
                                <w:bCs/>
                                <w:sz w:val="20"/>
                                <w:szCs w:val="20"/>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594C4" id="Prostokąt 1676364016" o:spid="_x0000_s1026" style="position:absolute;left:0;text-align:left;margin-left:32.1pt;margin-top:13.7pt;width:6in;height:2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" fillcolor="#f2f2f2" strokecolor="white">
                <v:textbox>
                  <w:txbxContent>
                    <w:p w14:paraId="79432A7B" w14:textId="68D7A0BD" w:rsidR="00390653" w:rsidRDefault="00390653" w:rsidP="0010171C">
                      <w:pPr>
                        <w:jc w:val="center"/>
                      </w:pPr>
                      <w:r w:rsidRPr="00562D65">
                        <w:rPr>
                          <w:rFonts w:cstheme="minorHAnsi"/>
                          <w:b/>
                          <w:bCs/>
                          <w:sz w:val="20"/>
                          <w:szCs w:val="20"/>
                        </w:rPr>
                        <w:t>ZAPYTANIE OFERTOWE nr FEDS.08.01-IZ.00-00</w:t>
                      </w:r>
                      <w:r w:rsidR="003E7F45">
                        <w:rPr>
                          <w:rFonts w:cstheme="minorHAnsi"/>
                          <w:b/>
                          <w:bCs/>
                          <w:sz w:val="20"/>
                          <w:szCs w:val="20"/>
                        </w:rPr>
                        <w:t>09</w:t>
                      </w:r>
                      <w:r w:rsidRPr="00562D65">
                        <w:rPr>
                          <w:rFonts w:cstheme="minorHAnsi"/>
                          <w:b/>
                          <w:bCs/>
                          <w:sz w:val="20"/>
                          <w:szCs w:val="20"/>
                        </w:rPr>
                        <w:t>/23/</w:t>
                      </w:r>
                      <w:r w:rsidR="0084283C">
                        <w:rPr>
                          <w:rFonts w:cstheme="minorHAnsi"/>
                          <w:b/>
                          <w:bCs/>
                          <w:sz w:val="20"/>
                          <w:szCs w:val="20"/>
                        </w:rPr>
                        <w:t>36</w:t>
                      </w:r>
                    </w:p>
                  </w:txbxContent>
                </v:textbox>
                <w10:wrap anchorx="margin"/>
              </v:rect>
            </w:pict>
          </mc:Fallback>
        </mc:AlternateContent>
      </w:r>
      <w:r w:rsidR="00881158" w:rsidRPr="00206017">
        <w:rPr>
          <w:rFonts w:asciiTheme="minorHAnsi" w:hAnsiTheme="minorHAnsi" w:cstheme="minorHAnsi"/>
          <w:b/>
          <w:bCs/>
          <w:color w:val="auto"/>
          <w:sz w:val="20"/>
          <w:szCs w:val="20"/>
        </w:rPr>
        <w:t xml:space="preserve"> </w:t>
      </w:r>
    </w:p>
    <w:p w14:paraId="29746092" w14:textId="675B6406" w:rsidR="00ED3DA5" w:rsidRPr="00206017" w:rsidRDefault="0010171C" w:rsidP="00BE1413">
      <w:pPr>
        <w:pStyle w:val="Default"/>
        <w:jc w:val="both"/>
        <w:rPr>
          <w:rFonts w:asciiTheme="minorHAnsi" w:hAnsiTheme="minorHAnsi" w:cstheme="minorHAnsi"/>
          <w:b/>
          <w:color w:val="auto"/>
          <w:sz w:val="20"/>
          <w:szCs w:val="20"/>
        </w:rPr>
      </w:pPr>
      <w:r w:rsidRPr="00206017">
        <w:rPr>
          <w:rFonts w:asciiTheme="minorHAnsi" w:hAnsiTheme="minorHAnsi" w:cstheme="minorHAnsi"/>
          <w:noProof/>
          <w:sz w:val="20"/>
          <w:szCs w:val="20"/>
          <w:lang w:eastAsia="pl-PL"/>
        </w:rPr>
        <mc:AlternateContent>
          <mc:Choice Requires="wps">
            <w:drawing>
              <wp:anchor distT="0" distB="0" distL="114300" distR="114300" simplePos="0" relativeHeight="251658240" behindDoc="1" locked="0" layoutInCell="1" allowOverlap="1" wp14:anchorId="4615F3F8" wp14:editId="09D6052C">
                <wp:simplePos x="0" y="0"/>
                <wp:positionH relativeFrom="margin">
                  <wp:posOffset>401320</wp:posOffset>
                </wp:positionH>
                <wp:positionV relativeFrom="paragraph">
                  <wp:posOffset>51435</wp:posOffset>
                </wp:positionV>
                <wp:extent cx="5492750" cy="45719"/>
                <wp:effectExtent l="0" t="0" r="12700" b="1206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2750" cy="45719"/>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CF7D2C" id="Prostokąt 1" o:spid="_x0000_s1026" style="position:absolute;margin-left:31.6pt;margin-top:4.05pt;width:432.5pt;height: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" fillcolor="#f2f2f2" strokecolor="white">
                <w10:wrap anchorx="margin"/>
              </v:rect>
            </w:pict>
          </mc:Fallback>
        </mc:AlternateContent>
      </w:r>
      <w:bookmarkStart w:id="0" w:name="_Hlk88552217"/>
      <w:bookmarkStart w:id="1" w:name="_Hlk114136607"/>
    </w:p>
    <w:p w14:paraId="1726CB82" w14:textId="77777777" w:rsidR="0010171C" w:rsidRPr="00206017" w:rsidRDefault="0010171C" w:rsidP="00BE1413">
      <w:pPr>
        <w:pStyle w:val="Default"/>
        <w:jc w:val="both"/>
        <w:rPr>
          <w:rFonts w:asciiTheme="minorHAnsi" w:hAnsiTheme="minorHAnsi" w:cstheme="minorHAnsi"/>
          <w:b/>
          <w:color w:val="auto"/>
          <w:sz w:val="20"/>
          <w:szCs w:val="20"/>
        </w:rPr>
      </w:pPr>
    </w:p>
    <w:p w14:paraId="2EA5133A" w14:textId="77777777" w:rsidR="0010171C" w:rsidRPr="00206017" w:rsidRDefault="0010171C" w:rsidP="0010171C">
      <w:pPr>
        <w:pStyle w:val="Default"/>
        <w:jc w:val="center"/>
        <w:rPr>
          <w:rFonts w:asciiTheme="minorHAnsi" w:hAnsiTheme="minorHAnsi" w:cstheme="minorHAnsi"/>
          <w:b/>
          <w:bCs/>
          <w:sz w:val="20"/>
          <w:szCs w:val="20"/>
        </w:rPr>
      </w:pPr>
    </w:p>
    <w:p w14:paraId="2DC29C5E" w14:textId="77777777" w:rsidR="003E7F45" w:rsidRPr="00206017" w:rsidRDefault="003E7F45" w:rsidP="003E7F45">
      <w:pPr>
        <w:pStyle w:val="Default"/>
        <w:jc w:val="center"/>
        <w:rPr>
          <w:rFonts w:asciiTheme="minorHAnsi" w:hAnsiTheme="minorHAnsi" w:cstheme="minorHAnsi"/>
          <w:sz w:val="20"/>
          <w:szCs w:val="20"/>
        </w:rPr>
      </w:pPr>
      <w:bookmarkStart w:id="2" w:name="_Hlk173835461"/>
      <w:bookmarkEnd w:id="0"/>
      <w:bookmarkEnd w:id="1"/>
      <w:r w:rsidRPr="00206017">
        <w:rPr>
          <w:rFonts w:asciiTheme="minorHAnsi" w:hAnsiTheme="minorHAnsi" w:cstheme="minorHAnsi"/>
          <w:b/>
          <w:bCs/>
          <w:sz w:val="20"/>
          <w:szCs w:val="20"/>
        </w:rPr>
        <w:t xml:space="preserve">W związku z realizacją Projektu pn.: „Kariera zawodowców w naszych rękach” </w:t>
      </w:r>
      <w:r w:rsidRPr="00206017">
        <w:rPr>
          <w:rFonts w:asciiTheme="minorHAnsi" w:hAnsiTheme="minorHAnsi" w:cstheme="minorHAnsi"/>
          <w:b/>
          <w:sz w:val="20"/>
          <w:szCs w:val="20"/>
        </w:rPr>
        <w:t>w ramach</w:t>
      </w:r>
    </w:p>
    <w:p w14:paraId="1DF583CA" w14:textId="77777777" w:rsidR="003E7F45" w:rsidRPr="00206017" w:rsidRDefault="003E7F45" w:rsidP="003E7F45">
      <w:pPr>
        <w:pStyle w:val="Default"/>
        <w:jc w:val="center"/>
        <w:rPr>
          <w:rFonts w:asciiTheme="minorHAnsi" w:hAnsiTheme="minorHAnsi" w:cstheme="minorHAnsi"/>
          <w:b/>
          <w:bCs/>
          <w:sz w:val="20"/>
          <w:szCs w:val="20"/>
        </w:rPr>
      </w:pPr>
      <w:bookmarkStart w:id="3" w:name="_Hlk158718267"/>
      <w:r w:rsidRPr="00206017">
        <w:rPr>
          <w:rFonts w:asciiTheme="minorHAnsi" w:hAnsiTheme="minorHAnsi" w:cstheme="minorHAnsi"/>
          <w:b/>
          <w:bCs/>
          <w:sz w:val="20"/>
          <w:szCs w:val="20"/>
        </w:rPr>
        <w:t>Priorytetu nr 8 Fundusze Europejskie dla edukacji na Dolnym Działania nr FEDS.08.01 Dostęp do edukacji Programu Fundusze Europejskie dla Dolnego Śląska 2021-2027 współfinansowanego ze środków Europejskiego Funduszu Społecznego Plus</w:t>
      </w:r>
      <w:bookmarkEnd w:id="3"/>
    </w:p>
    <w:p w14:paraId="6ECD945A" w14:textId="726487EC" w:rsidR="003E7F45" w:rsidRPr="00206017" w:rsidRDefault="003E7F45" w:rsidP="003E7F45">
      <w:pPr>
        <w:pStyle w:val="Default"/>
        <w:jc w:val="center"/>
        <w:rPr>
          <w:rFonts w:asciiTheme="minorHAnsi" w:eastAsia="Times New Roman" w:hAnsiTheme="minorHAnsi" w:cstheme="minorHAnsi"/>
          <w:b/>
          <w:sz w:val="20"/>
          <w:szCs w:val="20"/>
          <w:lang w:eastAsia="pl-PL"/>
        </w:rPr>
      </w:pPr>
      <w:r w:rsidRPr="00206017">
        <w:rPr>
          <w:rFonts w:asciiTheme="minorHAnsi" w:hAnsiTheme="minorHAnsi" w:cstheme="minorHAnsi"/>
          <w:b/>
          <w:sz w:val="20"/>
          <w:szCs w:val="20"/>
        </w:rPr>
        <w:t>Unia Producentów i Pracodawców Przemysłu Mięsnego</w:t>
      </w:r>
      <w:r w:rsidRPr="00206017" w:rsidDel="009A2245">
        <w:rPr>
          <w:rFonts w:asciiTheme="minorHAnsi" w:hAnsiTheme="minorHAnsi" w:cstheme="minorHAnsi"/>
          <w:b/>
          <w:sz w:val="20"/>
          <w:szCs w:val="20"/>
        </w:rPr>
        <w:t xml:space="preserve"> </w:t>
      </w:r>
      <w:r w:rsidRPr="00206017">
        <w:rPr>
          <w:rFonts w:asciiTheme="minorHAnsi" w:hAnsiTheme="minorHAnsi" w:cstheme="minorHAnsi"/>
          <w:b/>
          <w:sz w:val="20"/>
          <w:szCs w:val="20"/>
        </w:rPr>
        <w:t xml:space="preserve">zaprasza potencjalnych Wykonawców do złożenia oferty </w:t>
      </w:r>
      <w:bookmarkStart w:id="4" w:name="_Hlk125704759"/>
      <w:r w:rsidRPr="00206017">
        <w:rPr>
          <w:rFonts w:asciiTheme="minorHAnsi" w:hAnsiTheme="minorHAnsi" w:cstheme="minorHAnsi"/>
          <w:b/>
          <w:sz w:val="20"/>
          <w:szCs w:val="20"/>
        </w:rPr>
        <w:t xml:space="preserve">na </w:t>
      </w:r>
      <w:bookmarkStart w:id="5" w:name="_Hlk158790719"/>
      <w:bookmarkEnd w:id="4"/>
      <w:r w:rsidR="00A97BE6" w:rsidRPr="00206017">
        <w:rPr>
          <w:rFonts w:asciiTheme="minorHAnsi" w:hAnsiTheme="minorHAnsi" w:cstheme="minorHAnsi"/>
          <w:b/>
          <w:color w:val="auto"/>
          <w:sz w:val="20"/>
          <w:szCs w:val="20"/>
        </w:rPr>
        <w:t xml:space="preserve">organizacja i przeprowadzenie </w:t>
      </w:r>
      <w:r w:rsidR="00D57FD5" w:rsidRPr="00206017">
        <w:rPr>
          <w:rFonts w:asciiTheme="minorHAnsi" w:hAnsiTheme="minorHAnsi" w:cstheme="minorHAnsi"/>
          <w:b/>
          <w:color w:val="auto"/>
          <w:sz w:val="20"/>
          <w:szCs w:val="20"/>
        </w:rPr>
        <w:t>szkoleń branżowych dla Nauczycieli/Nauczycielek</w:t>
      </w:r>
      <w:r w:rsidR="00A97BE6" w:rsidRPr="00206017">
        <w:rPr>
          <w:rFonts w:asciiTheme="minorHAnsi" w:hAnsiTheme="minorHAnsi" w:cstheme="minorHAnsi"/>
          <w:b/>
          <w:color w:val="auto"/>
          <w:sz w:val="20"/>
          <w:szCs w:val="20"/>
        </w:rPr>
        <w:t xml:space="preserve"> z Zespołu Szkół Zawodowych </w:t>
      </w:r>
      <w:r w:rsidR="00D57FD5" w:rsidRPr="00206017">
        <w:rPr>
          <w:rFonts w:asciiTheme="minorHAnsi" w:hAnsiTheme="minorHAnsi" w:cstheme="minorHAnsi"/>
          <w:b/>
          <w:color w:val="auto"/>
          <w:sz w:val="20"/>
          <w:szCs w:val="20"/>
        </w:rPr>
        <w:t>w Bogatyni</w:t>
      </w:r>
    </w:p>
    <w:p w14:paraId="5FC134D5" w14:textId="77777777" w:rsidR="003E7F45" w:rsidRPr="00206017" w:rsidRDefault="003E7F45" w:rsidP="003E7F45">
      <w:pPr>
        <w:pStyle w:val="Default"/>
        <w:jc w:val="center"/>
        <w:rPr>
          <w:rFonts w:asciiTheme="minorHAnsi" w:eastAsia="Times New Roman" w:hAnsiTheme="minorHAnsi" w:cstheme="minorHAnsi"/>
          <w:b/>
          <w:sz w:val="20"/>
          <w:szCs w:val="20"/>
          <w:lang w:eastAsia="pl-PL"/>
        </w:rPr>
      </w:pPr>
      <w:r w:rsidRPr="00206017">
        <w:rPr>
          <w:rFonts w:asciiTheme="minorHAnsi" w:eastAsia="Times New Roman" w:hAnsiTheme="minorHAnsi" w:cstheme="minorHAnsi"/>
          <w:b/>
          <w:sz w:val="20"/>
          <w:szCs w:val="20"/>
          <w:lang w:eastAsia="pl-PL"/>
        </w:rPr>
        <w:t xml:space="preserve"> </w:t>
      </w:r>
      <w:bookmarkEnd w:id="5"/>
      <w:r w:rsidRPr="00206017">
        <w:rPr>
          <w:rFonts w:asciiTheme="minorHAnsi" w:eastAsia="Times New Roman" w:hAnsiTheme="minorHAnsi" w:cstheme="minorHAnsi"/>
          <w:b/>
          <w:sz w:val="20"/>
          <w:szCs w:val="20"/>
          <w:lang w:eastAsia="pl-PL"/>
        </w:rPr>
        <w:t xml:space="preserve"> </w:t>
      </w:r>
    </w:p>
    <w:bookmarkEnd w:id="2"/>
    <w:p w14:paraId="1214BE33" w14:textId="09EF7A53" w:rsidR="003E7F45" w:rsidRPr="00206017" w:rsidRDefault="00D57FD5" w:rsidP="003E7F45">
      <w:pPr>
        <w:autoSpaceDE w:val="0"/>
        <w:autoSpaceDN w:val="0"/>
        <w:adjustRightInd w:val="0"/>
        <w:spacing w:after="0" w:line="240" w:lineRule="auto"/>
        <w:jc w:val="both"/>
        <w:rPr>
          <w:rFonts w:cstheme="minorHAnsi"/>
          <w:sz w:val="20"/>
          <w:szCs w:val="20"/>
        </w:rPr>
      </w:pPr>
      <w:r w:rsidRPr="00206017">
        <w:rPr>
          <w:rFonts w:cstheme="minorHAnsi"/>
          <w:noProof/>
          <w:sz w:val="20"/>
          <w:szCs w:val="20"/>
        </w:rPr>
        <mc:AlternateContent>
          <mc:Choice Requires="wps">
            <w:drawing>
              <wp:anchor distT="0" distB="0" distL="114300" distR="114300" simplePos="0" relativeHeight="251661312" behindDoc="0" locked="0" layoutInCell="1" allowOverlap="1" wp14:anchorId="43346C90" wp14:editId="37677760">
                <wp:simplePos x="0" y="0"/>
                <wp:positionH relativeFrom="column">
                  <wp:posOffset>2200579</wp:posOffset>
                </wp:positionH>
                <wp:positionV relativeFrom="paragraph">
                  <wp:posOffset>100881</wp:posOffset>
                </wp:positionV>
                <wp:extent cx="7951" cy="1319917"/>
                <wp:effectExtent l="0" t="0" r="30480" b="33020"/>
                <wp:wrapNone/>
                <wp:docPr id="1411228271" name="Łącznik prosty 4"/>
                <wp:cNvGraphicFramePr/>
                <a:graphic xmlns:a="http://schemas.openxmlformats.org/drawingml/2006/main">
                  <a:graphicData uri="http://schemas.microsoft.com/office/word/2010/wordprocessingShape">
                    <wps:wsp>
                      <wps:cNvCnPr/>
                      <wps:spPr>
                        <a:xfrm flipH="1">
                          <a:off x="0" y="0"/>
                          <a:ext cx="7951" cy="131991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A02A5" id="Łącznik prosty 4"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173.25pt,7.95pt" to="173.9pt,1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" strokecolor="black [3040]"/>
            </w:pict>
          </mc:Fallback>
        </mc:AlternateContent>
      </w:r>
    </w:p>
    <w:p w14:paraId="243C28CC" w14:textId="710C3805" w:rsidR="00D57FD5" w:rsidRPr="00206017" w:rsidRDefault="00D57FD5" w:rsidP="00D57FD5">
      <w:pPr>
        <w:autoSpaceDE w:val="0"/>
        <w:autoSpaceDN w:val="0"/>
        <w:adjustRightInd w:val="0"/>
        <w:spacing w:after="0" w:line="240" w:lineRule="auto"/>
        <w:rPr>
          <w:rFonts w:cstheme="minorHAnsi"/>
          <w:b/>
          <w:color w:val="000000" w:themeColor="text1"/>
          <w:sz w:val="20"/>
          <w:szCs w:val="20"/>
        </w:rPr>
      </w:pPr>
      <w:r w:rsidRPr="00206017">
        <w:rPr>
          <w:rFonts w:cstheme="minorHAnsi"/>
          <w:b/>
          <w:color w:val="000000" w:themeColor="text1"/>
          <w:sz w:val="20"/>
          <w:szCs w:val="20"/>
        </w:rPr>
        <w:t>ZAMAWIAJĄCY i PŁATNIK</w:t>
      </w:r>
      <w:r w:rsidRPr="00206017">
        <w:rPr>
          <w:rFonts w:cstheme="minorHAnsi"/>
          <w:b/>
          <w:color w:val="000000" w:themeColor="text1"/>
          <w:sz w:val="20"/>
          <w:szCs w:val="20"/>
        </w:rPr>
        <w:tab/>
      </w:r>
      <w:r w:rsidRPr="00206017">
        <w:rPr>
          <w:rFonts w:cstheme="minorHAnsi"/>
          <w:b/>
          <w:color w:val="000000" w:themeColor="text1"/>
          <w:sz w:val="20"/>
          <w:szCs w:val="20"/>
        </w:rPr>
        <w:tab/>
      </w:r>
      <w:r w:rsidRPr="00206017">
        <w:rPr>
          <w:rFonts w:cstheme="minorHAnsi"/>
          <w:b/>
          <w:color w:val="000000" w:themeColor="text1"/>
          <w:sz w:val="20"/>
          <w:szCs w:val="20"/>
        </w:rPr>
        <w:tab/>
      </w:r>
      <w:r w:rsidRPr="00206017">
        <w:rPr>
          <w:rFonts w:cstheme="minorHAnsi"/>
          <w:b/>
          <w:color w:val="000000" w:themeColor="text1"/>
          <w:sz w:val="20"/>
          <w:szCs w:val="20"/>
        </w:rPr>
        <w:tab/>
        <w:t xml:space="preserve">ODBIORCA </w:t>
      </w:r>
    </w:p>
    <w:p w14:paraId="32F5D18F" w14:textId="7CCE03B6"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r w:rsidRPr="00206017">
        <w:rPr>
          <w:rFonts w:cstheme="minorHAnsi"/>
          <w:bCs/>
          <w:color w:val="000000" w:themeColor="text1"/>
          <w:sz w:val="20"/>
          <w:szCs w:val="20"/>
        </w:rPr>
        <w:t xml:space="preserve">Unia Producentów i Pracodawców </w:t>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t>Zespołu Szkół Zawodowych w Bogatyni</w:t>
      </w:r>
    </w:p>
    <w:p w14:paraId="1B751E50" w14:textId="06714C8A"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r w:rsidRPr="00206017">
        <w:rPr>
          <w:rFonts w:cstheme="minorHAnsi"/>
          <w:bCs/>
          <w:color w:val="000000" w:themeColor="text1"/>
          <w:sz w:val="20"/>
          <w:szCs w:val="20"/>
        </w:rPr>
        <w:t>Przemysłu Mięsnego</w:t>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t>ul. Kościuszki 33</w:t>
      </w:r>
    </w:p>
    <w:p w14:paraId="7718A1D9" w14:textId="56759D38"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r w:rsidRPr="00206017">
        <w:rPr>
          <w:rFonts w:cstheme="minorHAnsi"/>
          <w:bCs/>
          <w:color w:val="000000" w:themeColor="text1"/>
          <w:sz w:val="20"/>
          <w:szCs w:val="20"/>
        </w:rPr>
        <w:t>Solec 18 lok. U51</w:t>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t>59-920 Bogatynia</w:t>
      </w:r>
    </w:p>
    <w:p w14:paraId="07060A48" w14:textId="791D4D06"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r w:rsidRPr="00206017">
        <w:rPr>
          <w:rFonts w:cstheme="minorHAnsi"/>
          <w:bCs/>
          <w:color w:val="000000" w:themeColor="text1"/>
          <w:sz w:val="20"/>
          <w:szCs w:val="20"/>
        </w:rPr>
        <w:t>00-410 Warszawa</w:t>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t>NIP: 6151230818</w:t>
      </w:r>
    </w:p>
    <w:p w14:paraId="0DC516CB" w14:textId="7420DDA8"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r w:rsidRPr="00206017">
        <w:rPr>
          <w:rFonts w:cstheme="minorHAnsi"/>
          <w:bCs/>
          <w:color w:val="000000" w:themeColor="text1"/>
          <w:sz w:val="20"/>
          <w:szCs w:val="20"/>
        </w:rPr>
        <w:t>NIP 7010033996</w:t>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r>
      <w:r w:rsidRPr="00206017">
        <w:rPr>
          <w:rFonts w:cstheme="minorHAnsi"/>
          <w:bCs/>
          <w:color w:val="000000" w:themeColor="text1"/>
          <w:sz w:val="20"/>
          <w:szCs w:val="20"/>
        </w:rPr>
        <w:tab/>
        <w:t>REGON: 000024437</w:t>
      </w:r>
    </w:p>
    <w:p w14:paraId="5D082AC8" w14:textId="77777777"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r w:rsidRPr="00206017">
        <w:rPr>
          <w:rFonts w:cstheme="minorHAnsi"/>
          <w:bCs/>
          <w:color w:val="000000" w:themeColor="text1"/>
          <w:sz w:val="20"/>
          <w:szCs w:val="20"/>
        </w:rPr>
        <w:t>Regon 140652872</w:t>
      </w:r>
    </w:p>
    <w:p w14:paraId="1D5E2DF9" w14:textId="77777777" w:rsidR="00D57FD5" w:rsidRPr="00206017" w:rsidRDefault="00D57FD5" w:rsidP="00D57FD5">
      <w:pPr>
        <w:autoSpaceDE w:val="0"/>
        <w:autoSpaceDN w:val="0"/>
        <w:adjustRightInd w:val="0"/>
        <w:spacing w:after="0" w:line="240" w:lineRule="auto"/>
        <w:rPr>
          <w:rFonts w:cstheme="minorHAnsi"/>
          <w:bCs/>
          <w:color w:val="000000" w:themeColor="text1"/>
          <w:sz w:val="20"/>
          <w:szCs w:val="20"/>
        </w:rPr>
      </w:pPr>
    </w:p>
    <w:p w14:paraId="5A709BD1" w14:textId="77777777" w:rsidR="003E7F45" w:rsidRPr="00206017" w:rsidRDefault="003E7F45" w:rsidP="003E7F45">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3E7F45" w:rsidRPr="00206017" w14:paraId="5267E343" w14:textId="77777777" w:rsidTr="00F40DFB">
        <w:tc>
          <w:tcPr>
            <w:tcW w:w="10771" w:type="dxa"/>
            <w:shd w:val="pct12" w:color="auto" w:fill="auto"/>
          </w:tcPr>
          <w:p w14:paraId="2D167A8B" w14:textId="77777777" w:rsidR="003E7F45" w:rsidRPr="00206017" w:rsidRDefault="003E7F45" w:rsidP="00F40DFB">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206017">
              <w:rPr>
                <w:rFonts w:eastAsia="Times New Roman" w:cstheme="minorHAnsi"/>
                <w:b/>
                <w:sz w:val="20"/>
                <w:szCs w:val="20"/>
                <w:lang w:eastAsia="pl-PL"/>
              </w:rPr>
              <w:t>WPROWADZENIE</w:t>
            </w:r>
          </w:p>
        </w:tc>
      </w:tr>
    </w:tbl>
    <w:p w14:paraId="76866717" w14:textId="77777777" w:rsidR="003E7F45" w:rsidRPr="00206017" w:rsidRDefault="003E7F45" w:rsidP="003E7F45">
      <w:pPr>
        <w:tabs>
          <w:tab w:val="left" w:pos="284"/>
        </w:tabs>
        <w:suppressAutoHyphens/>
        <w:spacing w:after="0" w:line="240" w:lineRule="auto"/>
        <w:jc w:val="both"/>
        <w:rPr>
          <w:rFonts w:eastAsia="Times New Roman" w:cstheme="minorHAnsi"/>
          <w:sz w:val="20"/>
          <w:szCs w:val="20"/>
          <w:lang w:eastAsia="pl-PL"/>
        </w:rPr>
      </w:pPr>
    </w:p>
    <w:p w14:paraId="1D2DD0D3" w14:textId="77777777" w:rsidR="003E7F45" w:rsidRPr="00206017" w:rsidRDefault="003E7F45" w:rsidP="003E7F45">
      <w:pPr>
        <w:pStyle w:val="Bezodstpw"/>
        <w:numPr>
          <w:ilvl w:val="0"/>
          <w:numId w:val="77"/>
        </w:numPr>
        <w:ind w:left="426"/>
        <w:jc w:val="both"/>
        <w:rPr>
          <w:rFonts w:asciiTheme="minorHAnsi" w:eastAsiaTheme="minorHAnsi" w:hAnsiTheme="minorHAnsi" w:cstheme="minorHAnsi"/>
          <w:color w:val="FF0000"/>
          <w:sz w:val="20"/>
          <w:szCs w:val="20"/>
          <w:lang w:eastAsia="en-US"/>
        </w:rPr>
      </w:pPr>
      <w:r w:rsidRPr="00206017">
        <w:rPr>
          <w:rFonts w:asciiTheme="minorHAnsi" w:eastAsiaTheme="minorHAnsi" w:hAnsiTheme="minorHAnsi" w:cstheme="minorHAnsi"/>
          <w:sz w:val="20"/>
          <w:szCs w:val="20"/>
          <w:lang w:eastAsia="en-US"/>
        </w:rPr>
        <w:t xml:space="preserve">Przedmiot zamówienia dotyczy projektu: </w:t>
      </w:r>
      <w:bookmarkStart w:id="6" w:name="_Hlk27139220"/>
      <w:r w:rsidRPr="00206017">
        <w:rPr>
          <w:rFonts w:asciiTheme="minorHAnsi" w:eastAsiaTheme="minorHAnsi" w:hAnsiTheme="minorHAnsi" w:cstheme="minorHAnsi"/>
          <w:sz w:val="20"/>
          <w:szCs w:val="20"/>
          <w:lang w:eastAsia="en-US"/>
        </w:rPr>
        <w:t>„Kariera zawodowców w naszych rękach”</w:t>
      </w:r>
      <w:bookmarkEnd w:id="6"/>
      <w:r w:rsidRPr="00206017">
        <w:rPr>
          <w:rFonts w:asciiTheme="minorHAnsi" w:eastAsiaTheme="minorHAnsi" w:hAnsiTheme="minorHAnsi" w:cstheme="minorHAnsi"/>
          <w:sz w:val="20"/>
          <w:szCs w:val="20"/>
          <w:lang w:eastAsia="en-US"/>
        </w:rPr>
        <w:t xml:space="preserve">, 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w:t>
      </w:r>
      <w:bookmarkStart w:id="7" w:name="_Hlk158792170"/>
      <w:r w:rsidRPr="00206017">
        <w:rPr>
          <w:rFonts w:asciiTheme="minorHAnsi" w:eastAsiaTheme="minorHAnsi" w:hAnsiTheme="minorHAnsi" w:cstheme="minorHAnsi"/>
          <w:sz w:val="20"/>
          <w:szCs w:val="20"/>
          <w:lang w:eastAsia="en-US"/>
        </w:rPr>
        <w:t>FEDS.08.01-IZ.00-0009/23</w:t>
      </w:r>
      <w:bookmarkEnd w:id="7"/>
      <w:r w:rsidRPr="00206017">
        <w:rPr>
          <w:rFonts w:asciiTheme="minorHAnsi" w:eastAsiaTheme="minorHAnsi" w:hAnsiTheme="minorHAnsi" w:cstheme="minorHAnsi"/>
          <w:sz w:val="20"/>
          <w:szCs w:val="20"/>
          <w:lang w:eastAsia="en-US"/>
        </w:rPr>
        <w:t>-00.</w:t>
      </w:r>
    </w:p>
    <w:p w14:paraId="01B0DEAF" w14:textId="77777777" w:rsidR="003E7F45" w:rsidRPr="00206017" w:rsidRDefault="003E7F45" w:rsidP="003E7F45">
      <w:pPr>
        <w:pStyle w:val="Bezodstpw"/>
        <w:numPr>
          <w:ilvl w:val="0"/>
          <w:numId w:val="77"/>
        </w:numPr>
        <w:ind w:left="426"/>
        <w:jc w:val="both"/>
        <w:rPr>
          <w:rFonts w:asciiTheme="minorHAnsi" w:eastAsiaTheme="minorHAnsi" w:hAnsiTheme="minorHAnsi" w:cstheme="minorHAnsi"/>
          <w:sz w:val="20"/>
          <w:szCs w:val="20"/>
          <w:lang w:eastAsia="en-US"/>
        </w:rPr>
      </w:pPr>
      <w:r w:rsidRPr="00206017">
        <w:rPr>
          <w:rFonts w:asciiTheme="minorHAnsi" w:eastAsiaTheme="minorHAnsi" w:hAnsiTheme="minorHAnsi" w:cstheme="minorHAnsi"/>
          <w:sz w:val="20"/>
          <w:szCs w:val="20"/>
          <w:lang w:eastAsia="en-U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795BA39B" w14:textId="77777777" w:rsidR="003E7F45" w:rsidRPr="00206017" w:rsidRDefault="003E7F45" w:rsidP="003E7F45">
      <w:pPr>
        <w:pStyle w:val="Bezodstpw"/>
        <w:numPr>
          <w:ilvl w:val="0"/>
          <w:numId w:val="77"/>
        </w:numPr>
        <w:ind w:left="426"/>
        <w:jc w:val="both"/>
        <w:rPr>
          <w:rFonts w:asciiTheme="minorHAnsi" w:eastAsiaTheme="minorHAnsi" w:hAnsiTheme="minorHAnsi" w:cstheme="minorHAnsi"/>
          <w:sz w:val="20"/>
          <w:szCs w:val="20"/>
          <w:lang w:eastAsia="en-US"/>
        </w:rPr>
      </w:pPr>
      <w:r w:rsidRPr="00206017">
        <w:rPr>
          <w:rFonts w:asciiTheme="minorHAnsi" w:hAnsiTheme="minorHAnsi" w:cstheme="minorHAnsi"/>
          <w:sz w:val="20"/>
          <w:szCs w:val="20"/>
        </w:rPr>
        <w:t>Efektem wsparcia będzie podniesienie motywacji uczniów uczennic do poszerzania wiedzy i umiejętności w zawodzie, zaszczepienie w nich pasji do zawodu, wzmocnienie szansy na ukończenie nauki, zwiększenie zdawalności z egzaminów zawodowych, a także podniesienie kompetencji nauczycieli.</w:t>
      </w:r>
    </w:p>
    <w:p w14:paraId="4BA06ED1" w14:textId="77777777" w:rsidR="003E7F45" w:rsidRPr="00206017" w:rsidRDefault="003E7F45" w:rsidP="003E7F45">
      <w:pPr>
        <w:tabs>
          <w:tab w:val="left" w:pos="284"/>
        </w:tabs>
        <w:autoSpaceDE w:val="0"/>
        <w:autoSpaceDN w:val="0"/>
        <w:adjustRightInd w:val="0"/>
        <w:spacing w:after="0" w:line="240" w:lineRule="auto"/>
        <w:jc w:val="both"/>
        <w:rPr>
          <w:rFonts w:cstheme="minorHAnsi"/>
          <w:b/>
          <w:sz w:val="20"/>
          <w:szCs w:val="20"/>
        </w:rPr>
      </w:pPr>
      <w:r w:rsidRPr="00206017">
        <w:rPr>
          <w:rFonts w:cstheme="minorHAnsi"/>
          <w:b/>
          <w:sz w:val="20"/>
          <w:szCs w:val="20"/>
        </w:rPr>
        <w:t>Usługi wynikające z wykonywania umowy będącej przedmiotem zapytania ofertowego współfinansowane są w co najmniej w 70% z Europejskiego Funduszu Społecznego w ramach Priorytetu nr 8 Fundusze Europejskie dla edukacji na Dolnym Działania nr FEDS.08.01 Dostęp do edukacji Programu Fundusze Europejskie dla Dolnego Śląska 2021-2027 współfinansowanego ze środków Europejskiego Funduszu Społecznego Plus.</w:t>
      </w:r>
    </w:p>
    <w:p w14:paraId="214750D1" w14:textId="034BC744" w:rsidR="00282FAF" w:rsidRPr="00206017" w:rsidRDefault="003E7F45" w:rsidP="003E7F45">
      <w:pPr>
        <w:tabs>
          <w:tab w:val="left" w:pos="284"/>
        </w:tabs>
        <w:autoSpaceDE w:val="0"/>
        <w:autoSpaceDN w:val="0"/>
        <w:adjustRightInd w:val="0"/>
        <w:spacing w:after="0" w:line="240" w:lineRule="auto"/>
        <w:jc w:val="both"/>
        <w:rPr>
          <w:rFonts w:cstheme="minorHAnsi"/>
          <w:b/>
          <w:sz w:val="20"/>
          <w:szCs w:val="20"/>
        </w:rPr>
      </w:pPr>
      <w:r w:rsidRPr="00206017">
        <w:rPr>
          <w:rFonts w:cstheme="minorHAnsi"/>
          <w:b/>
          <w:sz w:val="20"/>
          <w:szCs w:val="20"/>
        </w:rPr>
        <w:t>Świadczona usługa szkoleniowa to usługa kształcenia zawodowego lub przekwalifikowania zawodowego zwolniona z podatku VAT na podstawie Rozporządzenia Ministra Finansów w sprawie zwolnień z podatku od towarów i usług oraz warunków stosowania tych zwolnień z dnia 20.12.2013 § 3, ust. 1, punkt 14.</w:t>
      </w:r>
    </w:p>
    <w:p w14:paraId="7DF39366" w14:textId="77777777" w:rsidR="00282FAF" w:rsidRPr="00206017" w:rsidRDefault="00282FAF" w:rsidP="003E7F45">
      <w:pPr>
        <w:tabs>
          <w:tab w:val="left" w:pos="284"/>
        </w:tabs>
        <w:autoSpaceDE w:val="0"/>
        <w:autoSpaceDN w:val="0"/>
        <w:adjustRightInd w:val="0"/>
        <w:spacing w:after="0" w:line="240" w:lineRule="auto"/>
        <w:jc w:val="both"/>
        <w:rPr>
          <w:rFonts w:cstheme="minorHAnsi"/>
          <w:b/>
          <w:sz w:val="20"/>
          <w:szCs w:val="20"/>
        </w:rPr>
      </w:pPr>
    </w:p>
    <w:p w14:paraId="7541B367" w14:textId="77777777" w:rsidR="00DE1FE5" w:rsidRPr="00206017" w:rsidRDefault="00561161" w:rsidP="005733C4">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ind w:left="567" w:hanging="567"/>
        <w:jc w:val="both"/>
        <w:rPr>
          <w:rFonts w:cstheme="minorHAnsi"/>
          <w:b/>
          <w:sz w:val="20"/>
          <w:szCs w:val="20"/>
        </w:rPr>
      </w:pPr>
      <w:r w:rsidRPr="00206017">
        <w:rPr>
          <w:rFonts w:cstheme="minorHAnsi"/>
          <w:b/>
          <w:sz w:val="20"/>
          <w:szCs w:val="20"/>
        </w:rPr>
        <w:t>POSTANOWIENIA OGÓLNE</w:t>
      </w:r>
    </w:p>
    <w:p w14:paraId="748C6AA1" w14:textId="73505564" w:rsidR="00515A41" w:rsidRPr="00206017" w:rsidRDefault="00515A41" w:rsidP="005B2521">
      <w:pPr>
        <w:pStyle w:val="Lista2"/>
        <w:numPr>
          <w:ilvl w:val="0"/>
          <w:numId w:val="25"/>
        </w:numPr>
        <w:spacing w:after="0" w:line="240" w:lineRule="auto"/>
        <w:jc w:val="both"/>
        <w:rPr>
          <w:rFonts w:cstheme="minorHAnsi"/>
          <w:sz w:val="20"/>
          <w:szCs w:val="20"/>
          <w:lang w:eastAsia="pl-PL"/>
        </w:rPr>
      </w:pPr>
      <w:bookmarkStart w:id="8" w:name="_Hlk43376427"/>
      <w:r w:rsidRPr="00206017">
        <w:rPr>
          <w:rFonts w:cstheme="minorHAnsi"/>
          <w:sz w:val="20"/>
          <w:szCs w:val="20"/>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206017">
        <w:rPr>
          <w:rFonts w:cstheme="minorHAnsi"/>
          <w:b/>
          <w:sz w:val="20"/>
          <w:szCs w:val="20"/>
          <w:lang w:eastAsia="pl-PL"/>
        </w:rPr>
        <w:t xml:space="preserve">kwoty </w:t>
      </w:r>
      <w:r w:rsidR="008C12EE" w:rsidRPr="00206017">
        <w:rPr>
          <w:rFonts w:cstheme="minorHAnsi"/>
          <w:b/>
          <w:sz w:val="20"/>
          <w:szCs w:val="20"/>
          <w:lang w:eastAsia="pl-PL"/>
        </w:rPr>
        <w:t>8</w:t>
      </w:r>
      <w:r w:rsidRPr="00206017">
        <w:rPr>
          <w:rFonts w:cstheme="minorHAnsi"/>
          <w:b/>
          <w:sz w:val="20"/>
          <w:szCs w:val="20"/>
          <w:lang w:eastAsia="pl-PL"/>
        </w:rPr>
        <w:t>0 000 zł netto tj. bez podatku od towarów i usług (VAT)</w:t>
      </w:r>
      <w:r w:rsidRPr="00206017">
        <w:rPr>
          <w:rFonts w:cstheme="minorHAnsi"/>
          <w:sz w:val="20"/>
          <w:szCs w:val="20"/>
          <w:lang w:eastAsia="pl-PL"/>
        </w:rPr>
        <w:t xml:space="preserve">. Do niniejszego postępowania nie stosuje się przepisów ustawy z dnia </w:t>
      </w:r>
      <w:r w:rsidR="008C12EE" w:rsidRPr="00206017">
        <w:rPr>
          <w:rFonts w:eastAsia="Times New Roman" w:cstheme="minorHAnsi"/>
          <w:sz w:val="20"/>
          <w:szCs w:val="20"/>
          <w:lang w:eastAsia="pl-PL"/>
        </w:rPr>
        <w:t xml:space="preserve">14 marca 2025 </w:t>
      </w:r>
      <w:r w:rsidRPr="00206017">
        <w:rPr>
          <w:rFonts w:cstheme="minorHAnsi"/>
          <w:sz w:val="20"/>
          <w:szCs w:val="20"/>
          <w:lang w:eastAsia="pl-PL"/>
        </w:rPr>
        <w:t xml:space="preserve">r. Prawo zamówień publicznych (Dz.U. z 2022 r. poz. 1710, </w:t>
      </w:r>
      <w:r w:rsidR="00754A76" w:rsidRPr="00206017">
        <w:rPr>
          <w:rFonts w:cstheme="minorHAnsi"/>
          <w:sz w:val="20"/>
          <w:szCs w:val="20"/>
          <w:lang w:eastAsia="pl-PL"/>
        </w:rPr>
        <w:t xml:space="preserve">z </w:t>
      </w:r>
      <w:proofErr w:type="spellStart"/>
      <w:r w:rsidR="00754A76" w:rsidRPr="00206017">
        <w:rPr>
          <w:rFonts w:cstheme="minorHAnsi"/>
          <w:sz w:val="20"/>
          <w:szCs w:val="20"/>
          <w:lang w:eastAsia="pl-PL"/>
        </w:rPr>
        <w:t>późn</w:t>
      </w:r>
      <w:proofErr w:type="spellEnd"/>
      <w:r w:rsidR="00754A76" w:rsidRPr="00206017">
        <w:rPr>
          <w:rFonts w:cstheme="minorHAnsi"/>
          <w:sz w:val="20"/>
          <w:szCs w:val="20"/>
          <w:lang w:eastAsia="pl-PL"/>
        </w:rPr>
        <w:t>. zm.), zwanej dalej: „PZP</w:t>
      </w:r>
      <w:r w:rsidRPr="00206017">
        <w:rPr>
          <w:rFonts w:cstheme="minorHAnsi"/>
          <w:sz w:val="20"/>
          <w:szCs w:val="20"/>
          <w:lang w:eastAsia="pl-PL"/>
        </w:rPr>
        <w:t>”.</w:t>
      </w:r>
    </w:p>
    <w:p w14:paraId="49E39833" w14:textId="03BD06B8" w:rsidR="00515A41" w:rsidRPr="00206017" w:rsidRDefault="00CE24AF" w:rsidP="005B2521">
      <w:pPr>
        <w:pStyle w:val="Lista2"/>
        <w:numPr>
          <w:ilvl w:val="0"/>
          <w:numId w:val="25"/>
        </w:numPr>
        <w:spacing w:after="0" w:line="240" w:lineRule="auto"/>
        <w:jc w:val="both"/>
        <w:rPr>
          <w:rFonts w:cstheme="minorHAnsi"/>
          <w:sz w:val="20"/>
          <w:szCs w:val="20"/>
          <w:lang w:eastAsia="pl-PL"/>
        </w:rPr>
      </w:pPr>
      <w:r w:rsidRPr="00206017">
        <w:rPr>
          <w:rFonts w:cstheme="minorHAnsi"/>
          <w:sz w:val="20"/>
          <w:szCs w:val="20"/>
          <w:lang w:eastAsia="pl-PL"/>
        </w:rPr>
        <w:lastRenderedPageBreak/>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bookmarkStart w:id="9" w:name="_Hlk159141584"/>
    </w:p>
    <w:bookmarkEnd w:id="9"/>
    <w:p w14:paraId="3B52C427" w14:textId="745752FB" w:rsidR="00212E90" w:rsidRPr="00206017" w:rsidRDefault="00515A41" w:rsidP="005B2521">
      <w:pPr>
        <w:pStyle w:val="Lista2"/>
        <w:numPr>
          <w:ilvl w:val="0"/>
          <w:numId w:val="25"/>
        </w:numPr>
        <w:spacing w:after="0" w:line="240" w:lineRule="auto"/>
        <w:jc w:val="both"/>
        <w:rPr>
          <w:rFonts w:cstheme="minorHAnsi"/>
          <w:sz w:val="20"/>
          <w:szCs w:val="20"/>
          <w:lang w:eastAsia="pl-PL"/>
        </w:rPr>
      </w:pPr>
      <w:r w:rsidRPr="00206017">
        <w:rPr>
          <w:rFonts w:cstheme="minorHAnsi"/>
          <w:sz w:val="20"/>
          <w:szCs w:val="20"/>
          <w:lang w:eastAsia="pl-PL"/>
        </w:rPr>
        <w:t>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w:t>
      </w:r>
      <w:r w:rsidR="00062D42" w:rsidRPr="00206017">
        <w:rPr>
          <w:rFonts w:cstheme="minorHAnsi"/>
          <w:sz w:val="20"/>
          <w:szCs w:val="20"/>
          <w:lang w:eastAsia="pl-PL"/>
        </w:rPr>
        <w:t xml:space="preserve">ie Konkurencyjności pod adresem </w:t>
      </w:r>
      <w:hyperlink r:id="rId8" w:history="1">
        <w:r w:rsidR="000546A7" w:rsidRPr="00206017">
          <w:rPr>
            <w:rStyle w:val="Hipercze"/>
            <w:rFonts w:eastAsia="Times New Roman" w:cstheme="minorHAnsi"/>
            <w:b/>
            <w:sz w:val="20"/>
            <w:szCs w:val="20"/>
            <w:lang w:eastAsia="pl-PL"/>
          </w:rPr>
          <w:t>https://bazakonkurencyjnosci.funduszeeuropejskie.gov.pl/</w:t>
        </w:r>
      </w:hyperlink>
      <w:r w:rsidR="00BE1413" w:rsidRPr="00206017">
        <w:rPr>
          <w:rFonts w:cstheme="minorHAnsi"/>
          <w:sz w:val="20"/>
          <w:szCs w:val="20"/>
          <w:lang w:eastAsia="pl-PL"/>
        </w:rPr>
        <w:t>.</w:t>
      </w:r>
      <w:r w:rsidRPr="00206017">
        <w:rPr>
          <w:rFonts w:cstheme="minorHAnsi"/>
          <w:sz w:val="20"/>
          <w:szCs w:val="20"/>
          <w:lang w:eastAsia="pl-PL"/>
        </w:rPr>
        <w:t xml:space="preserve"> </w:t>
      </w:r>
    </w:p>
    <w:p w14:paraId="713BEE06" w14:textId="77777777" w:rsidR="00515A41" w:rsidRPr="00206017" w:rsidRDefault="00515A41" w:rsidP="005B2521">
      <w:pPr>
        <w:pStyle w:val="Lista2"/>
        <w:numPr>
          <w:ilvl w:val="0"/>
          <w:numId w:val="25"/>
        </w:numPr>
        <w:spacing w:after="0" w:line="240" w:lineRule="auto"/>
        <w:jc w:val="both"/>
        <w:rPr>
          <w:rFonts w:cstheme="minorHAnsi"/>
          <w:sz w:val="20"/>
          <w:szCs w:val="20"/>
          <w:lang w:eastAsia="pl-PL"/>
        </w:rPr>
      </w:pPr>
      <w:r w:rsidRPr="00206017">
        <w:rPr>
          <w:rFonts w:cstheme="minorHAnsi"/>
          <w:sz w:val="20"/>
          <w:szCs w:val="20"/>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w:t>
      </w:r>
    </w:p>
    <w:p w14:paraId="23273E90" w14:textId="77777777" w:rsidR="00515A41" w:rsidRPr="00206017" w:rsidRDefault="00515A41" w:rsidP="005B2521">
      <w:pPr>
        <w:pStyle w:val="Lista2"/>
        <w:numPr>
          <w:ilvl w:val="0"/>
          <w:numId w:val="25"/>
        </w:numPr>
        <w:spacing w:after="0" w:line="240" w:lineRule="auto"/>
        <w:jc w:val="both"/>
        <w:rPr>
          <w:rFonts w:cstheme="minorHAnsi"/>
          <w:sz w:val="20"/>
          <w:szCs w:val="20"/>
          <w:lang w:eastAsia="pl-PL"/>
        </w:rPr>
      </w:pPr>
      <w:r w:rsidRPr="00206017">
        <w:rPr>
          <w:rFonts w:cstheme="minorHAnsi"/>
          <w:sz w:val="20"/>
          <w:szCs w:val="20"/>
          <w:lang w:eastAsia="pl-PL"/>
        </w:rPr>
        <w:t>Zamawiający zastrzega sobie prawo do unieważnienia niniejszego postępowania na każdym jego etapie bez podania uzasadnienia, a także do pozostawienia postępowania bez wyboru oferty.</w:t>
      </w:r>
    </w:p>
    <w:p w14:paraId="3397E0D2" w14:textId="77777777" w:rsidR="00515A41" w:rsidRPr="00206017" w:rsidRDefault="00515A41" w:rsidP="0010171C">
      <w:pPr>
        <w:pStyle w:val="Akapitzlist"/>
        <w:numPr>
          <w:ilvl w:val="0"/>
          <w:numId w:val="25"/>
        </w:numPr>
        <w:autoSpaceDE w:val="0"/>
        <w:autoSpaceDN w:val="0"/>
        <w:adjustRightInd w:val="0"/>
        <w:spacing w:after="0" w:line="240" w:lineRule="auto"/>
        <w:jc w:val="both"/>
        <w:rPr>
          <w:rFonts w:cstheme="minorHAnsi"/>
          <w:sz w:val="20"/>
          <w:szCs w:val="20"/>
        </w:rPr>
      </w:pPr>
      <w:r w:rsidRPr="00206017">
        <w:rPr>
          <w:rFonts w:eastAsia="Times New Roman" w:cstheme="minorHAnsi"/>
          <w:sz w:val="20"/>
          <w:szCs w:val="20"/>
          <w:lang w:eastAsia="pl-PL"/>
        </w:rPr>
        <w:t>Niniejsze postępowanie w trybie zapytania ofertowego nie stanowi zobowiązania do zawarcia umowy.</w:t>
      </w:r>
    </w:p>
    <w:p w14:paraId="6498AF34" w14:textId="77777777" w:rsidR="00062D42" w:rsidRPr="00206017" w:rsidRDefault="00515A41" w:rsidP="0010171C">
      <w:pPr>
        <w:pStyle w:val="Akapitzlist"/>
        <w:numPr>
          <w:ilvl w:val="0"/>
          <w:numId w:val="25"/>
        </w:numPr>
        <w:autoSpaceDE w:val="0"/>
        <w:autoSpaceDN w:val="0"/>
        <w:adjustRightInd w:val="0"/>
        <w:spacing w:after="0" w:line="240" w:lineRule="auto"/>
        <w:jc w:val="both"/>
        <w:rPr>
          <w:rFonts w:cstheme="minorHAnsi"/>
          <w:sz w:val="20"/>
          <w:szCs w:val="20"/>
        </w:rPr>
      </w:pPr>
      <w:r w:rsidRPr="00206017">
        <w:rPr>
          <w:rFonts w:cstheme="minorHAnsi"/>
          <w:sz w:val="20"/>
          <w:szCs w:val="20"/>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260CBC48" w14:textId="77777777" w:rsidR="0010171C" w:rsidRPr="00206017" w:rsidRDefault="0010171C" w:rsidP="005B2521">
      <w:pPr>
        <w:pStyle w:val="Akapitzlist"/>
        <w:autoSpaceDE w:val="0"/>
        <w:autoSpaceDN w:val="0"/>
        <w:adjustRightInd w:val="0"/>
        <w:spacing w:after="0" w:line="240" w:lineRule="auto"/>
        <w:ind w:left="360"/>
        <w:jc w:val="both"/>
        <w:rPr>
          <w:rFonts w:cstheme="minorHAnsi"/>
          <w:sz w:val="20"/>
          <w:szCs w:val="20"/>
        </w:rPr>
      </w:pPr>
    </w:p>
    <w:bookmarkEnd w:id="8"/>
    <w:p w14:paraId="4C1FA40C" w14:textId="77777777" w:rsidR="00DE1FE5" w:rsidRPr="00206017" w:rsidRDefault="00C17984" w:rsidP="0010171C">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jc w:val="both"/>
        <w:rPr>
          <w:rFonts w:cstheme="minorHAnsi"/>
          <w:b/>
          <w:sz w:val="20"/>
          <w:szCs w:val="20"/>
        </w:rPr>
      </w:pPr>
      <w:r w:rsidRPr="00206017">
        <w:rPr>
          <w:rFonts w:cstheme="minorHAnsi"/>
          <w:b/>
          <w:sz w:val="20"/>
          <w:szCs w:val="20"/>
        </w:rPr>
        <w:t>OPIS PRZEDMIOTU ZAMÓWIENIA</w:t>
      </w:r>
      <w:r w:rsidR="00DE1FE5" w:rsidRPr="00206017">
        <w:rPr>
          <w:rFonts w:cstheme="minorHAnsi"/>
          <w:b/>
          <w:sz w:val="20"/>
          <w:szCs w:val="20"/>
        </w:rPr>
        <w:t xml:space="preserve"> </w:t>
      </w:r>
    </w:p>
    <w:p w14:paraId="0E504C0B" w14:textId="77777777" w:rsidR="000F3EBA" w:rsidRPr="00206017" w:rsidRDefault="000F3EBA" w:rsidP="000F3EBA">
      <w:pPr>
        <w:pStyle w:val="Akapitzlist"/>
        <w:autoSpaceDE w:val="0"/>
        <w:autoSpaceDN w:val="0"/>
        <w:adjustRightInd w:val="0"/>
        <w:spacing w:after="0" w:line="240" w:lineRule="auto"/>
        <w:ind w:left="284"/>
        <w:jc w:val="both"/>
        <w:rPr>
          <w:rFonts w:eastAsia="Times New Roman" w:cstheme="minorHAnsi"/>
          <w:sz w:val="20"/>
          <w:szCs w:val="20"/>
          <w:lang w:eastAsia="pl-PL"/>
        </w:rPr>
      </w:pPr>
    </w:p>
    <w:p w14:paraId="60D373C8" w14:textId="6C5C6671" w:rsidR="00062D42" w:rsidRPr="00206017" w:rsidRDefault="008C12EE" w:rsidP="003E7F45">
      <w:pPr>
        <w:pStyle w:val="Akapitzlist"/>
        <w:numPr>
          <w:ilvl w:val="0"/>
          <w:numId w:val="37"/>
        </w:numPr>
        <w:ind w:left="284"/>
        <w:rPr>
          <w:rFonts w:eastAsia="Times New Roman" w:cstheme="minorHAnsi"/>
          <w:b/>
          <w:bCs/>
          <w:sz w:val="20"/>
          <w:szCs w:val="20"/>
          <w:lang w:eastAsia="pl-PL"/>
        </w:rPr>
      </w:pPr>
      <w:r w:rsidRPr="00206017">
        <w:rPr>
          <w:rFonts w:eastAsia="Times New Roman" w:cstheme="minorHAnsi"/>
          <w:b/>
          <w:bCs/>
          <w:sz w:val="20"/>
          <w:szCs w:val="20"/>
          <w:lang w:eastAsia="pl-PL"/>
        </w:rPr>
        <w:t xml:space="preserve">Przedmiotem zamówienia jest kompleksowa realizacja </w:t>
      </w:r>
      <w:bookmarkStart w:id="10" w:name="_Hlk507491594"/>
      <w:r w:rsidRPr="00206017">
        <w:rPr>
          <w:rFonts w:eastAsia="Times New Roman" w:cstheme="minorHAnsi"/>
          <w:b/>
          <w:bCs/>
          <w:sz w:val="20"/>
          <w:szCs w:val="20"/>
          <w:lang w:eastAsia="pl-PL"/>
        </w:rPr>
        <w:t xml:space="preserve">tj. organizacja i przeprowadzenie </w:t>
      </w:r>
      <w:bookmarkEnd w:id="10"/>
      <w:r w:rsidR="00D57FD5" w:rsidRPr="00206017">
        <w:rPr>
          <w:rFonts w:eastAsia="Times New Roman" w:cstheme="minorHAnsi"/>
          <w:b/>
          <w:bCs/>
          <w:sz w:val="20"/>
          <w:szCs w:val="20"/>
          <w:lang w:eastAsia="pl-PL"/>
        </w:rPr>
        <w:t>szkoleń branżowych dla Nauczycieli/Nauczycielek</w:t>
      </w:r>
      <w:r w:rsidRPr="00206017">
        <w:rPr>
          <w:rFonts w:eastAsia="Times New Roman" w:cstheme="minorHAnsi"/>
          <w:b/>
          <w:bCs/>
          <w:sz w:val="20"/>
          <w:szCs w:val="20"/>
          <w:lang w:eastAsia="pl-PL"/>
        </w:rPr>
        <w:t xml:space="preserve"> z </w:t>
      </w:r>
      <w:r w:rsidR="003E7F45" w:rsidRPr="00206017">
        <w:rPr>
          <w:rFonts w:eastAsia="Times New Roman" w:cstheme="minorHAnsi"/>
          <w:b/>
          <w:bCs/>
          <w:sz w:val="20"/>
          <w:szCs w:val="20"/>
          <w:lang w:eastAsia="pl-PL"/>
        </w:rPr>
        <w:t xml:space="preserve">Zespołu Szkół Zawodowych </w:t>
      </w:r>
      <w:r w:rsidR="00D57FD5" w:rsidRPr="00206017">
        <w:rPr>
          <w:rFonts w:eastAsia="Times New Roman" w:cstheme="minorHAnsi"/>
          <w:b/>
          <w:bCs/>
          <w:sz w:val="20"/>
          <w:szCs w:val="20"/>
          <w:lang w:eastAsia="pl-PL"/>
        </w:rPr>
        <w:t>w Bogatyni;</w:t>
      </w:r>
    </w:p>
    <w:p w14:paraId="18F41B8E" w14:textId="77777777" w:rsidR="00660C86" w:rsidRPr="00206017" w:rsidRDefault="00660C86" w:rsidP="005B2521">
      <w:pPr>
        <w:pStyle w:val="Akapitzlist"/>
        <w:autoSpaceDE w:val="0"/>
        <w:autoSpaceDN w:val="0"/>
        <w:adjustRightInd w:val="0"/>
        <w:spacing w:after="0" w:line="240" w:lineRule="auto"/>
        <w:ind w:left="284"/>
        <w:jc w:val="both"/>
        <w:rPr>
          <w:rFonts w:eastAsia="Times New Roman" w:cstheme="minorHAnsi"/>
          <w:sz w:val="20"/>
          <w:szCs w:val="20"/>
          <w:lang w:eastAsia="pl-PL"/>
        </w:rPr>
      </w:pPr>
    </w:p>
    <w:p w14:paraId="019D17D6" w14:textId="325F6DA7" w:rsidR="000F3EBA" w:rsidRPr="00206017" w:rsidRDefault="00BF57E3" w:rsidP="0010171C">
      <w:pPr>
        <w:pStyle w:val="Akapitzlist"/>
        <w:numPr>
          <w:ilvl w:val="0"/>
          <w:numId w:val="37"/>
        </w:numPr>
        <w:autoSpaceDE w:val="0"/>
        <w:autoSpaceDN w:val="0"/>
        <w:adjustRightInd w:val="0"/>
        <w:spacing w:before="240" w:line="240" w:lineRule="auto"/>
        <w:ind w:left="284" w:hanging="426"/>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Przedmiot zamówienia obejmuje organizację i przeprowadzenie wyjazdów edukacyjn</w:t>
      </w:r>
      <w:r w:rsidR="003C300A" w:rsidRPr="00206017">
        <w:rPr>
          <w:rFonts w:eastAsia="Times New Roman" w:cstheme="minorHAnsi"/>
          <w:color w:val="000000"/>
          <w:sz w:val="20"/>
          <w:szCs w:val="20"/>
          <w:lang w:eastAsia="pl-PL"/>
        </w:rPr>
        <w:t>ych</w:t>
      </w:r>
      <w:r w:rsidRPr="00206017">
        <w:rPr>
          <w:rFonts w:eastAsia="Times New Roman" w:cstheme="minorHAnsi"/>
          <w:color w:val="000000"/>
          <w:sz w:val="20"/>
          <w:szCs w:val="20"/>
          <w:lang w:eastAsia="pl-PL"/>
        </w:rPr>
        <w:t>, w tym w szczególności: zapewnienie transportu; noclegu; wyżywienia; biletów wstępu</w:t>
      </w:r>
      <w:r w:rsidR="003B71B7" w:rsidRPr="00206017">
        <w:rPr>
          <w:rFonts w:eastAsia="Times New Roman" w:cstheme="minorHAnsi"/>
          <w:color w:val="000000"/>
          <w:sz w:val="20"/>
          <w:szCs w:val="20"/>
          <w:lang w:eastAsia="pl-PL"/>
        </w:rPr>
        <w:t>, zajęć</w:t>
      </w:r>
      <w:r w:rsidR="000F3EBA" w:rsidRPr="00206017">
        <w:rPr>
          <w:rFonts w:eastAsia="Times New Roman" w:cstheme="minorHAnsi"/>
          <w:color w:val="000000"/>
          <w:sz w:val="20"/>
          <w:szCs w:val="20"/>
          <w:lang w:eastAsia="pl-PL"/>
        </w:rPr>
        <w:t xml:space="preserve"> edukacyjn</w:t>
      </w:r>
      <w:r w:rsidR="00DC7FCA" w:rsidRPr="00206017">
        <w:rPr>
          <w:rFonts w:eastAsia="Times New Roman" w:cstheme="minorHAnsi"/>
          <w:color w:val="000000"/>
          <w:sz w:val="20"/>
          <w:szCs w:val="20"/>
          <w:lang w:eastAsia="pl-PL"/>
        </w:rPr>
        <w:t>ych</w:t>
      </w:r>
      <w:r w:rsidRPr="00206017">
        <w:rPr>
          <w:rFonts w:eastAsia="Times New Roman" w:cstheme="minorHAnsi"/>
          <w:color w:val="000000"/>
          <w:sz w:val="20"/>
          <w:szCs w:val="20"/>
          <w:lang w:eastAsia="pl-PL"/>
        </w:rPr>
        <w:t>;</w:t>
      </w:r>
      <w:r w:rsidR="009B271A" w:rsidRPr="00206017">
        <w:rPr>
          <w:rFonts w:eastAsia="Times New Roman" w:cstheme="minorHAnsi"/>
          <w:color w:val="000000"/>
          <w:sz w:val="20"/>
          <w:szCs w:val="20"/>
          <w:lang w:eastAsia="pl-PL"/>
        </w:rPr>
        <w:t xml:space="preserve"> </w:t>
      </w:r>
      <w:r w:rsidRPr="00206017">
        <w:rPr>
          <w:rFonts w:eastAsia="Times New Roman" w:cstheme="minorHAnsi"/>
          <w:color w:val="000000"/>
          <w:sz w:val="20"/>
          <w:szCs w:val="20"/>
          <w:lang w:eastAsia="pl-PL"/>
        </w:rPr>
        <w:t>organizację warsztatów tematyczn</w:t>
      </w:r>
      <w:r w:rsidR="009B271A" w:rsidRPr="00206017">
        <w:rPr>
          <w:rFonts w:eastAsia="Times New Roman" w:cstheme="minorHAnsi"/>
          <w:color w:val="000000"/>
          <w:sz w:val="20"/>
          <w:szCs w:val="20"/>
          <w:lang w:eastAsia="pl-PL"/>
        </w:rPr>
        <w:t>o-</w:t>
      </w:r>
      <w:r w:rsidRPr="00206017">
        <w:rPr>
          <w:rFonts w:eastAsia="Times New Roman" w:cstheme="minorHAnsi"/>
          <w:color w:val="000000"/>
          <w:sz w:val="20"/>
          <w:szCs w:val="20"/>
          <w:lang w:eastAsia="pl-PL"/>
        </w:rPr>
        <w:t xml:space="preserve"> zawodowych zgodnie z wymaganiami określonymi </w:t>
      </w:r>
      <w:r w:rsidR="00A528DB" w:rsidRPr="00206017">
        <w:rPr>
          <w:rFonts w:eastAsia="Times New Roman" w:cstheme="minorHAnsi"/>
          <w:color w:val="000000"/>
          <w:sz w:val="20"/>
          <w:szCs w:val="20"/>
          <w:lang w:eastAsia="pl-PL"/>
        </w:rPr>
        <w:t>w tabeli nr 1</w:t>
      </w:r>
      <w:r w:rsidRPr="00206017">
        <w:rPr>
          <w:rFonts w:eastAsia="Times New Roman" w:cstheme="minorHAnsi"/>
          <w:color w:val="000000"/>
          <w:sz w:val="20"/>
          <w:szCs w:val="20"/>
          <w:lang w:eastAsia="pl-PL"/>
        </w:rPr>
        <w:t xml:space="preserve">. </w:t>
      </w:r>
    </w:p>
    <w:p w14:paraId="07DA4B28" w14:textId="77777777" w:rsidR="000F3EBA" w:rsidRPr="00206017" w:rsidRDefault="000F3EBA" w:rsidP="000F3EBA">
      <w:pPr>
        <w:pStyle w:val="Akapitzlist"/>
        <w:rPr>
          <w:rFonts w:eastAsia="Times New Roman" w:cstheme="minorHAnsi"/>
          <w:b/>
          <w:bCs/>
          <w:sz w:val="20"/>
          <w:szCs w:val="20"/>
          <w:lang w:eastAsia="pl-PL"/>
        </w:rPr>
      </w:pPr>
    </w:p>
    <w:p w14:paraId="2B0DAAA8" w14:textId="175B8248" w:rsidR="00863A0C" w:rsidRPr="00206017" w:rsidRDefault="00BF57E3" w:rsidP="000F3EBA">
      <w:pPr>
        <w:pStyle w:val="Akapitzlist"/>
        <w:autoSpaceDE w:val="0"/>
        <w:autoSpaceDN w:val="0"/>
        <w:adjustRightInd w:val="0"/>
        <w:spacing w:before="240" w:line="240" w:lineRule="auto"/>
        <w:ind w:left="284"/>
        <w:jc w:val="both"/>
        <w:rPr>
          <w:rFonts w:eastAsia="Times New Roman" w:cstheme="minorHAnsi"/>
          <w:color w:val="000000"/>
          <w:sz w:val="20"/>
          <w:szCs w:val="20"/>
          <w:lang w:eastAsia="pl-PL"/>
        </w:rPr>
        <w:sectPr w:rsidR="00863A0C" w:rsidRPr="00206017" w:rsidSect="00CE4003">
          <w:headerReference w:type="default" r:id="rId9"/>
          <w:footerReference w:type="default" r:id="rId10"/>
          <w:pgSz w:w="11906" w:h="16838"/>
          <w:pgMar w:top="782" w:right="1134" w:bottom="1134" w:left="1418" w:header="425" w:footer="391" w:gutter="0"/>
          <w:cols w:space="708"/>
          <w:docGrid w:linePitch="360"/>
        </w:sectPr>
      </w:pPr>
      <w:r w:rsidRPr="00206017">
        <w:rPr>
          <w:rFonts w:eastAsia="Times New Roman" w:cstheme="minorHAnsi"/>
          <w:b/>
          <w:bCs/>
          <w:sz w:val="20"/>
          <w:szCs w:val="20"/>
          <w:lang w:eastAsia="pl-PL"/>
        </w:rPr>
        <w:t xml:space="preserve">UWAGA!!!PROGRAM PODLEGA MODYFIKACJI I DOSTOSOWANIU DO OBOWIĄZUJĄCYCH REŻIMÓW WYNIKAJĄCYCH Z PANDEMI COVID19. DOSTOSOWANIE LEŻY PO STRONIE WYKONAWCY)- jeśli zaistnieją </w:t>
      </w:r>
      <w:r w:rsidR="00672AF0" w:rsidRPr="00206017">
        <w:rPr>
          <w:rFonts w:cstheme="minorHAnsi"/>
          <w:b/>
          <w:sz w:val="20"/>
          <w:szCs w:val="20"/>
        </w:rPr>
        <w:t>.</w:t>
      </w:r>
      <w:r w:rsidR="001344DE" w:rsidRPr="00206017">
        <w:rPr>
          <w:rFonts w:eastAsia="Times New Roman" w:cstheme="minorHAnsi"/>
          <w:bCs/>
          <w:sz w:val="20"/>
          <w:szCs w:val="20"/>
          <w:lang w:eastAsia="pl-PL"/>
        </w:rPr>
        <w:t xml:space="preserve"> </w:t>
      </w:r>
    </w:p>
    <w:p w14:paraId="5F2A1990" w14:textId="1CBFBA85" w:rsidR="00BF57E3" w:rsidRPr="00206017" w:rsidRDefault="00660C86" w:rsidP="000546A7">
      <w:pPr>
        <w:pStyle w:val="Tekstpodstawowy"/>
        <w:rPr>
          <w:rFonts w:asciiTheme="minorHAnsi" w:hAnsiTheme="minorHAnsi" w:cstheme="minorHAnsi"/>
          <w:b/>
          <w:sz w:val="20"/>
          <w:szCs w:val="20"/>
        </w:rPr>
      </w:pPr>
      <w:bookmarkStart w:id="11" w:name="_Hlk165968896"/>
      <w:r w:rsidRPr="00206017">
        <w:rPr>
          <w:rFonts w:asciiTheme="minorHAnsi" w:hAnsiTheme="minorHAnsi" w:cstheme="minorHAnsi"/>
          <w:b/>
          <w:sz w:val="20"/>
          <w:szCs w:val="20"/>
        </w:rPr>
        <w:lastRenderedPageBreak/>
        <w:t>Tabela nr 1.</w:t>
      </w:r>
    </w:p>
    <w:tbl>
      <w:tblPr>
        <w:tblStyle w:val="Tabela-Siatka"/>
        <w:tblW w:w="13769" w:type="dxa"/>
        <w:jc w:val="center"/>
        <w:tblLayout w:type="fixed"/>
        <w:tblLook w:val="04A0" w:firstRow="1" w:lastRow="0" w:firstColumn="1" w:lastColumn="0" w:noHBand="0" w:noVBand="1"/>
      </w:tblPr>
      <w:tblGrid>
        <w:gridCol w:w="560"/>
        <w:gridCol w:w="853"/>
        <w:gridCol w:w="1415"/>
        <w:gridCol w:w="1134"/>
        <w:gridCol w:w="1276"/>
        <w:gridCol w:w="2694"/>
        <w:gridCol w:w="1984"/>
        <w:gridCol w:w="1559"/>
        <w:gridCol w:w="2268"/>
        <w:gridCol w:w="26"/>
      </w:tblGrid>
      <w:tr w:rsidR="00A05CEB" w:rsidRPr="00206017" w14:paraId="25B1F6EA" w14:textId="1660108E" w:rsidTr="0084283C">
        <w:trPr>
          <w:gridAfter w:val="1"/>
          <w:wAfter w:w="26" w:type="dxa"/>
          <w:trHeight w:val="20"/>
          <w:jc w:val="center"/>
        </w:trPr>
        <w:tc>
          <w:tcPr>
            <w:tcW w:w="560" w:type="dxa"/>
          </w:tcPr>
          <w:p w14:paraId="68C4BDA7" w14:textId="77777777" w:rsidR="00A05CEB" w:rsidRPr="00206017" w:rsidRDefault="00A05CEB" w:rsidP="00205C49">
            <w:pPr>
              <w:jc w:val="center"/>
              <w:rPr>
                <w:rFonts w:eastAsia="Times New Roman" w:cstheme="minorHAnsi"/>
                <w:b/>
                <w:bCs/>
                <w:color w:val="000000"/>
                <w:sz w:val="20"/>
                <w:szCs w:val="20"/>
                <w:lang w:eastAsia="pl-PL"/>
              </w:rPr>
            </w:pPr>
          </w:p>
          <w:p w14:paraId="2100B9E7" w14:textId="77777777" w:rsidR="00A05CEB" w:rsidRPr="00206017" w:rsidRDefault="00A05CEB" w:rsidP="00205C49">
            <w:pPr>
              <w:jc w:val="center"/>
              <w:rPr>
                <w:rFonts w:eastAsia="Times New Roman" w:cstheme="minorHAnsi"/>
                <w:b/>
                <w:bCs/>
                <w:color w:val="000000"/>
                <w:sz w:val="20"/>
                <w:szCs w:val="20"/>
                <w:lang w:eastAsia="pl-PL"/>
              </w:rPr>
            </w:pPr>
          </w:p>
          <w:p w14:paraId="1B361F57" w14:textId="43920181"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Lp.</w:t>
            </w:r>
          </w:p>
        </w:tc>
        <w:tc>
          <w:tcPr>
            <w:tcW w:w="853" w:type="dxa"/>
          </w:tcPr>
          <w:p w14:paraId="4040BE78" w14:textId="77777777" w:rsidR="00A05CEB" w:rsidRPr="00206017" w:rsidRDefault="00A05CEB" w:rsidP="00205C49">
            <w:pPr>
              <w:jc w:val="center"/>
              <w:rPr>
                <w:rFonts w:eastAsia="Times New Roman" w:cstheme="minorHAnsi"/>
                <w:b/>
                <w:bCs/>
                <w:sz w:val="20"/>
                <w:szCs w:val="20"/>
                <w:lang w:eastAsia="pl-PL"/>
              </w:rPr>
            </w:pPr>
          </w:p>
          <w:p w14:paraId="0A5D6DA3" w14:textId="77777777" w:rsidR="00A05CEB" w:rsidRPr="00206017" w:rsidRDefault="00A05CEB" w:rsidP="00205C49">
            <w:pPr>
              <w:jc w:val="center"/>
              <w:rPr>
                <w:rFonts w:eastAsia="Times New Roman" w:cstheme="minorHAnsi"/>
                <w:b/>
                <w:bCs/>
                <w:sz w:val="20"/>
                <w:szCs w:val="20"/>
                <w:lang w:eastAsia="pl-PL"/>
              </w:rPr>
            </w:pPr>
          </w:p>
          <w:p w14:paraId="065CFBD0" w14:textId="0ED7DD9C" w:rsidR="00A05CEB" w:rsidRPr="00206017" w:rsidRDefault="00A05CEB" w:rsidP="00205C49">
            <w:pPr>
              <w:jc w:val="center"/>
              <w:rPr>
                <w:rFonts w:eastAsia="Times New Roman" w:cstheme="minorHAnsi"/>
                <w:b/>
                <w:bCs/>
                <w:sz w:val="20"/>
                <w:szCs w:val="20"/>
                <w:lang w:eastAsia="pl-PL"/>
              </w:rPr>
            </w:pPr>
            <w:r w:rsidRPr="00206017">
              <w:rPr>
                <w:rFonts w:eastAsia="Times New Roman" w:cstheme="minorHAnsi"/>
                <w:b/>
                <w:bCs/>
                <w:sz w:val="20"/>
                <w:szCs w:val="20"/>
                <w:lang w:eastAsia="pl-PL"/>
              </w:rPr>
              <w:t>NAZWA WYJAZDU</w:t>
            </w:r>
          </w:p>
        </w:tc>
        <w:tc>
          <w:tcPr>
            <w:tcW w:w="1415" w:type="dxa"/>
          </w:tcPr>
          <w:p w14:paraId="38351EAC" w14:textId="5350949E"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CZAS TRWANIA</w:t>
            </w:r>
          </w:p>
          <w:p w14:paraId="68E68A98" w14:textId="2CA03D34"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SZKOLENIA – w dniach/ </w:t>
            </w:r>
            <w:proofErr w:type="spellStart"/>
            <w:r w:rsidRPr="00206017">
              <w:rPr>
                <w:rFonts w:eastAsia="Times New Roman" w:cstheme="minorHAnsi"/>
                <w:b/>
                <w:bCs/>
                <w:color w:val="000000"/>
                <w:sz w:val="20"/>
                <w:szCs w:val="20"/>
                <w:lang w:eastAsia="pl-PL"/>
              </w:rPr>
              <w:t>godzinac</w:t>
            </w:r>
            <w:proofErr w:type="spellEnd"/>
            <w:r w:rsidRPr="00206017">
              <w:rPr>
                <w:rFonts w:eastAsia="Times New Roman" w:cstheme="minorHAnsi"/>
                <w:b/>
                <w:bCs/>
                <w:color w:val="000000"/>
                <w:sz w:val="20"/>
                <w:szCs w:val="20"/>
                <w:lang w:eastAsia="pl-PL"/>
              </w:rPr>
              <w:t>; PLANOWANY TERMIN</w:t>
            </w:r>
          </w:p>
        </w:tc>
        <w:tc>
          <w:tcPr>
            <w:tcW w:w="1134" w:type="dxa"/>
          </w:tcPr>
          <w:p w14:paraId="6F5FC873" w14:textId="77777777" w:rsidR="00A05CEB" w:rsidRPr="00206017" w:rsidRDefault="00A05CEB" w:rsidP="00205C49">
            <w:pPr>
              <w:jc w:val="center"/>
              <w:rPr>
                <w:rFonts w:eastAsia="Times New Roman" w:cstheme="minorHAnsi"/>
                <w:b/>
                <w:bCs/>
                <w:color w:val="000000"/>
                <w:sz w:val="20"/>
                <w:szCs w:val="20"/>
                <w:lang w:eastAsia="pl-PL"/>
              </w:rPr>
            </w:pPr>
          </w:p>
          <w:p w14:paraId="4899DECF" w14:textId="77777777" w:rsidR="00A05CEB" w:rsidRPr="00206017" w:rsidRDefault="00A05CEB" w:rsidP="00205C49">
            <w:pPr>
              <w:jc w:val="center"/>
              <w:rPr>
                <w:rFonts w:eastAsia="Times New Roman" w:cstheme="minorHAnsi"/>
                <w:b/>
                <w:bCs/>
                <w:color w:val="000000"/>
                <w:sz w:val="20"/>
                <w:szCs w:val="20"/>
                <w:lang w:eastAsia="pl-PL"/>
              </w:rPr>
            </w:pPr>
          </w:p>
          <w:p w14:paraId="52058EEE" w14:textId="77777777"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MIEJSCE</w:t>
            </w:r>
          </w:p>
        </w:tc>
        <w:tc>
          <w:tcPr>
            <w:tcW w:w="1276" w:type="dxa"/>
          </w:tcPr>
          <w:p w14:paraId="355A3436" w14:textId="77777777" w:rsidR="00A05CEB" w:rsidRPr="00206017" w:rsidRDefault="00A05CEB" w:rsidP="00205C49">
            <w:pPr>
              <w:jc w:val="center"/>
              <w:rPr>
                <w:rFonts w:eastAsia="Times New Roman" w:cstheme="minorHAnsi"/>
                <w:b/>
                <w:bCs/>
                <w:color w:val="000000"/>
                <w:sz w:val="20"/>
                <w:szCs w:val="20"/>
                <w:lang w:eastAsia="pl-PL"/>
              </w:rPr>
            </w:pPr>
          </w:p>
          <w:p w14:paraId="5446CBBB" w14:textId="77777777" w:rsidR="00A05CEB" w:rsidRPr="00206017" w:rsidRDefault="00A05CEB" w:rsidP="00205C49">
            <w:pPr>
              <w:jc w:val="center"/>
              <w:rPr>
                <w:rFonts w:eastAsia="Times New Roman" w:cstheme="minorHAnsi"/>
                <w:b/>
                <w:bCs/>
                <w:color w:val="000000"/>
                <w:sz w:val="20"/>
                <w:szCs w:val="20"/>
                <w:lang w:eastAsia="pl-PL"/>
              </w:rPr>
            </w:pPr>
          </w:p>
          <w:p w14:paraId="2026FD4C" w14:textId="6091CBDD"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UCZESTNICY</w:t>
            </w:r>
          </w:p>
        </w:tc>
        <w:tc>
          <w:tcPr>
            <w:tcW w:w="2694" w:type="dxa"/>
          </w:tcPr>
          <w:p w14:paraId="6D10B4EE" w14:textId="77777777" w:rsidR="00A05CEB" w:rsidRPr="00206017" w:rsidRDefault="00A05CEB" w:rsidP="00205C49">
            <w:pPr>
              <w:jc w:val="center"/>
              <w:rPr>
                <w:rFonts w:eastAsia="Times New Roman" w:cstheme="minorHAnsi"/>
                <w:b/>
                <w:bCs/>
                <w:sz w:val="20"/>
                <w:szCs w:val="20"/>
                <w:lang w:eastAsia="pl-PL"/>
              </w:rPr>
            </w:pPr>
          </w:p>
          <w:p w14:paraId="74850A5E" w14:textId="77777777" w:rsidR="00A05CEB" w:rsidRPr="00206017" w:rsidRDefault="00A05CEB" w:rsidP="00205C49">
            <w:pPr>
              <w:jc w:val="center"/>
              <w:rPr>
                <w:rFonts w:eastAsia="Times New Roman" w:cstheme="minorHAnsi"/>
                <w:b/>
                <w:bCs/>
                <w:sz w:val="20"/>
                <w:szCs w:val="20"/>
                <w:lang w:eastAsia="pl-PL"/>
              </w:rPr>
            </w:pPr>
          </w:p>
          <w:p w14:paraId="320BA3C9" w14:textId="7AC90D31" w:rsidR="00A05CEB" w:rsidRPr="00206017" w:rsidRDefault="00A05CEB" w:rsidP="00205C49">
            <w:pPr>
              <w:jc w:val="center"/>
              <w:rPr>
                <w:rFonts w:eastAsia="Times New Roman" w:cstheme="minorHAnsi"/>
                <w:b/>
                <w:bCs/>
                <w:sz w:val="20"/>
                <w:szCs w:val="20"/>
                <w:lang w:eastAsia="pl-PL"/>
              </w:rPr>
            </w:pPr>
            <w:r w:rsidRPr="00206017">
              <w:rPr>
                <w:rFonts w:eastAsia="Times New Roman" w:cstheme="minorHAnsi"/>
                <w:b/>
                <w:bCs/>
                <w:sz w:val="20"/>
                <w:szCs w:val="20"/>
                <w:lang w:eastAsia="pl-PL"/>
              </w:rPr>
              <w:t xml:space="preserve">PROGRAM </w:t>
            </w:r>
            <w:r w:rsidR="00934159" w:rsidRPr="00206017">
              <w:rPr>
                <w:rFonts w:eastAsia="Times New Roman" w:cstheme="minorHAnsi"/>
                <w:b/>
                <w:bCs/>
                <w:sz w:val="20"/>
                <w:szCs w:val="20"/>
                <w:lang w:eastAsia="pl-PL"/>
              </w:rPr>
              <w:t>/wymagania techniczne dot. szkolenia</w:t>
            </w:r>
          </w:p>
        </w:tc>
        <w:tc>
          <w:tcPr>
            <w:tcW w:w="1984" w:type="dxa"/>
          </w:tcPr>
          <w:p w14:paraId="7A56AC46" w14:textId="77777777" w:rsidR="00A05CEB" w:rsidRPr="00206017" w:rsidRDefault="00A05CEB" w:rsidP="00205C49">
            <w:pPr>
              <w:jc w:val="center"/>
              <w:rPr>
                <w:rFonts w:eastAsia="Times New Roman" w:cstheme="minorHAnsi"/>
                <w:b/>
                <w:bCs/>
                <w:color w:val="000000"/>
                <w:sz w:val="20"/>
                <w:szCs w:val="20"/>
                <w:lang w:eastAsia="pl-PL"/>
              </w:rPr>
            </w:pPr>
          </w:p>
          <w:p w14:paraId="4EAEE8BD" w14:textId="77777777" w:rsidR="00A05CEB" w:rsidRPr="00206017" w:rsidRDefault="00A05CEB" w:rsidP="00205C49">
            <w:pPr>
              <w:jc w:val="center"/>
              <w:rPr>
                <w:rFonts w:eastAsia="Times New Roman" w:cstheme="minorHAnsi"/>
                <w:b/>
                <w:bCs/>
                <w:color w:val="000000"/>
                <w:sz w:val="20"/>
                <w:szCs w:val="20"/>
                <w:lang w:eastAsia="pl-PL"/>
              </w:rPr>
            </w:pPr>
          </w:p>
          <w:p w14:paraId="12CFFF90" w14:textId="55625AAC"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WYŻYWIENIE</w:t>
            </w:r>
          </w:p>
        </w:tc>
        <w:tc>
          <w:tcPr>
            <w:tcW w:w="1559" w:type="dxa"/>
          </w:tcPr>
          <w:p w14:paraId="24B5BEE4" w14:textId="77777777" w:rsidR="00A05CEB" w:rsidRPr="00206017" w:rsidRDefault="00A05CEB" w:rsidP="00205C49">
            <w:pPr>
              <w:jc w:val="center"/>
              <w:rPr>
                <w:rFonts w:eastAsia="Times New Roman" w:cstheme="minorHAnsi"/>
                <w:b/>
                <w:bCs/>
                <w:color w:val="000000"/>
                <w:sz w:val="20"/>
                <w:szCs w:val="20"/>
                <w:lang w:eastAsia="pl-PL"/>
              </w:rPr>
            </w:pPr>
          </w:p>
          <w:p w14:paraId="321F751B" w14:textId="77777777" w:rsidR="00A05CEB" w:rsidRPr="00206017" w:rsidRDefault="00A05CEB" w:rsidP="00205C49">
            <w:pPr>
              <w:jc w:val="center"/>
              <w:rPr>
                <w:rFonts w:eastAsia="Times New Roman" w:cstheme="minorHAnsi"/>
                <w:b/>
                <w:bCs/>
                <w:color w:val="000000"/>
                <w:sz w:val="20"/>
                <w:szCs w:val="20"/>
                <w:lang w:eastAsia="pl-PL"/>
              </w:rPr>
            </w:pPr>
          </w:p>
          <w:p w14:paraId="37B564E3" w14:textId="6B68E4D3"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NOCLEG</w:t>
            </w:r>
          </w:p>
        </w:tc>
        <w:tc>
          <w:tcPr>
            <w:tcW w:w="2268" w:type="dxa"/>
          </w:tcPr>
          <w:p w14:paraId="4CF9B26A" w14:textId="77777777" w:rsidR="00A05CEB" w:rsidRPr="00206017" w:rsidRDefault="00A05CEB" w:rsidP="00205C49">
            <w:pPr>
              <w:jc w:val="center"/>
              <w:rPr>
                <w:rFonts w:eastAsia="Times New Roman" w:cstheme="minorHAnsi"/>
                <w:b/>
                <w:bCs/>
                <w:color w:val="000000"/>
                <w:sz w:val="20"/>
                <w:szCs w:val="20"/>
                <w:lang w:eastAsia="pl-PL"/>
              </w:rPr>
            </w:pPr>
          </w:p>
          <w:p w14:paraId="4E3CBDC3" w14:textId="77777777" w:rsidR="00A05CEB" w:rsidRPr="00206017" w:rsidRDefault="00A05CEB" w:rsidP="00205C49">
            <w:pPr>
              <w:jc w:val="center"/>
              <w:rPr>
                <w:rFonts w:eastAsia="Times New Roman" w:cstheme="minorHAnsi"/>
                <w:b/>
                <w:bCs/>
                <w:color w:val="000000"/>
                <w:sz w:val="20"/>
                <w:szCs w:val="20"/>
                <w:lang w:eastAsia="pl-PL"/>
              </w:rPr>
            </w:pPr>
          </w:p>
          <w:p w14:paraId="78EB7476" w14:textId="223E61DA" w:rsidR="00A05CEB" w:rsidRPr="00206017" w:rsidRDefault="00A05CEB" w:rsidP="00205C49">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DOJAZD</w:t>
            </w:r>
          </w:p>
        </w:tc>
      </w:tr>
      <w:tr w:rsidR="00797193" w:rsidRPr="00206017" w14:paraId="550EC8AB" w14:textId="77777777" w:rsidTr="00AF75B8">
        <w:trPr>
          <w:trHeight w:val="355"/>
          <w:jc w:val="center"/>
        </w:trPr>
        <w:tc>
          <w:tcPr>
            <w:tcW w:w="13769" w:type="dxa"/>
            <w:gridSpan w:val="10"/>
            <w:shd w:val="clear" w:color="auto" w:fill="D9D9D9" w:themeFill="background1" w:themeFillShade="D9"/>
            <w:noWrap/>
          </w:tcPr>
          <w:p w14:paraId="6DCBEB79" w14:textId="77777777" w:rsidR="00974FCC" w:rsidRPr="00206017" w:rsidRDefault="00974FCC" w:rsidP="00974FCC">
            <w:pPr>
              <w:jc w:val="center"/>
              <w:rPr>
                <w:rFonts w:cstheme="minorHAnsi"/>
                <w:b/>
                <w:bCs/>
                <w:sz w:val="20"/>
                <w:szCs w:val="20"/>
              </w:rPr>
            </w:pPr>
          </w:p>
          <w:p w14:paraId="68245647" w14:textId="3535D8D3" w:rsidR="00797193" w:rsidRPr="00206017" w:rsidRDefault="00974FCC" w:rsidP="00974FCC">
            <w:pPr>
              <w:jc w:val="center"/>
              <w:rPr>
                <w:rFonts w:cstheme="minorHAnsi"/>
                <w:b/>
                <w:bCs/>
                <w:sz w:val="20"/>
                <w:szCs w:val="20"/>
              </w:rPr>
            </w:pPr>
            <w:r w:rsidRPr="00206017">
              <w:rPr>
                <w:rFonts w:cstheme="minorHAnsi"/>
                <w:b/>
                <w:bCs/>
                <w:sz w:val="20"/>
                <w:szCs w:val="20"/>
              </w:rPr>
              <w:t>CZĘŚĆ ZAMÓWIENIA NR 1</w:t>
            </w:r>
          </w:p>
        </w:tc>
      </w:tr>
      <w:tr w:rsidR="00A05CEB" w:rsidRPr="00206017" w14:paraId="0F6B1F4B" w14:textId="70C8EC42" w:rsidTr="0084283C">
        <w:trPr>
          <w:gridAfter w:val="1"/>
          <w:wAfter w:w="26" w:type="dxa"/>
          <w:trHeight w:val="543"/>
          <w:jc w:val="center"/>
        </w:trPr>
        <w:tc>
          <w:tcPr>
            <w:tcW w:w="560" w:type="dxa"/>
            <w:noWrap/>
          </w:tcPr>
          <w:p w14:paraId="22CD4769" w14:textId="77777777" w:rsidR="00A05CEB" w:rsidRPr="00206017" w:rsidRDefault="00A05CEB" w:rsidP="008B006E">
            <w:pPr>
              <w:jc w:val="center"/>
              <w:rPr>
                <w:rFonts w:eastAsia="Times New Roman" w:cstheme="minorHAnsi"/>
                <w:color w:val="000000"/>
                <w:sz w:val="20"/>
                <w:szCs w:val="20"/>
                <w:lang w:eastAsia="pl-PL"/>
              </w:rPr>
            </w:pPr>
          </w:p>
          <w:p w14:paraId="07B5A9FD" w14:textId="77777777" w:rsidR="00A05CEB" w:rsidRPr="00206017" w:rsidRDefault="00A05CEB" w:rsidP="008B006E">
            <w:pPr>
              <w:jc w:val="center"/>
              <w:rPr>
                <w:rFonts w:eastAsia="Times New Roman" w:cstheme="minorHAnsi"/>
                <w:color w:val="000000"/>
                <w:sz w:val="20"/>
                <w:szCs w:val="20"/>
                <w:lang w:eastAsia="pl-PL"/>
              </w:rPr>
            </w:pPr>
          </w:p>
          <w:p w14:paraId="41252DCB" w14:textId="77777777" w:rsidR="00A05CEB" w:rsidRPr="00206017" w:rsidRDefault="00A05CEB" w:rsidP="008B006E">
            <w:pPr>
              <w:jc w:val="center"/>
              <w:rPr>
                <w:rFonts w:eastAsia="Times New Roman" w:cstheme="minorHAnsi"/>
                <w:color w:val="000000"/>
                <w:sz w:val="20"/>
                <w:szCs w:val="20"/>
                <w:lang w:eastAsia="pl-PL"/>
              </w:rPr>
            </w:pPr>
          </w:p>
          <w:p w14:paraId="12012C7A" w14:textId="77777777" w:rsidR="00A05CEB" w:rsidRPr="00206017" w:rsidRDefault="00A05CEB" w:rsidP="008B006E">
            <w:pPr>
              <w:jc w:val="center"/>
              <w:rPr>
                <w:rFonts w:eastAsia="Times New Roman" w:cstheme="minorHAnsi"/>
                <w:color w:val="000000"/>
                <w:sz w:val="20"/>
                <w:szCs w:val="20"/>
                <w:lang w:eastAsia="pl-PL"/>
              </w:rPr>
            </w:pPr>
          </w:p>
          <w:p w14:paraId="64974D73" w14:textId="77777777" w:rsidR="00A05CEB" w:rsidRPr="00206017" w:rsidRDefault="00A05CEB" w:rsidP="008B006E">
            <w:pPr>
              <w:jc w:val="center"/>
              <w:rPr>
                <w:rFonts w:eastAsia="Times New Roman" w:cstheme="minorHAnsi"/>
                <w:color w:val="000000"/>
                <w:sz w:val="20"/>
                <w:szCs w:val="20"/>
                <w:lang w:eastAsia="pl-PL"/>
              </w:rPr>
            </w:pPr>
          </w:p>
          <w:p w14:paraId="113E6DC2" w14:textId="77777777" w:rsidR="00A05CEB" w:rsidRPr="00206017" w:rsidRDefault="00A05CEB" w:rsidP="008B006E">
            <w:pPr>
              <w:jc w:val="center"/>
              <w:rPr>
                <w:rFonts w:eastAsia="Times New Roman" w:cstheme="minorHAnsi"/>
                <w:color w:val="000000"/>
                <w:sz w:val="20"/>
                <w:szCs w:val="20"/>
                <w:lang w:eastAsia="pl-PL"/>
              </w:rPr>
            </w:pPr>
          </w:p>
          <w:p w14:paraId="22013254" w14:textId="77777777" w:rsidR="00A05CEB" w:rsidRPr="00206017" w:rsidRDefault="00A05CEB" w:rsidP="008B006E">
            <w:pPr>
              <w:jc w:val="center"/>
              <w:rPr>
                <w:rFonts w:eastAsia="Times New Roman" w:cstheme="minorHAnsi"/>
                <w:color w:val="000000"/>
                <w:sz w:val="20"/>
                <w:szCs w:val="20"/>
                <w:lang w:eastAsia="pl-PL"/>
              </w:rPr>
            </w:pPr>
          </w:p>
          <w:p w14:paraId="375A3A9C" w14:textId="23056BB1" w:rsidR="00A05CEB" w:rsidRPr="00206017" w:rsidRDefault="00A05CEB" w:rsidP="008B006E">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w:t>
            </w:r>
          </w:p>
        </w:tc>
        <w:tc>
          <w:tcPr>
            <w:tcW w:w="853" w:type="dxa"/>
          </w:tcPr>
          <w:p w14:paraId="02D2F72D" w14:textId="77777777" w:rsidR="00A05CEB" w:rsidRPr="00206017" w:rsidRDefault="00A05CEB" w:rsidP="008B006E">
            <w:pPr>
              <w:jc w:val="center"/>
              <w:rPr>
                <w:rFonts w:eastAsia="Times New Roman" w:cstheme="minorHAnsi"/>
                <w:b/>
                <w:bCs/>
                <w:sz w:val="20"/>
                <w:szCs w:val="20"/>
                <w:u w:val="single"/>
                <w:lang w:eastAsia="pl-PL"/>
              </w:rPr>
            </w:pPr>
          </w:p>
          <w:p w14:paraId="15D06305" w14:textId="77777777" w:rsidR="00A05CEB" w:rsidRPr="00206017" w:rsidRDefault="00A05CEB" w:rsidP="008B006E">
            <w:pPr>
              <w:jc w:val="center"/>
              <w:rPr>
                <w:rFonts w:eastAsia="Times New Roman" w:cstheme="minorHAnsi"/>
                <w:b/>
                <w:bCs/>
                <w:sz w:val="20"/>
                <w:szCs w:val="20"/>
                <w:u w:val="single"/>
                <w:lang w:eastAsia="pl-PL"/>
              </w:rPr>
            </w:pPr>
          </w:p>
          <w:p w14:paraId="43ECDA7D" w14:textId="77777777" w:rsidR="00A05CEB" w:rsidRPr="00206017" w:rsidRDefault="00A05CEB" w:rsidP="008B006E">
            <w:pPr>
              <w:jc w:val="center"/>
              <w:rPr>
                <w:rFonts w:eastAsia="Times New Roman" w:cstheme="minorHAnsi"/>
                <w:b/>
                <w:bCs/>
                <w:sz w:val="20"/>
                <w:szCs w:val="20"/>
                <w:u w:val="single"/>
                <w:lang w:eastAsia="pl-PL"/>
              </w:rPr>
            </w:pPr>
          </w:p>
          <w:p w14:paraId="7D3AB80F" w14:textId="77777777" w:rsidR="00A05CEB" w:rsidRPr="00206017" w:rsidRDefault="00A05CEB" w:rsidP="008B006E">
            <w:pPr>
              <w:jc w:val="center"/>
              <w:rPr>
                <w:rFonts w:eastAsia="Times New Roman" w:cstheme="minorHAnsi"/>
                <w:b/>
                <w:bCs/>
                <w:sz w:val="20"/>
                <w:szCs w:val="20"/>
                <w:u w:val="single"/>
                <w:lang w:eastAsia="pl-PL"/>
              </w:rPr>
            </w:pPr>
          </w:p>
          <w:p w14:paraId="24B4D92E" w14:textId="77777777" w:rsidR="00A05CEB" w:rsidRPr="00206017" w:rsidRDefault="00A05CEB" w:rsidP="008B006E">
            <w:pPr>
              <w:jc w:val="center"/>
              <w:rPr>
                <w:rFonts w:eastAsia="Times New Roman" w:cstheme="minorHAnsi"/>
                <w:b/>
                <w:bCs/>
                <w:sz w:val="20"/>
                <w:szCs w:val="20"/>
                <w:u w:val="single"/>
                <w:lang w:eastAsia="pl-PL"/>
              </w:rPr>
            </w:pPr>
          </w:p>
          <w:p w14:paraId="1A0C188C" w14:textId="77777777" w:rsidR="00A05CEB" w:rsidRPr="00206017" w:rsidRDefault="00A05CEB" w:rsidP="008B006E">
            <w:pPr>
              <w:jc w:val="center"/>
              <w:rPr>
                <w:rFonts w:eastAsia="Times New Roman" w:cstheme="minorHAnsi"/>
                <w:b/>
                <w:bCs/>
                <w:sz w:val="20"/>
                <w:szCs w:val="20"/>
                <w:u w:val="single"/>
                <w:lang w:eastAsia="pl-PL"/>
              </w:rPr>
            </w:pPr>
          </w:p>
          <w:p w14:paraId="1B875714" w14:textId="48FC81CB" w:rsidR="00A05CEB" w:rsidRPr="00206017" w:rsidRDefault="00A05CEB" w:rsidP="008B006E">
            <w:pPr>
              <w:jc w:val="center"/>
              <w:rPr>
                <w:rFonts w:eastAsia="Times New Roman" w:cstheme="minorHAnsi"/>
                <w:b/>
                <w:bCs/>
                <w:sz w:val="20"/>
                <w:szCs w:val="20"/>
                <w:u w:val="single"/>
                <w:lang w:eastAsia="pl-PL"/>
              </w:rPr>
            </w:pPr>
            <w:r w:rsidRPr="00206017">
              <w:rPr>
                <w:rFonts w:eastAsia="Times New Roman" w:cstheme="minorHAnsi"/>
                <w:b/>
                <w:bCs/>
                <w:sz w:val="20"/>
                <w:szCs w:val="20"/>
                <w:u w:val="single"/>
                <w:lang w:eastAsia="pl-PL"/>
              </w:rPr>
              <w:t>Szkolenie branżowe dla nauczycieli/nauczycielek przedmiotów branży hotelarskiej</w:t>
            </w:r>
          </w:p>
          <w:p w14:paraId="3811A950" w14:textId="1120BE96" w:rsidR="00A05CEB" w:rsidRPr="00206017" w:rsidRDefault="00974FCC" w:rsidP="008B006E">
            <w:pPr>
              <w:jc w:val="center"/>
              <w:rPr>
                <w:rFonts w:eastAsia="Times New Roman" w:cstheme="minorHAnsi"/>
                <w:b/>
                <w:bCs/>
                <w:sz w:val="20"/>
                <w:szCs w:val="20"/>
                <w:u w:val="single"/>
                <w:lang w:eastAsia="pl-PL"/>
              </w:rPr>
            </w:pPr>
            <w:r w:rsidRPr="00206017">
              <w:rPr>
                <w:rFonts w:eastAsia="Times New Roman" w:cstheme="minorHAnsi"/>
                <w:b/>
                <w:bCs/>
                <w:sz w:val="20"/>
                <w:szCs w:val="20"/>
                <w:u w:val="single"/>
                <w:lang w:eastAsia="pl-PL"/>
              </w:rPr>
              <w:t xml:space="preserve">u </w:t>
            </w:r>
            <w:proofErr w:type="spellStart"/>
            <w:r w:rsidRPr="00206017">
              <w:rPr>
                <w:rFonts w:eastAsia="Times New Roman" w:cstheme="minorHAnsi"/>
                <w:b/>
                <w:bCs/>
                <w:sz w:val="20"/>
                <w:szCs w:val="20"/>
                <w:u w:val="single"/>
                <w:lang w:eastAsia="pl-PL"/>
              </w:rPr>
              <w:t>pracod</w:t>
            </w:r>
            <w:proofErr w:type="spellEnd"/>
            <w:r w:rsidRPr="00206017">
              <w:rPr>
                <w:rFonts w:eastAsia="Times New Roman" w:cstheme="minorHAnsi"/>
                <w:b/>
                <w:bCs/>
                <w:sz w:val="20"/>
                <w:szCs w:val="20"/>
                <w:u w:val="single"/>
                <w:lang w:eastAsia="pl-PL"/>
              </w:rPr>
              <w:t>. lub firmach szkol</w:t>
            </w:r>
          </w:p>
          <w:p w14:paraId="13DB7DA7" w14:textId="77777777" w:rsidR="00974FCC" w:rsidRPr="00206017" w:rsidRDefault="00974FCC" w:rsidP="008B006E">
            <w:pPr>
              <w:jc w:val="center"/>
              <w:rPr>
                <w:rFonts w:eastAsia="Times New Roman" w:cstheme="minorHAnsi"/>
                <w:b/>
                <w:bCs/>
                <w:sz w:val="20"/>
                <w:szCs w:val="20"/>
                <w:u w:val="single"/>
                <w:lang w:eastAsia="pl-PL"/>
              </w:rPr>
            </w:pPr>
          </w:p>
          <w:p w14:paraId="77E9E9A2" w14:textId="7BA7212D" w:rsidR="00974FCC" w:rsidRPr="00206017" w:rsidRDefault="00974FCC" w:rsidP="008B006E">
            <w:pPr>
              <w:jc w:val="center"/>
              <w:rPr>
                <w:rFonts w:eastAsia="Times New Roman" w:cstheme="minorHAnsi"/>
                <w:sz w:val="20"/>
                <w:szCs w:val="20"/>
                <w:u w:val="single"/>
                <w:lang w:eastAsia="pl-PL"/>
              </w:rPr>
            </w:pPr>
            <w:r w:rsidRPr="00206017">
              <w:rPr>
                <w:rFonts w:eastAsia="Times New Roman" w:cstheme="minorHAnsi"/>
                <w:sz w:val="20"/>
                <w:szCs w:val="20"/>
                <w:u w:val="single"/>
                <w:lang w:eastAsia="pl-PL"/>
              </w:rPr>
              <w:lastRenderedPageBreak/>
              <w:t>(poz. 6.14 info dla Zamawiającego)</w:t>
            </w:r>
          </w:p>
          <w:p w14:paraId="18993EC0" w14:textId="77777777" w:rsidR="00A05CEB" w:rsidRPr="00206017" w:rsidRDefault="00A05CEB" w:rsidP="008B006E">
            <w:pPr>
              <w:jc w:val="center"/>
              <w:rPr>
                <w:rFonts w:eastAsia="Times New Roman" w:cstheme="minorHAnsi"/>
                <w:sz w:val="20"/>
                <w:szCs w:val="20"/>
                <w:u w:val="single"/>
                <w:lang w:eastAsia="pl-PL"/>
              </w:rPr>
            </w:pPr>
          </w:p>
        </w:tc>
        <w:tc>
          <w:tcPr>
            <w:tcW w:w="1415" w:type="dxa"/>
          </w:tcPr>
          <w:p w14:paraId="41F3054C" w14:textId="77777777" w:rsidR="00A05CEB" w:rsidRPr="00206017" w:rsidRDefault="00A05CEB" w:rsidP="008B006E">
            <w:pPr>
              <w:jc w:val="center"/>
              <w:rPr>
                <w:rFonts w:eastAsia="Times New Roman" w:cstheme="minorHAnsi"/>
                <w:color w:val="000000"/>
                <w:sz w:val="20"/>
                <w:szCs w:val="20"/>
                <w:lang w:eastAsia="pl-PL"/>
              </w:rPr>
            </w:pPr>
          </w:p>
          <w:p w14:paraId="7BB629B6" w14:textId="77777777" w:rsidR="00A05CEB" w:rsidRPr="00206017" w:rsidRDefault="00A05CEB" w:rsidP="008B006E">
            <w:pPr>
              <w:jc w:val="center"/>
              <w:rPr>
                <w:rFonts w:eastAsia="Times New Roman" w:cstheme="minorHAnsi"/>
                <w:color w:val="000000"/>
                <w:sz w:val="20"/>
                <w:szCs w:val="20"/>
                <w:lang w:eastAsia="pl-PL"/>
              </w:rPr>
            </w:pPr>
          </w:p>
          <w:p w14:paraId="262DB433" w14:textId="77777777" w:rsidR="00A05CEB" w:rsidRPr="00206017" w:rsidRDefault="00A05CEB" w:rsidP="008B006E">
            <w:pPr>
              <w:jc w:val="center"/>
              <w:rPr>
                <w:rFonts w:eastAsia="Times New Roman" w:cstheme="minorHAnsi"/>
                <w:color w:val="000000"/>
                <w:sz w:val="20"/>
                <w:szCs w:val="20"/>
                <w:lang w:eastAsia="pl-PL"/>
              </w:rPr>
            </w:pPr>
          </w:p>
          <w:p w14:paraId="7C60CBD9" w14:textId="77777777" w:rsidR="00A05CEB" w:rsidRPr="00206017" w:rsidRDefault="00A05CEB" w:rsidP="008B006E">
            <w:pPr>
              <w:jc w:val="center"/>
              <w:rPr>
                <w:rFonts w:eastAsia="Times New Roman" w:cstheme="minorHAnsi"/>
                <w:color w:val="000000"/>
                <w:sz w:val="20"/>
                <w:szCs w:val="20"/>
                <w:lang w:eastAsia="pl-PL"/>
              </w:rPr>
            </w:pPr>
          </w:p>
          <w:p w14:paraId="4EA14589" w14:textId="77777777" w:rsidR="00A05CEB" w:rsidRPr="00206017" w:rsidRDefault="00A05CEB" w:rsidP="008B006E">
            <w:pPr>
              <w:jc w:val="center"/>
              <w:rPr>
                <w:rFonts w:eastAsia="Times New Roman" w:cstheme="minorHAnsi"/>
                <w:color w:val="000000"/>
                <w:sz w:val="20"/>
                <w:szCs w:val="20"/>
                <w:lang w:eastAsia="pl-PL"/>
              </w:rPr>
            </w:pPr>
          </w:p>
          <w:p w14:paraId="34E99D70" w14:textId="77777777" w:rsidR="00A05CEB" w:rsidRPr="00206017" w:rsidRDefault="00A05CEB" w:rsidP="008B006E">
            <w:pPr>
              <w:jc w:val="center"/>
              <w:rPr>
                <w:rFonts w:eastAsia="Times New Roman" w:cstheme="minorHAnsi"/>
                <w:color w:val="000000"/>
                <w:sz w:val="20"/>
                <w:szCs w:val="20"/>
                <w:lang w:eastAsia="pl-PL"/>
              </w:rPr>
            </w:pPr>
          </w:p>
          <w:p w14:paraId="7E55391B" w14:textId="77777777" w:rsidR="00A05CEB" w:rsidRPr="00206017" w:rsidRDefault="00A05CEB" w:rsidP="008B006E">
            <w:pPr>
              <w:jc w:val="center"/>
              <w:rPr>
                <w:rFonts w:eastAsia="Times New Roman" w:cstheme="minorHAnsi"/>
                <w:color w:val="000000"/>
                <w:sz w:val="20"/>
                <w:szCs w:val="20"/>
                <w:lang w:eastAsia="pl-PL"/>
              </w:rPr>
            </w:pPr>
          </w:p>
          <w:p w14:paraId="59472EB2" w14:textId="77777777" w:rsidR="0084283C" w:rsidRDefault="0084283C" w:rsidP="0084283C">
            <w:pPr>
              <w:rPr>
                <w:rFonts w:eastAsia="Times New Roman" w:cstheme="minorHAnsi"/>
                <w:color w:val="000000"/>
                <w:sz w:val="20"/>
                <w:szCs w:val="20"/>
                <w:lang w:eastAsia="pl-PL"/>
              </w:rPr>
            </w:pPr>
            <w:r>
              <w:rPr>
                <w:rFonts w:eastAsia="Times New Roman" w:cstheme="minorHAnsi"/>
                <w:color w:val="000000"/>
                <w:sz w:val="20"/>
                <w:szCs w:val="20"/>
                <w:lang w:eastAsia="pl-PL"/>
              </w:rPr>
              <w:t>1 Nauczyciel-</w:t>
            </w:r>
          </w:p>
          <w:p w14:paraId="1AD74F63" w14:textId="77777777" w:rsidR="0084283C" w:rsidRDefault="0084283C" w:rsidP="0084283C">
            <w:pPr>
              <w:rPr>
                <w:rFonts w:eastAsia="Times New Roman" w:cstheme="minorHAnsi"/>
                <w:color w:val="000000"/>
                <w:sz w:val="20"/>
                <w:szCs w:val="20"/>
                <w:lang w:eastAsia="pl-PL"/>
              </w:rPr>
            </w:pPr>
            <w:r w:rsidRPr="00206017">
              <w:rPr>
                <w:rFonts w:eastAsia="Times New Roman" w:cstheme="minorHAnsi"/>
                <w:color w:val="000000"/>
                <w:sz w:val="20"/>
                <w:szCs w:val="20"/>
                <w:lang w:eastAsia="pl-PL"/>
              </w:rPr>
              <w:t>5 dni</w:t>
            </w:r>
            <w:r>
              <w:rPr>
                <w:rFonts w:eastAsia="Times New Roman" w:cstheme="minorHAnsi"/>
                <w:color w:val="000000"/>
                <w:sz w:val="20"/>
                <w:szCs w:val="20"/>
                <w:lang w:eastAsia="pl-PL"/>
              </w:rPr>
              <w:t xml:space="preserve"> x 8h</w:t>
            </w:r>
          </w:p>
          <w:p w14:paraId="510D51F2" w14:textId="77777777" w:rsidR="0084283C" w:rsidRDefault="0084283C" w:rsidP="0084283C">
            <w:pPr>
              <w:rPr>
                <w:rFonts w:eastAsia="Times New Roman" w:cstheme="minorHAnsi"/>
                <w:color w:val="000000"/>
                <w:sz w:val="20"/>
                <w:szCs w:val="20"/>
                <w:lang w:eastAsia="pl-PL"/>
              </w:rPr>
            </w:pPr>
          </w:p>
          <w:p w14:paraId="070D879C" w14:textId="77777777" w:rsidR="0084283C" w:rsidRPr="00206017" w:rsidRDefault="0084283C" w:rsidP="0084283C">
            <w:pPr>
              <w:jc w:val="center"/>
              <w:rPr>
                <w:rFonts w:eastAsia="Times New Roman" w:cstheme="minorHAnsi"/>
                <w:color w:val="000000"/>
                <w:sz w:val="20"/>
                <w:szCs w:val="20"/>
                <w:lang w:eastAsia="pl-PL"/>
              </w:rPr>
            </w:pPr>
          </w:p>
          <w:p w14:paraId="5A2AD817" w14:textId="2D182538" w:rsidR="00A05CEB" w:rsidRPr="00206017" w:rsidRDefault="0084283C" w:rsidP="0084283C">
            <w:pPr>
              <w:jc w:val="center"/>
              <w:rPr>
                <w:rFonts w:eastAsia="Times New Roman" w:cstheme="minorHAnsi"/>
                <w:color w:val="000000"/>
                <w:sz w:val="20"/>
                <w:szCs w:val="20"/>
                <w:lang w:eastAsia="pl-PL"/>
              </w:rPr>
            </w:pPr>
            <w:r>
              <w:rPr>
                <w:rFonts w:eastAsia="Times New Roman" w:cstheme="minorHAnsi"/>
                <w:color w:val="000000"/>
                <w:sz w:val="20"/>
                <w:szCs w:val="20"/>
                <w:lang w:eastAsia="pl-PL"/>
              </w:rPr>
              <w:t>Okres realizacji-</w:t>
            </w:r>
            <w:r w:rsidRPr="00206017">
              <w:rPr>
                <w:rFonts w:eastAsia="Times New Roman" w:cstheme="minorHAnsi"/>
                <w:color w:val="000000"/>
                <w:sz w:val="20"/>
                <w:szCs w:val="20"/>
                <w:lang w:eastAsia="pl-PL"/>
              </w:rPr>
              <w:t>Kwiecień-maj 2026r.</w:t>
            </w:r>
          </w:p>
        </w:tc>
        <w:tc>
          <w:tcPr>
            <w:tcW w:w="1134" w:type="dxa"/>
          </w:tcPr>
          <w:p w14:paraId="38B0C6D1" w14:textId="77777777" w:rsidR="00A05CEB" w:rsidRPr="00206017" w:rsidRDefault="00A05CEB" w:rsidP="008B006E">
            <w:pPr>
              <w:jc w:val="center"/>
              <w:rPr>
                <w:rFonts w:eastAsia="Times New Roman" w:cstheme="minorHAnsi"/>
                <w:color w:val="000000"/>
                <w:sz w:val="20"/>
                <w:szCs w:val="20"/>
                <w:lang w:eastAsia="pl-PL"/>
              </w:rPr>
            </w:pPr>
          </w:p>
          <w:p w14:paraId="70C81F4F" w14:textId="77777777" w:rsidR="00A05CEB" w:rsidRPr="00206017" w:rsidRDefault="00A05CEB" w:rsidP="008B006E">
            <w:pPr>
              <w:jc w:val="center"/>
              <w:rPr>
                <w:rFonts w:eastAsia="Times New Roman" w:cstheme="minorHAnsi"/>
                <w:color w:val="000000"/>
                <w:sz w:val="20"/>
                <w:szCs w:val="20"/>
                <w:lang w:eastAsia="pl-PL"/>
              </w:rPr>
            </w:pPr>
          </w:p>
          <w:p w14:paraId="4865FC4E" w14:textId="77777777" w:rsidR="00A05CEB" w:rsidRPr="00206017" w:rsidRDefault="00A05CEB" w:rsidP="008B006E">
            <w:pPr>
              <w:jc w:val="center"/>
              <w:rPr>
                <w:rFonts w:eastAsia="Times New Roman" w:cstheme="minorHAnsi"/>
                <w:color w:val="000000"/>
                <w:sz w:val="20"/>
                <w:szCs w:val="20"/>
                <w:lang w:eastAsia="pl-PL"/>
              </w:rPr>
            </w:pPr>
          </w:p>
          <w:p w14:paraId="0B8D17AD" w14:textId="77777777" w:rsidR="00A05CEB" w:rsidRPr="00206017" w:rsidRDefault="00A05CEB" w:rsidP="008B006E">
            <w:pPr>
              <w:jc w:val="center"/>
              <w:rPr>
                <w:rFonts w:eastAsia="Times New Roman" w:cstheme="minorHAnsi"/>
                <w:color w:val="000000"/>
                <w:sz w:val="20"/>
                <w:szCs w:val="20"/>
                <w:lang w:eastAsia="pl-PL"/>
              </w:rPr>
            </w:pPr>
          </w:p>
          <w:p w14:paraId="3ED20B6F" w14:textId="77777777" w:rsidR="00A05CEB" w:rsidRPr="00206017" w:rsidRDefault="00A05CEB" w:rsidP="008B006E">
            <w:pPr>
              <w:jc w:val="center"/>
              <w:rPr>
                <w:rFonts w:eastAsia="Times New Roman" w:cstheme="minorHAnsi"/>
                <w:color w:val="000000"/>
                <w:sz w:val="20"/>
                <w:szCs w:val="20"/>
                <w:lang w:eastAsia="pl-PL"/>
              </w:rPr>
            </w:pPr>
          </w:p>
          <w:p w14:paraId="1B0D7506" w14:textId="77777777" w:rsidR="00A05CEB" w:rsidRPr="00206017" w:rsidRDefault="00A05CEB" w:rsidP="008B006E">
            <w:pPr>
              <w:jc w:val="center"/>
              <w:rPr>
                <w:rFonts w:eastAsia="Times New Roman" w:cstheme="minorHAnsi"/>
                <w:color w:val="000000"/>
                <w:sz w:val="20"/>
                <w:szCs w:val="20"/>
                <w:lang w:eastAsia="pl-PL"/>
              </w:rPr>
            </w:pPr>
          </w:p>
          <w:p w14:paraId="6E4F1688" w14:textId="6E63D6C2" w:rsidR="00A05CEB" w:rsidRPr="00206017" w:rsidRDefault="00A05CEB" w:rsidP="008B006E">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Przedsiębiorstwo-hotel 4-5 gwiazdkowy w odległości nie większej niż 450km od Bogatyni-pomiar na podstawie </w:t>
            </w:r>
            <w:proofErr w:type="spellStart"/>
            <w:r w:rsidRPr="00206017">
              <w:rPr>
                <w:rFonts w:eastAsia="Times New Roman" w:cstheme="minorHAnsi"/>
                <w:color w:val="000000"/>
                <w:sz w:val="20"/>
                <w:szCs w:val="20"/>
                <w:lang w:eastAsia="pl-PL"/>
              </w:rPr>
              <w:t>google</w:t>
            </w:r>
            <w:proofErr w:type="spellEnd"/>
            <w:r w:rsidRPr="00206017">
              <w:rPr>
                <w:rFonts w:eastAsia="Times New Roman" w:cstheme="minorHAnsi"/>
                <w:color w:val="000000"/>
                <w:sz w:val="20"/>
                <w:szCs w:val="20"/>
                <w:lang w:eastAsia="pl-PL"/>
              </w:rPr>
              <w:t xml:space="preserve"> </w:t>
            </w:r>
            <w:proofErr w:type="spellStart"/>
            <w:r w:rsidRPr="00206017">
              <w:rPr>
                <w:rFonts w:eastAsia="Times New Roman" w:cstheme="minorHAnsi"/>
                <w:color w:val="000000"/>
                <w:sz w:val="20"/>
                <w:szCs w:val="20"/>
                <w:lang w:eastAsia="pl-PL"/>
              </w:rPr>
              <w:t>maps</w:t>
            </w:r>
            <w:proofErr w:type="spellEnd"/>
            <w:r w:rsidRPr="00206017">
              <w:rPr>
                <w:rFonts w:eastAsia="Times New Roman" w:cstheme="minorHAnsi"/>
                <w:color w:val="000000"/>
                <w:sz w:val="20"/>
                <w:szCs w:val="20"/>
                <w:lang w:eastAsia="pl-PL"/>
              </w:rPr>
              <w:t xml:space="preserve">, (miejsce wskazane przez Wykonawcę i </w:t>
            </w:r>
            <w:r w:rsidRPr="00206017">
              <w:rPr>
                <w:rFonts w:eastAsia="Times New Roman" w:cstheme="minorHAnsi"/>
                <w:color w:val="000000"/>
                <w:sz w:val="20"/>
                <w:szCs w:val="20"/>
                <w:lang w:eastAsia="pl-PL"/>
              </w:rPr>
              <w:lastRenderedPageBreak/>
              <w:t>zaakceptowane przez Zamawiającego)</w:t>
            </w:r>
          </w:p>
          <w:p w14:paraId="6B2057D0" w14:textId="30C8727B" w:rsidR="00A05CEB" w:rsidRPr="00206017" w:rsidRDefault="00A05CEB" w:rsidP="008B006E">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uwzględniający również specyfikę pracy wakacyjnej, sezonowej.</w:t>
            </w:r>
          </w:p>
          <w:p w14:paraId="6DA1A5AC" w14:textId="77777777" w:rsidR="00A05CEB" w:rsidRPr="00206017" w:rsidRDefault="00A05CEB" w:rsidP="008B006E">
            <w:pPr>
              <w:jc w:val="center"/>
              <w:rPr>
                <w:rFonts w:eastAsia="Times New Roman" w:cstheme="minorHAnsi"/>
                <w:color w:val="000000"/>
                <w:sz w:val="20"/>
                <w:szCs w:val="20"/>
                <w:lang w:eastAsia="pl-PL"/>
              </w:rPr>
            </w:pPr>
          </w:p>
          <w:p w14:paraId="6D5DAE51" w14:textId="77777777" w:rsidR="00A05CEB" w:rsidRPr="00206017" w:rsidRDefault="00A05CEB" w:rsidP="008B006E">
            <w:pPr>
              <w:rPr>
                <w:rFonts w:eastAsia="Times New Roman" w:cstheme="minorHAnsi"/>
                <w:color w:val="000000"/>
                <w:sz w:val="20"/>
                <w:szCs w:val="20"/>
                <w:lang w:eastAsia="pl-PL"/>
              </w:rPr>
            </w:pPr>
          </w:p>
        </w:tc>
        <w:tc>
          <w:tcPr>
            <w:tcW w:w="1276" w:type="dxa"/>
          </w:tcPr>
          <w:p w14:paraId="1942219C" w14:textId="77777777" w:rsidR="00A05CEB" w:rsidRPr="00206017" w:rsidRDefault="00A05CEB" w:rsidP="008B006E">
            <w:pPr>
              <w:jc w:val="center"/>
              <w:rPr>
                <w:rFonts w:eastAsia="Times New Roman" w:cstheme="minorHAnsi"/>
                <w:color w:val="000000"/>
                <w:sz w:val="20"/>
                <w:szCs w:val="20"/>
                <w:lang w:eastAsia="pl-PL"/>
              </w:rPr>
            </w:pPr>
          </w:p>
          <w:p w14:paraId="176EDBFD" w14:textId="77777777" w:rsidR="00A05CEB" w:rsidRPr="00206017" w:rsidRDefault="00A05CEB" w:rsidP="008B006E">
            <w:pPr>
              <w:jc w:val="center"/>
              <w:rPr>
                <w:rFonts w:eastAsia="Times New Roman" w:cstheme="minorHAnsi"/>
                <w:color w:val="000000"/>
                <w:sz w:val="20"/>
                <w:szCs w:val="20"/>
                <w:lang w:eastAsia="pl-PL"/>
              </w:rPr>
            </w:pPr>
          </w:p>
          <w:p w14:paraId="25AD5F4C" w14:textId="77777777" w:rsidR="00A05CEB" w:rsidRPr="00206017" w:rsidRDefault="00A05CEB" w:rsidP="008B006E">
            <w:pPr>
              <w:jc w:val="center"/>
              <w:rPr>
                <w:rFonts w:eastAsia="Times New Roman" w:cstheme="minorHAnsi"/>
                <w:color w:val="000000"/>
                <w:sz w:val="20"/>
                <w:szCs w:val="20"/>
                <w:lang w:eastAsia="pl-PL"/>
              </w:rPr>
            </w:pPr>
          </w:p>
          <w:p w14:paraId="001A7A84" w14:textId="77777777" w:rsidR="00A05CEB" w:rsidRPr="00206017" w:rsidRDefault="00A05CEB" w:rsidP="008B006E">
            <w:pPr>
              <w:jc w:val="center"/>
              <w:rPr>
                <w:rFonts w:eastAsia="Times New Roman" w:cstheme="minorHAnsi"/>
                <w:color w:val="000000"/>
                <w:sz w:val="20"/>
                <w:szCs w:val="20"/>
                <w:lang w:eastAsia="pl-PL"/>
              </w:rPr>
            </w:pPr>
          </w:p>
          <w:p w14:paraId="6E19315E" w14:textId="77777777" w:rsidR="00A05CEB" w:rsidRPr="00206017" w:rsidRDefault="00A05CEB" w:rsidP="008B006E">
            <w:pPr>
              <w:jc w:val="center"/>
              <w:rPr>
                <w:rFonts w:eastAsia="Times New Roman" w:cstheme="minorHAnsi"/>
                <w:color w:val="000000"/>
                <w:sz w:val="20"/>
                <w:szCs w:val="20"/>
                <w:lang w:eastAsia="pl-PL"/>
              </w:rPr>
            </w:pPr>
          </w:p>
          <w:p w14:paraId="0F045D38" w14:textId="77777777" w:rsidR="00A05CEB" w:rsidRPr="00206017" w:rsidRDefault="00A05CEB" w:rsidP="008B006E">
            <w:pPr>
              <w:jc w:val="center"/>
              <w:rPr>
                <w:rFonts w:eastAsia="Times New Roman" w:cstheme="minorHAnsi"/>
                <w:color w:val="000000"/>
                <w:sz w:val="20"/>
                <w:szCs w:val="20"/>
                <w:lang w:eastAsia="pl-PL"/>
              </w:rPr>
            </w:pPr>
          </w:p>
          <w:p w14:paraId="78A651D9" w14:textId="77777777" w:rsidR="00A05CEB" w:rsidRPr="00206017" w:rsidRDefault="00A05CEB" w:rsidP="008B006E">
            <w:pPr>
              <w:jc w:val="center"/>
              <w:rPr>
                <w:rFonts w:eastAsia="Times New Roman" w:cstheme="minorHAnsi"/>
                <w:color w:val="000000"/>
                <w:sz w:val="20"/>
                <w:szCs w:val="20"/>
                <w:lang w:eastAsia="pl-PL"/>
              </w:rPr>
            </w:pPr>
          </w:p>
          <w:p w14:paraId="08FAC18C" w14:textId="216A391F" w:rsidR="00A05CEB" w:rsidRPr="00206017" w:rsidRDefault="003546E0" w:rsidP="008B006E">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 gr/</w:t>
            </w:r>
            <w:r w:rsidR="00A05CEB" w:rsidRPr="00206017">
              <w:rPr>
                <w:rFonts w:eastAsia="Times New Roman" w:cstheme="minorHAnsi"/>
                <w:color w:val="000000"/>
                <w:sz w:val="20"/>
                <w:szCs w:val="20"/>
                <w:lang w:eastAsia="pl-PL"/>
              </w:rPr>
              <w:t>2</w:t>
            </w:r>
          </w:p>
          <w:p w14:paraId="5EC17E9C" w14:textId="05A43FCD" w:rsidR="00A05CEB" w:rsidRPr="00206017" w:rsidRDefault="00A05CEB" w:rsidP="008B006E">
            <w:pPr>
              <w:jc w:val="center"/>
              <w:rPr>
                <w:rFonts w:eastAsia="Times New Roman" w:cstheme="minorHAnsi"/>
                <w:sz w:val="20"/>
                <w:szCs w:val="20"/>
                <w:lang w:eastAsia="pl-PL"/>
              </w:rPr>
            </w:pPr>
            <w:r w:rsidRPr="00206017">
              <w:rPr>
                <w:rFonts w:eastAsia="Times New Roman" w:cstheme="minorHAnsi"/>
                <w:sz w:val="20"/>
                <w:szCs w:val="20"/>
                <w:lang w:eastAsia="pl-PL"/>
              </w:rPr>
              <w:t>Nauczyciel</w:t>
            </w:r>
            <w:r w:rsidR="00974FCC" w:rsidRPr="00206017">
              <w:rPr>
                <w:rFonts w:eastAsia="Times New Roman" w:cstheme="minorHAnsi"/>
                <w:sz w:val="20"/>
                <w:szCs w:val="20"/>
                <w:lang w:eastAsia="pl-PL"/>
              </w:rPr>
              <w:t>i/Nauczycielek</w:t>
            </w:r>
            <w:r w:rsidRPr="00206017">
              <w:rPr>
                <w:rFonts w:eastAsia="Times New Roman" w:cstheme="minorHAnsi"/>
                <w:sz w:val="20"/>
                <w:szCs w:val="20"/>
                <w:lang w:eastAsia="pl-PL"/>
              </w:rPr>
              <w:t xml:space="preserve"> przedmiotów zawodowych w branży hotelarskiej z </w:t>
            </w:r>
          </w:p>
          <w:p w14:paraId="2514F68F" w14:textId="1EB13B65" w:rsidR="00A05CEB" w:rsidRPr="00206017" w:rsidRDefault="00A05CEB" w:rsidP="008B006E">
            <w:pPr>
              <w:jc w:val="center"/>
              <w:rPr>
                <w:rFonts w:eastAsia="Times New Roman" w:cstheme="minorHAnsi"/>
                <w:color w:val="000000"/>
                <w:sz w:val="20"/>
                <w:szCs w:val="20"/>
                <w:lang w:eastAsia="pl-PL"/>
              </w:rPr>
            </w:pPr>
            <w:r w:rsidRPr="00206017">
              <w:rPr>
                <w:rFonts w:cstheme="minorHAnsi"/>
                <w:b/>
                <w:sz w:val="20"/>
                <w:szCs w:val="20"/>
              </w:rPr>
              <w:t>Zespołu Szkół Zawodowych w Bogatyni</w:t>
            </w:r>
            <w:r w:rsidRPr="00206017">
              <w:rPr>
                <w:rFonts w:eastAsia="Times New Roman" w:cstheme="minorHAnsi"/>
                <w:color w:val="000000"/>
                <w:sz w:val="20"/>
                <w:szCs w:val="20"/>
                <w:lang w:eastAsia="pl-PL"/>
              </w:rPr>
              <w:t xml:space="preserve"> </w:t>
            </w:r>
          </w:p>
        </w:tc>
        <w:tc>
          <w:tcPr>
            <w:tcW w:w="2694" w:type="dxa"/>
          </w:tcPr>
          <w:p w14:paraId="2F6A2253" w14:textId="77777777" w:rsidR="00A05CEB" w:rsidRPr="00206017" w:rsidRDefault="00A05CEB" w:rsidP="00D107C7">
            <w:pPr>
              <w:rPr>
                <w:rFonts w:cstheme="minorHAnsi"/>
                <w:b/>
                <w:bCs/>
                <w:sz w:val="20"/>
                <w:szCs w:val="20"/>
              </w:rPr>
            </w:pPr>
            <w:r w:rsidRPr="00206017">
              <w:rPr>
                <w:rFonts w:cstheme="minorHAnsi"/>
                <w:b/>
                <w:bCs/>
                <w:sz w:val="20"/>
                <w:szCs w:val="20"/>
              </w:rPr>
              <w:t>Cel główny</w:t>
            </w:r>
          </w:p>
          <w:p w14:paraId="15B38D97" w14:textId="63A2654E" w:rsidR="00A05CEB" w:rsidRPr="00206017" w:rsidRDefault="00A05CEB" w:rsidP="00D107C7">
            <w:pPr>
              <w:rPr>
                <w:rFonts w:cstheme="minorHAnsi"/>
                <w:sz w:val="20"/>
                <w:szCs w:val="20"/>
              </w:rPr>
            </w:pPr>
            <w:r w:rsidRPr="00206017">
              <w:rPr>
                <w:rFonts w:cstheme="minorHAnsi"/>
                <w:sz w:val="20"/>
                <w:szCs w:val="20"/>
              </w:rPr>
              <w:t>Celem szkolenia jest aktualizacja wiedzy nauczyciela w zakresie organizacji i funkcjonowania współczesnego hotelu 4-5 gwiazdkowym. Uczestnik doskonali umiejętności praktyczne zgodne z realnymi standardami branży hotelarskiej.</w:t>
            </w:r>
          </w:p>
          <w:p w14:paraId="244B9F9E" w14:textId="77777777" w:rsidR="00A05CEB" w:rsidRPr="00206017" w:rsidRDefault="00A05CEB" w:rsidP="00D107C7">
            <w:pPr>
              <w:rPr>
                <w:rFonts w:cstheme="minorHAnsi"/>
                <w:b/>
                <w:bCs/>
                <w:sz w:val="20"/>
                <w:szCs w:val="20"/>
              </w:rPr>
            </w:pPr>
            <w:r w:rsidRPr="00206017">
              <w:rPr>
                <w:rFonts w:cstheme="minorHAnsi"/>
                <w:b/>
                <w:bCs/>
                <w:sz w:val="20"/>
                <w:szCs w:val="20"/>
              </w:rPr>
              <w:t>Efekty uczenia się</w:t>
            </w:r>
          </w:p>
          <w:p w14:paraId="04372800" w14:textId="77777777" w:rsidR="00A05CEB" w:rsidRPr="00206017" w:rsidRDefault="00A05CEB" w:rsidP="00D107C7">
            <w:pPr>
              <w:rPr>
                <w:rFonts w:cstheme="minorHAnsi"/>
                <w:sz w:val="20"/>
                <w:szCs w:val="20"/>
              </w:rPr>
            </w:pPr>
            <w:r w:rsidRPr="00206017">
              <w:rPr>
                <w:rFonts w:cstheme="minorHAnsi"/>
                <w:sz w:val="20"/>
                <w:szCs w:val="20"/>
              </w:rPr>
              <w:t>Uczestnik:</w:t>
            </w:r>
          </w:p>
          <w:p w14:paraId="530632EF" w14:textId="77777777" w:rsidR="00A05CEB" w:rsidRPr="00206017" w:rsidRDefault="00A05CEB" w:rsidP="00D107C7">
            <w:pPr>
              <w:numPr>
                <w:ilvl w:val="0"/>
                <w:numId w:val="90"/>
              </w:numPr>
              <w:tabs>
                <w:tab w:val="num" w:pos="720"/>
              </w:tabs>
              <w:rPr>
                <w:rFonts w:cstheme="minorHAnsi"/>
                <w:sz w:val="20"/>
                <w:szCs w:val="20"/>
              </w:rPr>
            </w:pPr>
            <w:r w:rsidRPr="00206017">
              <w:rPr>
                <w:rFonts w:cstheme="minorHAnsi"/>
                <w:sz w:val="20"/>
                <w:szCs w:val="20"/>
              </w:rPr>
              <w:t>charakteryzuje strukturę organizacyjną hotelu i zależności między działami,</w:t>
            </w:r>
          </w:p>
          <w:p w14:paraId="2FDCD7BD" w14:textId="77777777" w:rsidR="00A05CEB" w:rsidRPr="00206017" w:rsidRDefault="00A05CEB" w:rsidP="00D107C7">
            <w:pPr>
              <w:numPr>
                <w:ilvl w:val="0"/>
                <w:numId w:val="90"/>
              </w:numPr>
              <w:tabs>
                <w:tab w:val="num" w:pos="720"/>
              </w:tabs>
              <w:rPr>
                <w:rFonts w:cstheme="minorHAnsi"/>
                <w:sz w:val="20"/>
                <w:szCs w:val="20"/>
              </w:rPr>
            </w:pPr>
            <w:r w:rsidRPr="00206017">
              <w:rPr>
                <w:rFonts w:cstheme="minorHAnsi"/>
                <w:sz w:val="20"/>
                <w:szCs w:val="20"/>
              </w:rPr>
              <w:t>stosuje podstawowe procedury BHP i bezpieczeństwa gości,</w:t>
            </w:r>
          </w:p>
          <w:p w14:paraId="464D2A21" w14:textId="77777777" w:rsidR="00A05CEB" w:rsidRPr="00206017" w:rsidRDefault="00A05CEB" w:rsidP="00D107C7">
            <w:pPr>
              <w:numPr>
                <w:ilvl w:val="0"/>
                <w:numId w:val="90"/>
              </w:numPr>
              <w:tabs>
                <w:tab w:val="num" w:pos="720"/>
              </w:tabs>
              <w:rPr>
                <w:rFonts w:cstheme="minorHAnsi"/>
                <w:sz w:val="20"/>
                <w:szCs w:val="20"/>
              </w:rPr>
            </w:pPr>
            <w:r w:rsidRPr="00206017">
              <w:rPr>
                <w:rFonts w:cstheme="minorHAnsi"/>
                <w:sz w:val="20"/>
                <w:szCs w:val="20"/>
              </w:rPr>
              <w:t>omawia zakres obowiązków kluczowych stanowisk hotelowych,</w:t>
            </w:r>
          </w:p>
          <w:p w14:paraId="1955FDDF" w14:textId="77777777" w:rsidR="00A05CEB" w:rsidRPr="00206017" w:rsidRDefault="00A05CEB" w:rsidP="00D107C7">
            <w:pPr>
              <w:numPr>
                <w:ilvl w:val="0"/>
                <w:numId w:val="90"/>
              </w:numPr>
              <w:tabs>
                <w:tab w:val="num" w:pos="720"/>
              </w:tabs>
              <w:rPr>
                <w:rFonts w:cstheme="minorHAnsi"/>
                <w:sz w:val="20"/>
                <w:szCs w:val="20"/>
              </w:rPr>
            </w:pPr>
            <w:r w:rsidRPr="00206017">
              <w:rPr>
                <w:rFonts w:cstheme="minorHAnsi"/>
                <w:sz w:val="20"/>
                <w:szCs w:val="20"/>
              </w:rPr>
              <w:t>wykorzystuje system PMS (np. Fidelio/Opera/</w:t>
            </w:r>
            <w:proofErr w:type="spellStart"/>
            <w:r w:rsidRPr="00206017">
              <w:rPr>
                <w:rFonts w:cstheme="minorHAnsi"/>
                <w:sz w:val="20"/>
                <w:szCs w:val="20"/>
              </w:rPr>
              <w:t>Protel</w:t>
            </w:r>
            <w:proofErr w:type="spellEnd"/>
            <w:r w:rsidRPr="00206017">
              <w:rPr>
                <w:rFonts w:cstheme="minorHAnsi"/>
                <w:sz w:val="20"/>
                <w:szCs w:val="20"/>
              </w:rPr>
              <w:t xml:space="preserve">) </w:t>
            </w:r>
            <w:r w:rsidRPr="00206017">
              <w:rPr>
                <w:rFonts w:cstheme="minorHAnsi"/>
                <w:sz w:val="20"/>
                <w:szCs w:val="20"/>
              </w:rPr>
              <w:lastRenderedPageBreak/>
              <w:t>w podstawowym zakresie,</w:t>
            </w:r>
          </w:p>
          <w:p w14:paraId="12F90B3D" w14:textId="77777777" w:rsidR="00A05CEB" w:rsidRPr="00206017" w:rsidRDefault="00A05CEB" w:rsidP="00D107C7">
            <w:pPr>
              <w:numPr>
                <w:ilvl w:val="0"/>
                <w:numId w:val="90"/>
              </w:numPr>
              <w:tabs>
                <w:tab w:val="num" w:pos="720"/>
              </w:tabs>
              <w:rPr>
                <w:rFonts w:cstheme="minorHAnsi"/>
                <w:sz w:val="20"/>
                <w:szCs w:val="20"/>
              </w:rPr>
            </w:pPr>
            <w:r w:rsidRPr="00206017">
              <w:rPr>
                <w:rFonts w:cstheme="minorHAnsi"/>
                <w:sz w:val="20"/>
                <w:szCs w:val="20"/>
              </w:rPr>
              <w:t>stosuje procedury jakości i obsługi gościa w sytuacjach standardowych i trudnych.</w:t>
            </w:r>
          </w:p>
          <w:p w14:paraId="3C9A4090" w14:textId="77777777" w:rsidR="00934159" w:rsidRPr="00206017" w:rsidRDefault="00934159" w:rsidP="00934159">
            <w:pPr>
              <w:ind w:left="360"/>
              <w:rPr>
                <w:rFonts w:cstheme="minorHAnsi"/>
                <w:sz w:val="20"/>
                <w:szCs w:val="20"/>
              </w:rPr>
            </w:pPr>
          </w:p>
          <w:p w14:paraId="333C3476" w14:textId="77777777" w:rsidR="00A05CEB" w:rsidRPr="00206017" w:rsidRDefault="00A05CEB" w:rsidP="00A05CEB">
            <w:pPr>
              <w:rPr>
                <w:rFonts w:cstheme="minorHAnsi"/>
                <w:b/>
                <w:bCs/>
                <w:sz w:val="20"/>
                <w:szCs w:val="20"/>
              </w:rPr>
            </w:pPr>
            <w:r w:rsidRPr="00206017">
              <w:rPr>
                <w:rFonts w:cstheme="minorHAnsi"/>
                <w:b/>
                <w:bCs/>
                <w:sz w:val="20"/>
                <w:szCs w:val="20"/>
              </w:rPr>
              <w:t xml:space="preserve">Minimalny zakres tematyczny </w:t>
            </w:r>
          </w:p>
          <w:p w14:paraId="26E6658E" w14:textId="7E439EE6" w:rsidR="00A05CEB" w:rsidRPr="00206017" w:rsidRDefault="00A05CEB" w:rsidP="00A05CEB">
            <w:pPr>
              <w:pStyle w:val="Akapitzlist"/>
              <w:numPr>
                <w:ilvl w:val="0"/>
                <w:numId w:val="91"/>
              </w:numPr>
              <w:rPr>
                <w:rFonts w:cstheme="minorHAnsi"/>
                <w:sz w:val="20"/>
                <w:szCs w:val="20"/>
              </w:rPr>
            </w:pPr>
            <w:r w:rsidRPr="00206017">
              <w:rPr>
                <w:rFonts w:cstheme="minorHAnsi"/>
                <w:b/>
                <w:bCs/>
                <w:sz w:val="20"/>
                <w:szCs w:val="20"/>
              </w:rPr>
              <w:t xml:space="preserve">Organizacja pracy hotelu-6 godz. </w:t>
            </w:r>
          </w:p>
          <w:p w14:paraId="6FD2B341"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Działy hotelu i ich zadania.</w:t>
            </w:r>
          </w:p>
          <w:p w14:paraId="0133A713"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Standardy obsługi gościa.</w:t>
            </w:r>
          </w:p>
          <w:p w14:paraId="359D2B17" w14:textId="4038FE07" w:rsidR="00A05CEB" w:rsidRPr="00206017" w:rsidRDefault="00A05CEB" w:rsidP="00D107C7">
            <w:pPr>
              <w:numPr>
                <w:ilvl w:val="0"/>
                <w:numId w:val="91"/>
              </w:numPr>
              <w:rPr>
                <w:rFonts w:cstheme="minorHAnsi"/>
                <w:sz w:val="20"/>
                <w:szCs w:val="20"/>
              </w:rPr>
            </w:pPr>
            <w:r w:rsidRPr="00206017">
              <w:rPr>
                <w:rFonts w:cstheme="minorHAnsi"/>
                <w:b/>
                <w:bCs/>
                <w:sz w:val="20"/>
                <w:szCs w:val="20"/>
              </w:rPr>
              <w:t>BHP i procedury bezpieczeństwa-6godz.</w:t>
            </w:r>
          </w:p>
          <w:p w14:paraId="698AEB1E" w14:textId="77777777" w:rsidR="00A05CEB" w:rsidRPr="00206017" w:rsidRDefault="00A05CEB" w:rsidP="00D107C7">
            <w:pPr>
              <w:numPr>
                <w:ilvl w:val="1"/>
                <w:numId w:val="91"/>
              </w:numPr>
              <w:tabs>
                <w:tab w:val="num" w:pos="360"/>
                <w:tab w:val="num" w:pos="1440"/>
              </w:tabs>
              <w:rPr>
                <w:rFonts w:cstheme="minorHAnsi"/>
                <w:sz w:val="20"/>
                <w:szCs w:val="20"/>
              </w:rPr>
            </w:pPr>
            <w:r w:rsidRPr="00206017">
              <w:rPr>
                <w:rFonts w:cstheme="minorHAnsi"/>
                <w:sz w:val="20"/>
                <w:szCs w:val="20"/>
              </w:rPr>
              <w:t>Zasady pracy na wybranych stanowiskach.</w:t>
            </w:r>
          </w:p>
          <w:p w14:paraId="116ADA6F"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Postępowanie w sytuacjach zagrożenia.</w:t>
            </w:r>
          </w:p>
          <w:p w14:paraId="4B4A8374" w14:textId="1AF14473" w:rsidR="00A05CEB" w:rsidRPr="00206017" w:rsidRDefault="00A05CEB" w:rsidP="00D107C7">
            <w:pPr>
              <w:numPr>
                <w:ilvl w:val="0"/>
                <w:numId w:val="91"/>
              </w:numPr>
              <w:rPr>
                <w:rFonts w:cstheme="minorHAnsi"/>
                <w:sz w:val="20"/>
                <w:szCs w:val="20"/>
              </w:rPr>
            </w:pPr>
            <w:r w:rsidRPr="00206017">
              <w:rPr>
                <w:rFonts w:cstheme="minorHAnsi"/>
                <w:b/>
                <w:bCs/>
                <w:sz w:val="20"/>
                <w:szCs w:val="20"/>
              </w:rPr>
              <w:t>Zakres obowiązków pracowników-6godz.</w:t>
            </w:r>
          </w:p>
          <w:p w14:paraId="04A1DCA6"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Recepcja, służba pięter, gastronomia, sprzedaż.</w:t>
            </w:r>
          </w:p>
          <w:p w14:paraId="509A882C" w14:textId="779BFA6E" w:rsidR="00A05CEB" w:rsidRPr="00206017" w:rsidRDefault="00A05CEB" w:rsidP="00D107C7">
            <w:pPr>
              <w:numPr>
                <w:ilvl w:val="0"/>
                <w:numId w:val="91"/>
              </w:numPr>
              <w:rPr>
                <w:rFonts w:cstheme="minorHAnsi"/>
                <w:sz w:val="20"/>
                <w:szCs w:val="20"/>
              </w:rPr>
            </w:pPr>
            <w:r w:rsidRPr="00206017">
              <w:rPr>
                <w:rFonts w:cstheme="minorHAnsi"/>
                <w:b/>
                <w:bCs/>
                <w:sz w:val="20"/>
                <w:szCs w:val="20"/>
              </w:rPr>
              <w:t>Technologie w hotelarstwie-8godz.</w:t>
            </w:r>
          </w:p>
          <w:p w14:paraId="5366DED8"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System PMS i kanały rezerwacyjne.</w:t>
            </w:r>
          </w:p>
          <w:p w14:paraId="2C7FDCA9"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Podstawowe wyposażenie stanowisk.</w:t>
            </w:r>
          </w:p>
          <w:p w14:paraId="40411137" w14:textId="15BFE00F" w:rsidR="00A05CEB" w:rsidRPr="00206017" w:rsidRDefault="00A05CEB" w:rsidP="00D107C7">
            <w:pPr>
              <w:numPr>
                <w:ilvl w:val="0"/>
                <w:numId w:val="91"/>
              </w:numPr>
              <w:rPr>
                <w:rFonts w:cstheme="minorHAnsi"/>
                <w:sz w:val="20"/>
                <w:szCs w:val="20"/>
              </w:rPr>
            </w:pPr>
            <w:r w:rsidRPr="00206017">
              <w:rPr>
                <w:rFonts w:cstheme="minorHAnsi"/>
                <w:b/>
                <w:bCs/>
                <w:sz w:val="20"/>
                <w:szCs w:val="20"/>
              </w:rPr>
              <w:t>Jakość usług hotelarskich-6godz.</w:t>
            </w:r>
          </w:p>
          <w:p w14:paraId="1B3E524F"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lastRenderedPageBreak/>
              <w:t>Standardy jakości i obsługa reklamacji.</w:t>
            </w:r>
          </w:p>
          <w:p w14:paraId="40E866AF" w14:textId="2DF9544D" w:rsidR="00A05CEB" w:rsidRPr="00206017" w:rsidRDefault="00A05CEB" w:rsidP="00D107C7">
            <w:pPr>
              <w:numPr>
                <w:ilvl w:val="0"/>
                <w:numId w:val="91"/>
              </w:numPr>
              <w:rPr>
                <w:rFonts w:cstheme="minorHAnsi"/>
                <w:sz w:val="20"/>
                <w:szCs w:val="20"/>
              </w:rPr>
            </w:pPr>
            <w:r w:rsidRPr="00206017">
              <w:rPr>
                <w:rFonts w:cstheme="minorHAnsi"/>
                <w:b/>
                <w:bCs/>
                <w:sz w:val="20"/>
                <w:szCs w:val="20"/>
              </w:rPr>
              <w:t>Ćwiczenia praktyczne-8godz.</w:t>
            </w:r>
          </w:p>
          <w:p w14:paraId="2EB81414" w14:textId="77777777" w:rsidR="00A05CEB" w:rsidRPr="00206017" w:rsidRDefault="00A05CEB" w:rsidP="00D107C7">
            <w:pPr>
              <w:numPr>
                <w:ilvl w:val="1"/>
                <w:numId w:val="91"/>
              </w:numPr>
              <w:tabs>
                <w:tab w:val="num" w:pos="1440"/>
              </w:tabs>
              <w:rPr>
                <w:rFonts w:cstheme="minorHAnsi"/>
                <w:sz w:val="20"/>
                <w:szCs w:val="20"/>
                <w:lang w:val="en-US"/>
              </w:rPr>
            </w:pPr>
            <w:proofErr w:type="spellStart"/>
            <w:r w:rsidRPr="00206017">
              <w:rPr>
                <w:rFonts w:cstheme="minorHAnsi"/>
                <w:sz w:val="20"/>
                <w:szCs w:val="20"/>
                <w:lang w:val="en-US"/>
              </w:rPr>
              <w:t>Symulacja</w:t>
            </w:r>
            <w:proofErr w:type="spellEnd"/>
            <w:r w:rsidRPr="00206017">
              <w:rPr>
                <w:rFonts w:cstheme="minorHAnsi"/>
                <w:sz w:val="20"/>
                <w:szCs w:val="20"/>
                <w:lang w:val="en-US"/>
              </w:rPr>
              <w:t xml:space="preserve"> check-in/check-out.</w:t>
            </w:r>
          </w:p>
          <w:p w14:paraId="66E70833"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Przygotowanie pokoju.</w:t>
            </w:r>
          </w:p>
          <w:p w14:paraId="48326A90" w14:textId="77777777" w:rsidR="00A05CEB" w:rsidRPr="00206017" w:rsidRDefault="00A05CEB" w:rsidP="00D107C7">
            <w:pPr>
              <w:numPr>
                <w:ilvl w:val="1"/>
                <w:numId w:val="91"/>
              </w:numPr>
              <w:tabs>
                <w:tab w:val="num" w:pos="1440"/>
              </w:tabs>
              <w:rPr>
                <w:rFonts w:cstheme="minorHAnsi"/>
                <w:sz w:val="20"/>
                <w:szCs w:val="20"/>
              </w:rPr>
            </w:pPr>
            <w:r w:rsidRPr="00206017">
              <w:rPr>
                <w:rFonts w:cstheme="minorHAnsi"/>
                <w:sz w:val="20"/>
                <w:szCs w:val="20"/>
              </w:rPr>
              <w:t>Wprowadzanie rezerwacji w systemie.</w:t>
            </w:r>
          </w:p>
          <w:p w14:paraId="4A5BB34B" w14:textId="77777777" w:rsidR="00934159" w:rsidRPr="00206017" w:rsidRDefault="00934159" w:rsidP="00934159">
            <w:pPr>
              <w:ind w:left="254"/>
              <w:rPr>
                <w:rFonts w:cstheme="minorHAnsi"/>
                <w:sz w:val="20"/>
                <w:szCs w:val="20"/>
              </w:rPr>
            </w:pPr>
          </w:p>
          <w:p w14:paraId="2BA57E08" w14:textId="2436BB32" w:rsidR="00934159" w:rsidRPr="00206017" w:rsidRDefault="00934159" w:rsidP="00934159">
            <w:pPr>
              <w:rPr>
                <w:rFonts w:cstheme="minorHAnsi"/>
                <w:sz w:val="20"/>
                <w:szCs w:val="20"/>
              </w:rPr>
            </w:pPr>
            <w:r w:rsidRPr="00206017">
              <w:rPr>
                <w:rFonts w:cstheme="minorHAnsi"/>
                <w:sz w:val="20"/>
                <w:szCs w:val="20"/>
              </w:rPr>
              <w:t>*Ubranie robocze- jeśli wymaga go specyfika wykonywanych czynności- zapewnia Wykonawca</w:t>
            </w:r>
          </w:p>
          <w:p w14:paraId="7CBC2A26" w14:textId="77777777" w:rsidR="00934159" w:rsidRPr="00206017" w:rsidRDefault="00934159" w:rsidP="00934159">
            <w:pPr>
              <w:rPr>
                <w:rFonts w:cstheme="minorHAnsi"/>
                <w:sz w:val="20"/>
                <w:szCs w:val="20"/>
              </w:rPr>
            </w:pPr>
          </w:p>
          <w:p w14:paraId="66F76E93" w14:textId="77777777" w:rsidR="00934159" w:rsidRPr="00206017" w:rsidRDefault="00934159" w:rsidP="00934159">
            <w:pPr>
              <w:rPr>
                <w:rFonts w:cstheme="minorHAnsi"/>
                <w:sz w:val="20"/>
                <w:szCs w:val="20"/>
              </w:rPr>
            </w:pPr>
          </w:p>
          <w:p w14:paraId="5802F463" w14:textId="77777777" w:rsidR="00A05CEB" w:rsidRPr="00206017" w:rsidRDefault="00A05CEB" w:rsidP="008B006E">
            <w:pPr>
              <w:jc w:val="center"/>
              <w:rPr>
                <w:rFonts w:eastAsia="Times New Roman" w:cstheme="minorHAnsi"/>
                <w:sz w:val="20"/>
                <w:szCs w:val="20"/>
                <w:lang w:eastAsia="pl-PL"/>
              </w:rPr>
            </w:pPr>
          </w:p>
        </w:tc>
        <w:tc>
          <w:tcPr>
            <w:tcW w:w="1984" w:type="dxa"/>
          </w:tcPr>
          <w:p w14:paraId="0CD7EE87"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1 dzień</w:t>
            </w:r>
          </w:p>
          <w:p w14:paraId="52E66EB5"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-obiad-ciepły posiłek (zupa, drugie danie, napój) </w:t>
            </w:r>
          </w:p>
          <w:p w14:paraId="6D320266"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 kolacja na ciepło(plus napój)</w:t>
            </w:r>
          </w:p>
          <w:p w14:paraId="3292EB6E"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Dzień:2,3,4</w:t>
            </w:r>
          </w:p>
          <w:p w14:paraId="495EB5D9"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-śniadanie (plus napój), </w:t>
            </w:r>
          </w:p>
          <w:p w14:paraId="51732C55"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-obiad-ciepły posiłek (zupa, drugie danie, napój)</w:t>
            </w:r>
          </w:p>
          <w:p w14:paraId="4A78A54D"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kolacja na ciepło(plus napój)</w:t>
            </w:r>
          </w:p>
          <w:p w14:paraId="116A4E72"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5 dzień</w:t>
            </w:r>
          </w:p>
          <w:p w14:paraId="36502C3A"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-śniadanie (plus napój),</w:t>
            </w:r>
          </w:p>
          <w:p w14:paraId="3CBD8B7B"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-obiad-ciepły posiłek (zupa, drugie danie, napój)</w:t>
            </w:r>
          </w:p>
          <w:p w14:paraId="4E9CC26D"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kolacja na ciepło(plus napój)</w:t>
            </w:r>
          </w:p>
          <w:p w14:paraId="6EDBBA25" w14:textId="77777777" w:rsidR="005D2241" w:rsidRPr="00206017" w:rsidRDefault="005D2241" w:rsidP="005D2241">
            <w:pPr>
              <w:jc w:val="center"/>
              <w:rPr>
                <w:rFonts w:eastAsia="Times New Roman" w:cstheme="minorHAnsi"/>
                <w:color w:val="000000"/>
                <w:sz w:val="20"/>
                <w:szCs w:val="20"/>
                <w:lang w:eastAsia="pl-PL"/>
              </w:rPr>
            </w:pPr>
          </w:p>
          <w:p w14:paraId="7E810284"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Wykonawca uwzględni specjalne potrzeby dietetyczne </w:t>
            </w:r>
            <w:r w:rsidRPr="00206017">
              <w:rPr>
                <w:rFonts w:eastAsia="Times New Roman" w:cstheme="minorHAnsi"/>
                <w:color w:val="000000"/>
                <w:sz w:val="20"/>
                <w:szCs w:val="20"/>
                <w:lang w:eastAsia="pl-PL"/>
              </w:rPr>
              <w:lastRenderedPageBreak/>
              <w:t xml:space="preserve">zgłaszane przez uczestników. </w:t>
            </w:r>
          </w:p>
          <w:p w14:paraId="364A8381"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Posiłki mogą być wybierane przez Uczestnika z karty menu jeśli istnieje taka potrzeba.</w:t>
            </w:r>
          </w:p>
          <w:p w14:paraId="63A3C7F3"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Wykonawca zobowiązany jest do tego, aby wszystkie posiłki serwowane zarówno na terenie miejsca zakwaterowania oraz w restauracjach były bezwzględnie świeże oraz charakteryzowały się wysoką jakością w odniesieniu do użytych składników. Posiłki winny być przygotowywane z surowców wysokiej jakości, świeżych, naturalnych, mało przetworzonych, z ograniczoną ilością substancji konserwujących, zagęszczających, barwiących lub sztucznie aromatyzowanych. Posiłki nie mogą być wykonywane z produktów typu </w:t>
            </w:r>
            <w:r w:rsidRPr="00206017">
              <w:rPr>
                <w:rFonts w:eastAsia="Times New Roman" w:cstheme="minorHAnsi"/>
                <w:color w:val="000000"/>
                <w:sz w:val="20"/>
                <w:szCs w:val="20"/>
                <w:lang w:eastAsia="pl-PL"/>
              </w:rPr>
              <w:lastRenderedPageBreak/>
              <w:t>instant. Wykonawca zapewni posiłki typu obiady, kolacja w odległości nie większej niż 5 km od miejsca szkolenia.</w:t>
            </w:r>
          </w:p>
          <w:p w14:paraId="1D3A982F"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Odległość liczona na podstawie </w:t>
            </w:r>
            <w:proofErr w:type="spellStart"/>
            <w:r w:rsidRPr="00206017">
              <w:rPr>
                <w:rFonts w:eastAsia="Times New Roman" w:cstheme="minorHAnsi"/>
                <w:color w:val="000000"/>
                <w:sz w:val="20"/>
                <w:szCs w:val="20"/>
                <w:lang w:eastAsia="pl-PL"/>
              </w:rPr>
              <w:t>google</w:t>
            </w:r>
            <w:proofErr w:type="spellEnd"/>
            <w:r w:rsidRPr="00206017">
              <w:rPr>
                <w:rFonts w:eastAsia="Times New Roman" w:cstheme="minorHAnsi"/>
                <w:color w:val="000000"/>
                <w:sz w:val="20"/>
                <w:szCs w:val="20"/>
                <w:lang w:eastAsia="pl-PL"/>
              </w:rPr>
              <w:t xml:space="preserve"> </w:t>
            </w:r>
            <w:proofErr w:type="spellStart"/>
            <w:r w:rsidRPr="00206017">
              <w:rPr>
                <w:rFonts w:eastAsia="Times New Roman" w:cstheme="minorHAnsi"/>
                <w:color w:val="000000"/>
                <w:sz w:val="20"/>
                <w:szCs w:val="20"/>
                <w:lang w:eastAsia="pl-PL"/>
              </w:rPr>
              <w:t>maps</w:t>
            </w:r>
            <w:proofErr w:type="spellEnd"/>
            <w:r w:rsidRPr="00206017">
              <w:rPr>
                <w:rFonts w:eastAsia="Times New Roman" w:cstheme="minorHAnsi"/>
                <w:color w:val="000000"/>
                <w:sz w:val="20"/>
                <w:szCs w:val="20"/>
                <w:lang w:eastAsia="pl-PL"/>
              </w:rPr>
              <w:t>, bądź inny nocleg  za zgodą Zamawiającego</w:t>
            </w:r>
          </w:p>
          <w:p w14:paraId="6BED13EB"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-wyjątkiem będzie kolacja 3 dnia, miejscem kolacji będzie punkt na trasie powrotu uczestnika do miejsca zamieszkania. </w:t>
            </w:r>
          </w:p>
          <w:p w14:paraId="01221E34" w14:textId="77777777" w:rsidR="005D2241" w:rsidRPr="00206017" w:rsidRDefault="005D2241" w:rsidP="005D2241">
            <w:pPr>
              <w:jc w:val="center"/>
              <w:rPr>
                <w:rFonts w:eastAsia="Times New Roman" w:cstheme="minorHAnsi"/>
                <w:color w:val="000000"/>
                <w:sz w:val="20"/>
                <w:szCs w:val="20"/>
                <w:lang w:eastAsia="pl-PL"/>
              </w:rPr>
            </w:pPr>
          </w:p>
          <w:p w14:paraId="14ED5FE0"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Śniadanie na terenie miejsca zakwaterowania.</w:t>
            </w:r>
          </w:p>
          <w:p w14:paraId="7183C394" w14:textId="77777777" w:rsidR="005D2241" w:rsidRPr="00206017" w:rsidRDefault="005D2241" w:rsidP="005D2241">
            <w:pPr>
              <w:jc w:val="center"/>
              <w:rPr>
                <w:rFonts w:eastAsia="Times New Roman" w:cstheme="minorHAnsi"/>
                <w:color w:val="000000"/>
                <w:sz w:val="20"/>
                <w:szCs w:val="20"/>
                <w:lang w:eastAsia="pl-PL"/>
              </w:rPr>
            </w:pPr>
          </w:p>
          <w:p w14:paraId="66F2FABD"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Każdego dnia w miejscu odbywania szkolenia branżowego zapewniona będzie przerwa kawowa: kawa/herbata/woda/ciastka/ciasto. </w:t>
            </w:r>
          </w:p>
          <w:p w14:paraId="128A1189" w14:textId="77777777" w:rsidR="005D2241" w:rsidRPr="00206017" w:rsidRDefault="005D2241" w:rsidP="005D2241">
            <w:pPr>
              <w:jc w:val="center"/>
              <w:rPr>
                <w:rFonts w:eastAsia="Times New Roman" w:cstheme="minorHAnsi"/>
                <w:color w:val="000000"/>
                <w:sz w:val="20"/>
                <w:szCs w:val="20"/>
                <w:lang w:eastAsia="pl-PL"/>
              </w:rPr>
            </w:pPr>
          </w:p>
          <w:p w14:paraId="55CF6552" w14:textId="77777777" w:rsidR="005D2241" w:rsidRPr="00206017" w:rsidRDefault="005D2241" w:rsidP="005D2241">
            <w:pPr>
              <w:rPr>
                <w:rFonts w:eastAsia="Times New Roman" w:cstheme="minorHAnsi"/>
                <w:color w:val="000000"/>
                <w:sz w:val="20"/>
                <w:szCs w:val="20"/>
                <w:lang w:eastAsia="pl-PL"/>
              </w:rPr>
            </w:pPr>
          </w:p>
          <w:p w14:paraId="2BF4824F" w14:textId="106EEF9B" w:rsidR="00A05CEB"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Każdy z wymienionych posiłków musi być przewidziany dla 2 </w:t>
            </w:r>
            <w:r w:rsidRPr="00206017">
              <w:rPr>
                <w:rFonts w:eastAsia="Times New Roman" w:cstheme="minorHAnsi"/>
                <w:color w:val="000000"/>
                <w:sz w:val="20"/>
                <w:szCs w:val="20"/>
                <w:lang w:eastAsia="pl-PL"/>
              </w:rPr>
              <w:lastRenderedPageBreak/>
              <w:t>uczestników szkolenia.</w:t>
            </w:r>
          </w:p>
        </w:tc>
        <w:tc>
          <w:tcPr>
            <w:tcW w:w="1559" w:type="dxa"/>
          </w:tcPr>
          <w:p w14:paraId="7415BEF3" w14:textId="77777777" w:rsidR="00CA79D3" w:rsidRPr="00206017" w:rsidRDefault="00CA79D3" w:rsidP="00D230C3">
            <w:pPr>
              <w:jc w:val="center"/>
              <w:rPr>
                <w:rFonts w:cstheme="minorHAnsi"/>
                <w:sz w:val="20"/>
                <w:szCs w:val="20"/>
              </w:rPr>
            </w:pPr>
          </w:p>
          <w:p w14:paraId="4157C744" w14:textId="77777777" w:rsidR="00CA79D3" w:rsidRPr="00206017" w:rsidRDefault="00A05CEB" w:rsidP="00D230C3">
            <w:pPr>
              <w:jc w:val="center"/>
              <w:rPr>
                <w:rFonts w:cstheme="minorHAnsi"/>
                <w:sz w:val="20"/>
                <w:szCs w:val="20"/>
              </w:rPr>
            </w:pPr>
            <w:r w:rsidRPr="00206017">
              <w:rPr>
                <w:rFonts w:cstheme="minorHAnsi"/>
                <w:sz w:val="20"/>
                <w:szCs w:val="20"/>
              </w:rPr>
              <w:t xml:space="preserve">4 </w:t>
            </w:r>
            <w:proofErr w:type="spellStart"/>
            <w:r w:rsidRPr="00206017">
              <w:rPr>
                <w:rFonts w:cstheme="minorHAnsi"/>
                <w:sz w:val="20"/>
                <w:szCs w:val="20"/>
              </w:rPr>
              <w:t>noce-nocleg</w:t>
            </w:r>
            <w:r w:rsidR="00D230C3" w:rsidRPr="00206017">
              <w:rPr>
                <w:rFonts w:cstheme="minorHAnsi"/>
                <w:sz w:val="20"/>
                <w:szCs w:val="20"/>
              </w:rPr>
              <w:t>+śniadanie</w:t>
            </w:r>
            <w:proofErr w:type="spellEnd"/>
            <w:r w:rsidR="00D230C3" w:rsidRPr="00206017">
              <w:rPr>
                <w:rFonts w:cstheme="minorHAnsi"/>
                <w:sz w:val="20"/>
                <w:szCs w:val="20"/>
              </w:rPr>
              <w:t xml:space="preserve"> (opis </w:t>
            </w:r>
            <w:r w:rsidR="00CA79D3" w:rsidRPr="00206017">
              <w:rPr>
                <w:rFonts w:cstheme="minorHAnsi"/>
                <w:sz w:val="20"/>
                <w:szCs w:val="20"/>
              </w:rPr>
              <w:t xml:space="preserve">śniadania </w:t>
            </w:r>
            <w:r w:rsidR="00D230C3" w:rsidRPr="00206017">
              <w:rPr>
                <w:rFonts w:cstheme="minorHAnsi"/>
                <w:sz w:val="20"/>
                <w:szCs w:val="20"/>
              </w:rPr>
              <w:t>w kolumnie wyżywienie)</w:t>
            </w:r>
            <w:r w:rsidRPr="00206017">
              <w:rPr>
                <w:rFonts w:cstheme="minorHAnsi"/>
                <w:sz w:val="20"/>
                <w:szCs w:val="20"/>
              </w:rPr>
              <w:t xml:space="preserve"> w odległości maksimum 5 km od miejsca szkolenia</w:t>
            </w:r>
            <w:r w:rsidR="00D230C3" w:rsidRPr="00206017">
              <w:rPr>
                <w:rFonts w:cstheme="minorHAnsi"/>
                <w:sz w:val="20"/>
                <w:szCs w:val="20"/>
              </w:rPr>
              <w:t xml:space="preserve"> Odległość liczona na podstawie </w:t>
            </w:r>
            <w:proofErr w:type="spellStart"/>
            <w:r w:rsidR="00D230C3" w:rsidRPr="00206017">
              <w:rPr>
                <w:rFonts w:cstheme="minorHAnsi"/>
                <w:sz w:val="20"/>
                <w:szCs w:val="20"/>
              </w:rPr>
              <w:t>google</w:t>
            </w:r>
            <w:proofErr w:type="spellEnd"/>
            <w:r w:rsidR="00D230C3" w:rsidRPr="00206017">
              <w:rPr>
                <w:rFonts w:cstheme="minorHAnsi"/>
                <w:sz w:val="20"/>
                <w:szCs w:val="20"/>
              </w:rPr>
              <w:t xml:space="preserve"> </w:t>
            </w:r>
            <w:proofErr w:type="spellStart"/>
            <w:r w:rsidR="00D230C3" w:rsidRPr="00206017">
              <w:rPr>
                <w:rFonts w:cstheme="minorHAnsi"/>
                <w:sz w:val="20"/>
                <w:szCs w:val="20"/>
              </w:rPr>
              <w:t>maps</w:t>
            </w:r>
            <w:proofErr w:type="spellEnd"/>
            <w:r w:rsidR="00D230C3" w:rsidRPr="00206017">
              <w:rPr>
                <w:rFonts w:cstheme="minorHAnsi"/>
                <w:sz w:val="20"/>
                <w:szCs w:val="20"/>
              </w:rPr>
              <w:t xml:space="preserve"> - trasa samochód</w:t>
            </w:r>
            <w:r w:rsidR="00CA79D3" w:rsidRPr="00206017">
              <w:rPr>
                <w:rFonts w:cstheme="minorHAnsi"/>
                <w:sz w:val="20"/>
                <w:szCs w:val="20"/>
              </w:rPr>
              <w:t>.</w:t>
            </w:r>
          </w:p>
          <w:p w14:paraId="25659DDD" w14:textId="50EC1B90" w:rsidR="00A05CEB" w:rsidRPr="00206017" w:rsidRDefault="00A05CEB" w:rsidP="00D230C3">
            <w:pPr>
              <w:jc w:val="center"/>
              <w:rPr>
                <w:rFonts w:cstheme="minorHAnsi"/>
                <w:sz w:val="20"/>
                <w:szCs w:val="20"/>
              </w:rPr>
            </w:pPr>
            <w:r w:rsidRPr="00206017">
              <w:rPr>
                <w:rFonts w:cstheme="minorHAnsi"/>
                <w:sz w:val="20"/>
                <w:szCs w:val="20"/>
              </w:rPr>
              <w:t xml:space="preserve"> </w:t>
            </w:r>
            <w:r w:rsidR="00CA79D3" w:rsidRPr="00206017">
              <w:rPr>
                <w:rFonts w:cstheme="minorHAnsi"/>
                <w:sz w:val="20"/>
                <w:szCs w:val="20"/>
              </w:rPr>
              <w:t>P</w:t>
            </w:r>
            <w:r w:rsidRPr="00206017">
              <w:rPr>
                <w:rFonts w:cstheme="minorHAnsi"/>
                <w:sz w:val="20"/>
                <w:szCs w:val="20"/>
              </w:rPr>
              <w:t>okoj</w:t>
            </w:r>
            <w:r w:rsidR="00CA79D3" w:rsidRPr="00206017">
              <w:rPr>
                <w:rFonts w:cstheme="minorHAnsi"/>
                <w:sz w:val="20"/>
                <w:szCs w:val="20"/>
              </w:rPr>
              <w:t>e</w:t>
            </w:r>
            <w:r w:rsidRPr="00206017">
              <w:rPr>
                <w:rFonts w:cstheme="minorHAnsi"/>
                <w:sz w:val="20"/>
                <w:szCs w:val="20"/>
              </w:rPr>
              <w:t xml:space="preserve"> jednoosobow</w:t>
            </w:r>
            <w:r w:rsidR="00CA79D3" w:rsidRPr="00206017">
              <w:rPr>
                <w:rFonts w:cstheme="minorHAnsi"/>
                <w:sz w:val="20"/>
                <w:szCs w:val="20"/>
              </w:rPr>
              <w:t>e.</w:t>
            </w:r>
          </w:p>
          <w:p w14:paraId="34DCA5CD" w14:textId="77777777" w:rsidR="00A05CEB" w:rsidRPr="00206017" w:rsidRDefault="00A05CEB" w:rsidP="00D230C3">
            <w:pPr>
              <w:jc w:val="center"/>
              <w:rPr>
                <w:rFonts w:cstheme="minorHAnsi"/>
                <w:sz w:val="20"/>
                <w:szCs w:val="20"/>
              </w:rPr>
            </w:pPr>
          </w:p>
        </w:tc>
        <w:tc>
          <w:tcPr>
            <w:tcW w:w="2268" w:type="dxa"/>
          </w:tcPr>
          <w:p w14:paraId="402C7435" w14:textId="7CFF552D" w:rsidR="00A05CEB" w:rsidRPr="00206017" w:rsidRDefault="003546E0" w:rsidP="008B006E">
            <w:pPr>
              <w:rPr>
                <w:rFonts w:cstheme="minorHAnsi"/>
                <w:sz w:val="20"/>
                <w:szCs w:val="20"/>
              </w:rPr>
            </w:pPr>
            <w:r w:rsidRPr="00206017">
              <w:rPr>
                <w:rFonts w:cstheme="minorHAnsi"/>
                <w:sz w:val="20"/>
                <w:szCs w:val="20"/>
              </w:rPr>
              <w:t>Wykonawca zapewni transport lub zwrot kosztów dojazdu za</w:t>
            </w:r>
            <w:r w:rsidR="00D230C3" w:rsidRPr="00206017">
              <w:rPr>
                <w:rFonts w:cstheme="minorHAnsi"/>
                <w:sz w:val="20"/>
                <w:szCs w:val="20"/>
              </w:rPr>
              <w:t xml:space="preserve">: przejazd z Zespół Szkół Zawodowych w Bogatyni, ul. Kościuszki 33, 59-920 Bogatynia do miejsca szkolenia, dojazdy na trasie nocleg-miejsce szkolenia, dojazdy na trasie nocleg/miejsce szkolenia/obiad/kolacja, dojazd- droga powrotna z miejsca </w:t>
            </w:r>
            <w:r w:rsidR="00CA79D3" w:rsidRPr="00206017">
              <w:rPr>
                <w:rFonts w:cstheme="minorHAnsi"/>
                <w:sz w:val="20"/>
                <w:szCs w:val="20"/>
              </w:rPr>
              <w:t>szkolenia do</w:t>
            </w:r>
            <w:r w:rsidR="00D230C3" w:rsidRPr="00206017">
              <w:rPr>
                <w:rFonts w:cstheme="minorHAnsi"/>
                <w:sz w:val="20"/>
                <w:szCs w:val="20"/>
              </w:rPr>
              <w:t xml:space="preserve"> Zespół Szkól Zawodowych w Bogatyni, ul. Kościuszki 33, 59-920 Bogatynia</w:t>
            </w:r>
            <w:r w:rsidRPr="00206017">
              <w:rPr>
                <w:rFonts w:cstheme="minorHAnsi"/>
                <w:sz w:val="20"/>
                <w:szCs w:val="20"/>
              </w:rPr>
              <w:t xml:space="preserve">. </w:t>
            </w:r>
          </w:p>
          <w:p w14:paraId="6F7224C4" w14:textId="77BDB5FF" w:rsidR="003546E0" w:rsidRPr="00206017" w:rsidRDefault="003546E0" w:rsidP="008B006E">
            <w:pPr>
              <w:rPr>
                <w:rFonts w:cstheme="minorHAnsi"/>
                <w:sz w:val="20"/>
                <w:szCs w:val="20"/>
              </w:rPr>
            </w:pPr>
            <w:r w:rsidRPr="00206017">
              <w:rPr>
                <w:rFonts w:cstheme="minorHAnsi"/>
                <w:sz w:val="20"/>
                <w:szCs w:val="20"/>
              </w:rPr>
              <w:t xml:space="preserve">Zwrot kosztów dojazdu nie może być niższy niż cena biletu komunikacji publicznej na danej trasie. </w:t>
            </w:r>
          </w:p>
          <w:p w14:paraId="5471EE21" w14:textId="736FAF21" w:rsidR="003546E0" w:rsidRPr="00206017" w:rsidRDefault="003546E0" w:rsidP="008B006E">
            <w:pPr>
              <w:rPr>
                <w:rFonts w:cstheme="minorHAnsi"/>
                <w:sz w:val="20"/>
                <w:szCs w:val="20"/>
              </w:rPr>
            </w:pPr>
          </w:p>
        </w:tc>
      </w:tr>
      <w:tr w:rsidR="00974FCC" w:rsidRPr="00206017" w14:paraId="149CA0A1" w14:textId="77777777" w:rsidTr="00AF75B8">
        <w:trPr>
          <w:trHeight w:val="423"/>
          <w:jc w:val="center"/>
        </w:trPr>
        <w:tc>
          <w:tcPr>
            <w:tcW w:w="13769" w:type="dxa"/>
            <w:gridSpan w:val="10"/>
            <w:shd w:val="clear" w:color="auto" w:fill="D9D9D9" w:themeFill="background1" w:themeFillShade="D9"/>
            <w:noWrap/>
          </w:tcPr>
          <w:p w14:paraId="339BAB8B" w14:textId="77777777" w:rsidR="00974FCC" w:rsidRPr="00206017" w:rsidRDefault="00974FCC" w:rsidP="00974FCC">
            <w:pPr>
              <w:jc w:val="center"/>
              <w:rPr>
                <w:rFonts w:cstheme="minorHAnsi"/>
                <w:b/>
                <w:bCs/>
                <w:sz w:val="20"/>
                <w:szCs w:val="20"/>
              </w:rPr>
            </w:pPr>
          </w:p>
          <w:p w14:paraId="5C611CD9" w14:textId="41B72C8A" w:rsidR="00974FCC" w:rsidRPr="00206017" w:rsidRDefault="00974FCC" w:rsidP="00974FCC">
            <w:pPr>
              <w:jc w:val="center"/>
              <w:rPr>
                <w:rFonts w:eastAsia="Times New Roman" w:cstheme="minorHAnsi"/>
                <w:sz w:val="20"/>
                <w:szCs w:val="20"/>
                <w:lang w:eastAsia="pl-PL"/>
              </w:rPr>
            </w:pPr>
            <w:r w:rsidRPr="00206017">
              <w:rPr>
                <w:rFonts w:cstheme="minorHAnsi"/>
                <w:b/>
                <w:bCs/>
                <w:sz w:val="20"/>
                <w:szCs w:val="20"/>
              </w:rPr>
              <w:t>CZĘŚĆ ZAMÓWIENIA NR 2</w:t>
            </w:r>
          </w:p>
        </w:tc>
      </w:tr>
      <w:tr w:rsidR="00974FCC" w:rsidRPr="00206017" w14:paraId="67721A6B" w14:textId="4C574334" w:rsidTr="0084283C">
        <w:trPr>
          <w:gridAfter w:val="1"/>
          <w:wAfter w:w="26" w:type="dxa"/>
          <w:trHeight w:val="543"/>
          <w:jc w:val="center"/>
        </w:trPr>
        <w:tc>
          <w:tcPr>
            <w:tcW w:w="560" w:type="dxa"/>
            <w:noWrap/>
          </w:tcPr>
          <w:p w14:paraId="17B87EEF" w14:textId="77777777" w:rsidR="00974FCC" w:rsidRPr="00206017" w:rsidRDefault="00974FCC" w:rsidP="00974FCC">
            <w:pPr>
              <w:jc w:val="center"/>
              <w:rPr>
                <w:rFonts w:eastAsia="Times New Roman" w:cstheme="minorHAnsi"/>
                <w:color w:val="000000"/>
                <w:sz w:val="20"/>
                <w:szCs w:val="20"/>
                <w:lang w:eastAsia="pl-PL"/>
              </w:rPr>
            </w:pPr>
          </w:p>
          <w:p w14:paraId="06427CDF" w14:textId="77777777" w:rsidR="00974FCC" w:rsidRPr="00206017" w:rsidRDefault="00974FCC" w:rsidP="00974FCC">
            <w:pPr>
              <w:jc w:val="center"/>
              <w:rPr>
                <w:rFonts w:eastAsia="Times New Roman" w:cstheme="minorHAnsi"/>
                <w:color w:val="000000"/>
                <w:sz w:val="20"/>
                <w:szCs w:val="20"/>
                <w:lang w:eastAsia="pl-PL"/>
              </w:rPr>
            </w:pPr>
          </w:p>
          <w:p w14:paraId="590DB852" w14:textId="77777777" w:rsidR="00974FCC" w:rsidRPr="00206017" w:rsidRDefault="00974FCC" w:rsidP="00974FCC">
            <w:pPr>
              <w:jc w:val="center"/>
              <w:rPr>
                <w:rFonts w:eastAsia="Times New Roman" w:cstheme="minorHAnsi"/>
                <w:color w:val="000000"/>
                <w:sz w:val="20"/>
                <w:szCs w:val="20"/>
                <w:lang w:eastAsia="pl-PL"/>
              </w:rPr>
            </w:pPr>
          </w:p>
          <w:p w14:paraId="038EDBBC" w14:textId="77777777" w:rsidR="00974FCC" w:rsidRPr="00206017" w:rsidRDefault="00974FCC" w:rsidP="00974FCC">
            <w:pPr>
              <w:jc w:val="center"/>
              <w:rPr>
                <w:rFonts w:eastAsia="Times New Roman" w:cstheme="minorHAnsi"/>
                <w:color w:val="000000"/>
                <w:sz w:val="20"/>
                <w:szCs w:val="20"/>
                <w:lang w:eastAsia="pl-PL"/>
              </w:rPr>
            </w:pPr>
          </w:p>
          <w:p w14:paraId="202D5851" w14:textId="77777777" w:rsidR="00AF75B8" w:rsidRPr="00206017" w:rsidRDefault="00AF75B8" w:rsidP="00974FCC">
            <w:pPr>
              <w:jc w:val="center"/>
              <w:rPr>
                <w:rFonts w:eastAsia="Times New Roman" w:cstheme="minorHAnsi"/>
                <w:color w:val="000000"/>
                <w:sz w:val="20"/>
                <w:szCs w:val="20"/>
                <w:lang w:eastAsia="pl-PL"/>
              </w:rPr>
            </w:pPr>
          </w:p>
          <w:p w14:paraId="0AC74BDC" w14:textId="77777777" w:rsidR="00AF75B8" w:rsidRPr="00206017" w:rsidRDefault="00AF75B8" w:rsidP="00974FCC">
            <w:pPr>
              <w:jc w:val="center"/>
              <w:rPr>
                <w:rFonts w:eastAsia="Times New Roman" w:cstheme="minorHAnsi"/>
                <w:color w:val="000000"/>
                <w:sz w:val="20"/>
                <w:szCs w:val="20"/>
                <w:lang w:eastAsia="pl-PL"/>
              </w:rPr>
            </w:pPr>
          </w:p>
          <w:p w14:paraId="4DB21676" w14:textId="77777777" w:rsidR="00AF75B8" w:rsidRPr="00206017" w:rsidRDefault="00AF75B8" w:rsidP="00974FCC">
            <w:pPr>
              <w:jc w:val="center"/>
              <w:rPr>
                <w:rFonts w:eastAsia="Times New Roman" w:cstheme="minorHAnsi"/>
                <w:color w:val="000000"/>
                <w:sz w:val="20"/>
                <w:szCs w:val="20"/>
                <w:lang w:eastAsia="pl-PL"/>
              </w:rPr>
            </w:pPr>
          </w:p>
          <w:p w14:paraId="649A273D" w14:textId="77777777" w:rsidR="00AF75B8" w:rsidRPr="00206017" w:rsidRDefault="00AF75B8" w:rsidP="00974FCC">
            <w:pPr>
              <w:jc w:val="center"/>
              <w:rPr>
                <w:rFonts w:eastAsia="Times New Roman" w:cstheme="minorHAnsi"/>
                <w:color w:val="000000"/>
                <w:sz w:val="20"/>
                <w:szCs w:val="20"/>
                <w:lang w:eastAsia="pl-PL"/>
              </w:rPr>
            </w:pPr>
          </w:p>
          <w:p w14:paraId="1FBEDB0E" w14:textId="77777777" w:rsidR="00AF75B8" w:rsidRPr="00206017" w:rsidRDefault="00AF75B8" w:rsidP="00974FCC">
            <w:pPr>
              <w:jc w:val="center"/>
              <w:rPr>
                <w:rFonts w:eastAsia="Times New Roman" w:cstheme="minorHAnsi"/>
                <w:color w:val="000000"/>
                <w:sz w:val="20"/>
                <w:szCs w:val="20"/>
                <w:lang w:eastAsia="pl-PL"/>
              </w:rPr>
            </w:pPr>
          </w:p>
          <w:p w14:paraId="5E027613" w14:textId="77777777" w:rsidR="00AF75B8" w:rsidRPr="00206017" w:rsidRDefault="00AF75B8" w:rsidP="00974FCC">
            <w:pPr>
              <w:jc w:val="center"/>
              <w:rPr>
                <w:rFonts w:eastAsia="Times New Roman" w:cstheme="minorHAnsi"/>
                <w:color w:val="000000"/>
                <w:sz w:val="20"/>
                <w:szCs w:val="20"/>
                <w:lang w:eastAsia="pl-PL"/>
              </w:rPr>
            </w:pPr>
          </w:p>
          <w:p w14:paraId="712745BE" w14:textId="77777777" w:rsidR="00AF75B8" w:rsidRPr="00206017" w:rsidRDefault="00AF75B8" w:rsidP="00974FCC">
            <w:pPr>
              <w:jc w:val="center"/>
              <w:rPr>
                <w:rFonts w:eastAsia="Times New Roman" w:cstheme="minorHAnsi"/>
                <w:color w:val="000000"/>
                <w:sz w:val="20"/>
                <w:szCs w:val="20"/>
                <w:lang w:eastAsia="pl-PL"/>
              </w:rPr>
            </w:pPr>
          </w:p>
          <w:p w14:paraId="6F81403B" w14:textId="77777777" w:rsidR="00AF75B8" w:rsidRPr="00206017" w:rsidRDefault="00AF75B8" w:rsidP="00974FCC">
            <w:pPr>
              <w:jc w:val="center"/>
              <w:rPr>
                <w:rFonts w:eastAsia="Times New Roman" w:cstheme="minorHAnsi"/>
                <w:color w:val="000000"/>
                <w:sz w:val="20"/>
                <w:szCs w:val="20"/>
                <w:lang w:eastAsia="pl-PL"/>
              </w:rPr>
            </w:pPr>
          </w:p>
          <w:p w14:paraId="68663DC9" w14:textId="77777777" w:rsidR="00AF75B8" w:rsidRPr="00206017" w:rsidRDefault="00AF75B8" w:rsidP="00974FCC">
            <w:pPr>
              <w:jc w:val="center"/>
              <w:rPr>
                <w:rFonts w:eastAsia="Times New Roman" w:cstheme="minorHAnsi"/>
                <w:color w:val="000000"/>
                <w:sz w:val="20"/>
                <w:szCs w:val="20"/>
                <w:lang w:eastAsia="pl-PL"/>
              </w:rPr>
            </w:pPr>
          </w:p>
          <w:p w14:paraId="1B9C3D2A" w14:textId="4C8A1576" w:rsidR="00974FCC" w:rsidRPr="00206017" w:rsidRDefault="00974FCC" w:rsidP="00974FCC">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w:t>
            </w:r>
          </w:p>
        </w:tc>
        <w:tc>
          <w:tcPr>
            <w:tcW w:w="853" w:type="dxa"/>
          </w:tcPr>
          <w:p w14:paraId="1CF9E1C6" w14:textId="77777777" w:rsidR="00974FCC" w:rsidRPr="00206017" w:rsidRDefault="00974FCC" w:rsidP="00974FCC">
            <w:pPr>
              <w:jc w:val="center"/>
              <w:rPr>
                <w:rFonts w:eastAsia="Times New Roman" w:cstheme="minorHAnsi"/>
                <w:b/>
                <w:bCs/>
                <w:sz w:val="20"/>
                <w:szCs w:val="20"/>
                <w:u w:val="single"/>
                <w:lang w:eastAsia="pl-PL"/>
              </w:rPr>
            </w:pPr>
          </w:p>
          <w:p w14:paraId="39572D0A" w14:textId="77777777" w:rsidR="00974FCC" w:rsidRPr="00206017" w:rsidRDefault="00974FCC" w:rsidP="00974FCC">
            <w:pPr>
              <w:jc w:val="center"/>
              <w:rPr>
                <w:rFonts w:eastAsia="Times New Roman" w:cstheme="minorHAnsi"/>
                <w:b/>
                <w:bCs/>
                <w:sz w:val="20"/>
                <w:szCs w:val="20"/>
                <w:u w:val="single"/>
                <w:lang w:eastAsia="pl-PL"/>
              </w:rPr>
            </w:pPr>
          </w:p>
          <w:p w14:paraId="6067B6BE" w14:textId="77777777" w:rsidR="00974FCC" w:rsidRPr="00206017" w:rsidRDefault="00974FCC" w:rsidP="00974FCC">
            <w:pPr>
              <w:jc w:val="center"/>
              <w:rPr>
                <w:rFonts w:eastAsia="Times New Roman" w:cstheme="minorHAnsi"/>
                <w:b/>
                <w:bCs/>
                <w:sz w:val="20"/>
                <w:szCs w:val="20"/>
                <w:u w:val="single"/>
                <w:lang w:eastAsia="pl-PL"/>
              </w:rPr>
            </w:pPr>
          </w:p>
          <w:p w14:paraId="05DA7643" w14:textId="77777777" w:rsidR="00974FCC" w:rsidRPr="00206017" w:rsidRDefault="00974FCC" w:rsidP="00974FCC">
            <w:pPr>
              <w:jc w:val="center"/>
              <w:rPr>
                <w:rFonts w:eastAsia="Times New Roman" w:cstheme="minorHAnsi"/>
                <w:b/>
                <w:bCs/>
                <w:sz w:val="20"/>
                <w:szCs w:val="20"/>
                <w:u w:val="single"/>
                <w:lang w:eastAsia="pl-PL"/>
              </w:rPr>
            </w:pPr>
          </w:p>
          <w:p w14:paraId="28F796A6" w14:textId="77777777" w:rsidR="00974FCC" w:rsidRPr="00206017" w:rsidRDefault="00974FCC" w:rsidP="00974FCC">
            <w:pPr>
              <w:jc w:val="center"/>
              <w:rPr>
                <w:rFonts w:eastAsia="Times New Roman" w:cstheme="minorHAnsi"/>
                <w:b/>
                <w:bCs/>
                <w:sz w:val="20"/>
                <w:szCs w:val="20"/>
                <w:u w:val="single"/>
                <w:lang w:eastAsia="pl-PL"/>
              </w:rPr>
            </w:pPr>
          </w:p>
          <w:p w14:paraId="3D5B1B86" w14:textId="77777777" w:rsidR="00974FCC" w:rsidRPr="00206017" w:rsidRDefault="00974FCC" w:rsidP="00974FCC">
            <w:pPr>
              <w:jc w:val="center"/>
              <w:rPr>
                <w:rFonts w:eastAsia="Times New Roman" w:cstheme="minorHAnsi"/>
                <w:b/>
                <w:bCs/>
                <w:sz w:val="20"/>
                <w:szCs w:val="20"/>
                <w:u w:val="single"/>
                <w:lang w:eastAsia="pl-PL"/>
              </w:rPr>
            </w:pPr>
          </w:p>
          <w:p w14:paraId="6B3BA683" w14:textId="1BBFAB9F" w:rsidR="00974FCC" w:rsidRPr="00206017" w:rsidRDefault="00974FCC" w:rsidP="00974FCC">
            <w:pPr>
              <w:jc w:val="center"/>
              <w:rPr>
                <w:rFonts w:eastAsia="Times New Roman" w:cstheme="minorHAnsi"/>
                <w:b/>
                <w:bCs/>
                <w:sz w:val="20"/>
                <w:szCs w:val="20"/>
                <w:u w:val="single"/>
                <w:lang w:eastAsia="pl-PL"/>
              </w:rPr>
            </w:pPr>
            <w:r w:rsidRPr="00206017">
              <w:rPr>
                <w:rFonts w:eastAsia="Times New Roman" w:cstheme="minorHAnsi"/>
                <w:b/>
                <w:bCs/>
                <w:sz w:val="20"/>
                <w:szCs w:val="20"/>
                <w:u w:val="single"/>
                <w:lang w:eastAsia="pl-PL"/>
              </w:rPr>
              <w:t xml:space="preserve">Szkolenie branżowe dla nauczycieli/nauczycielek przedmiotów branży </w:t>
            </w:r>
            <w:proofErr w:type="spellStart"/>
            <w:r w:rsidRPr="00206017">
              <w:rPr>
                <w:rFonts w:eastAsia="Times New Roman" w:cstheme="minorHAnsi"/>
                <w:b/>
                <w:bCs/>
                <w:sz w:val="20"/>
                <w:szCs w:val="20"/>
                <w:u w:val="single"/>
                <w:lang w:eastAsia="pl-PL"/>
              </w:rPr>
              <w:t>mechatronicznej</w:t>
            </w:r>
            <w:proofErr w:type="spellEnd"/>
          </w:p>
          <w:p w14:paraId="6A6FF0B0" w14:textId="77777777" w:rsidR="00974FCC" w:rsidRPr="00206017" w:rsidRDefault="00974FCC" w:rsidP="00974FCC">
            <w:pPr>
              <w:jc w:val="center"/>
              <w:rPr>
                <w:rFonts w:eastAsia="Times New Roman" w:cstheme="minorHAnsi"/>
                <w:b/>
                <w:bCs/>
                <w:sz w:val="20"/>
                <w:szCs w:val="20"/>
                <w:u w:val="single"/>
                <w:lang w:eastAsia="pl-PL"/>
              </w:rPr>
            </w:pPr>
            <w:r w:rsidRPr="00206017">
              <w:rPr>
                <w:rFonts w:eastAsia="Times New Roman" w:cstheme="minorHAnsi"/>
                <w:b/>
                <w:bCs/>
                <w:sz w:val="20"/>
                <w:szCs w:val="20"/>
                <w:u w:val="single"/>
                <w:lang w:eastAsia="pl-PL"/>
              </w:rPr>
              <w:t xml:space="preserve">u </w:t>
            </w:r>
            <w:proofErr w:type="spellStart"/>
            <w:r w:rsidRPr="00206017">
              <w:rPr>
                <w:rFonts w:eastAsia="Times New Roman" w:cstheme="minorHAnsi"/>
                <w:b/>
                <w:bCs/>
                <w:sz w:val="20"/>
                <w:szCs w:val="20"/>
                <w:u w:val="single"/>
                <w:lang w:eastAsia="pl-PL"/>
              </w:rPr>
              <w:t>pracod</w:t>
            </w:r>
            <w:proofErr w:type="spellEnd"/>
            <w:r w:rsidRPr="00206017">
              <w:rPr>
                <w:rFonts w:eastAsia="Times New Roman" w:cstheme="minorHAnsi"/>
                <w:b/>
                <w:bCs/>
                <w:sz w:val="20"/>
                <w:szCs w:val="20"/>
                <w:u w:val="single"/>
                <w:lang w:eastAsia="pl-PL"/>
              </w:rPr>
              <w:t>. lub firmach szkol</w:t>
            </w:r>
          </w:p>
          <w:p w14:paraId="63718EF0" w14:textId="77777777" w:rsidR="00974FCC" w:rsidRPr="00206017" w:rsidRDefault="00974FCC" w:rsidP="00974FCC">
            <w:pPr>
              <w:jc w:val="center"/>
              <w:rPr>
                <w:rFonts w:eastAsia="Times New Roman" w:cstheme="minorHAnsi"/>
                <w:b/>
                <w:bCs/>
                <w:sz w:val="20"/>
                <w:szCs w:val="20"/>
                <w:u w:val="single"/>
                <w:lang w:eastAsia="pl-PL"/>
              </w:rPr>
            </w:pPr>
          </w:p>
          <w:p w14:paraId="168588D2" w14:textId="77777777" w:rsidR="00974FCC" w:rsidRPr="00206017" w:rsidRDefault="00974FCC" w:rsidP="00974FCC">
            <w:pPr>
              <w:jc w:val="center"/>
              <w:rPr>
                <w:rFonts w:eastAsia="Times New Roman" w:cstheme="minorHAnsi"/>
                <w:sz w:val="20"/>
                <w:szCs w:val="20"/>
                <w:u w:val="single"/>
                <w:lang w:eastAsia="pl-PL"/>
              </w:rPr>
            </w:pPr>
            <w:r w:rsidRPr="00206017">
              <w:rPr>
                <w:rFonts w:eastAsia="Times New Roman" w:cstheme="minorHAnsi"/>
                <w:sz w:val="20"/>
                <w:szCs w:val="20"/>
                <w:u w:val="single"/>
                <w:lang w:eastAsia="pl-PL"/>
              </w:rPr>
              <w:t>(poz. 6.14 info dla Zamawiającego)</w:t>
            </w:r>
          </w:p>
          <w:p w14:paraId="276DF8C6" w14:textId="77777777" w:rsidR="00974FCC" w:rsidRPr="00206017" w:rsidRDefault="00974FCC" w:rsidP="00974FCC">
            <w:pPr>
              <w:jc w:val="center"/>
              <w:rPr>
                <w:rFonts w:eastAsia="Times New Roman" w:cstheme="minorHAnsi"/>
                <w:b/>
                <w:bCs/>
                <w:sz w:val="20"/>
                <w:szCs w:val="20"/>
                <w:u w:val="single"/>
                <w:lang w:eastAsia="pl-PL"/>
              </w:rPr>
            </w:pPr>
          </w:p>
        </w:tc>
        <w:tc>
          <w:tcPr>
            <w:tcW w:w="1415" w:type="dxa"/>
          </w:tcPr>
          <w:p w14:paraId="48E8290F" w14:textId="77777777" w:rsidR="00974FCC" w:rsidRPr="00206017" w:rsidRDefault="00974FCC" w:rsidP="00974FCC">
            <w:pPr>
              <w:jc w:val="center"/>
              <w:rPr>
                <w:rFonts w:eastAsia="Times New Roman" w:cstheme="minorHAnsi"/>
                <w:color w:val="000000"/>
                <w:sz w:val="20"/>
                <w:szCs w:val="20"/>
                <w:lang w:eastAsia="pl-PL"/>
              </w:rPr>
            </w:pPr>
          </w:p>
          <w:p w14:paraId="0D7C0230" w14:textId="77777777" w:rsidR="00974FCC" w:rsidRPr="00206017" w:rsidRDefault="00974FCC" w:rsidP="00974FCC">
            <w:pPr>
              <w:jc w:val="center"/>
              <w:rPr>
                <w:rFonts w:eastAsia="Times New Roman" w:cstheme="minorHAnsi"/>
                <w:color w:val="000000"/>
                <w:sz w:val="20"/>
                <w:szCs w:val="20"/>
                <w:lang w:eastAsia="pl-PL"/>
              </w:rPr>
            </w:pPr>
          </w:p>
          <w:p w14:paraId="696CA7D4" w14:textId="77777777" w:rsidR="00974FCC" w:rsidRPr="00206017" w:rsidRDefault="00974FCC" w:rsidP="00974FCC">
            <w:pPr>
              <w:jc w:val="center"/>
              <w:rPr>
                <w:rFonts w:eastAsia="Times New Roman" w:cstheme="minorHAnsi"/>
                <w:color w:val="000000"/>
                <w:sz w:val="20"/>
                <w:szCs w:val="20"/>
                <w:lang w:eastAsia="pl-PL"/>
              </w:rPr>
            </w:pPr>
          </w:p>
          <w:p w14:paraId="086F594B" w14:textId="77777777" w:rsidR="00974FCC" w:rsidRPr="00206017" w:rsidRDefault="00974FCC" w:rsidP="00974FCC">
            <w:pPr>
              <w:jc w:val="center"/>
              <w:rPr>
                <w:rFonts w:eastAsia="Times New Roman" w:cstheme="minorHAnsi"/>
                <w:color w:val="000000"/>
                <w:sz w:val="20"/>
                <w:szCs w:val="20"/>
                <w:lang w:eastAsia="pl-PL"/>
              </w:rPr>
            </w:pPr>
          </w:p>
          <w:p w14:paraId="32C14D97" w14:textId="77777777" w:rsidR="00974FCC" w:rsidRPr="00206017" w:rsidRDefault="00974FCC" w:rsidP="00974FCC">
            <w:pPr>
              <w:jc w:val="center"/>
              <w:rPr>
                <w:rFonts w:eastAsia="Times New Roman" w:cstheme="minorHAnsi"/>
                <w:color w:val="000000"/>
                <w:sz w:val="20"/>
                <w:szCs w:val="20"/>
                <w:lang w:eastAsia="pl-PL"/>
              </w:rPr>
            </w:pPr>
          </w:p>
          <w:p w14:paraId="3CCA6E4D" w14:textId="77777777" w:rsidR="00974FCC" w:rsidRPr="00206017" w:rsidRDefault="00974FCC" w:rsidP="00974FCC">
            <w:pPr>
              <w:jc w:val="center"/>
              <w:rPr>
                <w:rFonts w:eastAsia="Times New Roman" w:cstheme="minorHAnsi"/>
                <w:color w:val="000000"/>
                <w:sz w:val="20"/>
                <w:szCs w:val="20"/>
                <w:lang w:eastAsia="pl-PL"/>
              </w:rPr>
            </w:pPr>
          </w:p>
          <w:p w14:paraId="3CF64EA6" w14:textId="77777777" w:rsidR="00974FCC" w:rsidRPr="00206017" w:rsidRDefault="00974FCC" w:rsidP="00974FCC">
            <w:pPr>
              <w:jc w:val="center"/>
              <w:rPr>
                <w:rFonts w:eastAsia="Times New Roman" w:cstheme="minorHAnsi"/>
                <w:color w:val="000000"/>
                <w:sz w:val="20"/>
                <w:szCs w:val="20"/>
                <w:lang w:eastAsia="pl-PL"/>
              </w:rPr>
            </w:pPr>
          </w:p>
          <w:p w14:paraId="6AE157A1" w14:textId="77777777" w:rsidR="0084283C" w:rsidRDefault="0084283C" w:rsidP="0084283C">
            <w:pPr>
              <w:rPr>
                <w:rFonts w:eastAsia="Times New Roman" w:cstheme="minorHAnsi"/>
                <w:color w:val="000000"/>
                <w:sz w:val="20"/>
                <w:szCs w:val="20"/>
                <w:lang w:eastAsia="pl-PL"/>
              </w:rPr>
            </w:pPr>
            <w:r>
              <w:rPr>
                <w:rFonts w:eastAsia="Times New Roman" w:cstheme="minorHAnsi"/>
                <w:color w:val="000000"/>
                <w:sz w:val="20"/>
                <w:szCs w:val="20"/>
                <w:lang w:eastAsia="pl-PL"/>
              </w:rPr>
              <w:t>1 Nauczyciel-</w:t>
            </w:r>
          </w:p>
          <w:p w14:paraId="61EBAC1B" w14:textId="77777777" w:rsidR="0084283C" w:rsidRDefault="0084283C" w:rsidP="0084283C">
            <w:pPr>
              <w:rPr>
                <w:rFonts w:eastAsia="Times New Roman" w:cstheme="minorHAnsi"/>
                <w:color w:val="000000"/>
                <w:sz w:val="20"/>
                <w:szCs w:val="20"/>
                <w:lang w:eastAsia="pl-PL"/>
              </w:rPr>
            </w:pPr>
            <w:r w:rsidRPr="00206017">
              <w:rPr>
                <w:rFonts w:eastAsia="Times New Roman" w:cstheme="minorHAnsi"/>
                <w:color w:val="000000"/>
                <w:sz w:val="20"/>
                <w:szCs w:val="20"/>
                <w:lang w:eastAsia="pl-PL"/>
              </w:rPr>
              <w:t>5 dni</w:t>
            </w:r>
            <w:r>
              <w:rPr>
                <w:rFonts w:eastAsia="Times New Roman" w:cstheme="minorHAnsi"/>
                <w:color w:val="000000"/>
                <w:sz w:val="20"/>
                <w:szCs w:val="20"/>
                <w:lang w:eastAsia="pl-PL"/>
              </w:rPr>
              <w:t xml:space="preserve"> x 8h</w:t>
            </w:r>
          </w:p>
          <w:p w14:paraId="293661F3" w14:textId="77777777" w:rsidR="0084283C" w:rsidRDefault="0084283C" w:rsidP="0084283C">
            <w:pPr>
              <w:rPr>
                <w:rFonts w:eastAsia="Times New Roman" w:cstheme="minorHAnsi"/>
                <w:color w:val="000000"/>
                <w:sz w:val="20"/>
                <w:szCs w:val="20"/>
                <w:lang w:eastAsia="pl-PL"/>
              </w:rPr>
            </w:pPr>
          </w:p>
          <w:p w14:paraId="26586E76" w14:textId="77777777" w:rsidR="0084283C" w:rsidRPr="00206017" w:rsidRDefault="0084283C" w:rsidP="0084283C">
            <w:pPr>
              <w:jc w:val="center"/>
              <w:rPr>
                <w:rFonts w:eastAsia="Times New Roman" w:cstheme="minorHAnsi"/>
                <w:color w:val="000000"/>
                <w:sz w:val="20"/>
                <w:szCs w:val="20"/>
                <w:lang w:eastAsia="pl-PL"/>
              </w:rPr>
            </w:pPr>
          </w:p>
          <w:p w14:paraId="76F57E4C" w14:textId="29926DC6" w:rsidR="00974FCC" w:rsidRPr="00206017" w:rsidRDefault="0084283C" w:rsidP="0084283C">
            <w:pPr>
              <w:jc w:val="center"/>
              <w:rPr>
                <w:rFonts w:eastAsia="Times New Roman" w:cstheme="minorHAnsi"/>
                <w:color w:val="000000"/>
                <w:sz w:val="20"/>
                <w:szCs w:val="20"/>
                <w:lang w:eastAsia="pl-PL"/>
              </w:rPr>
            </w:pPr>
            <w:r>
              <w:rPr>
                <w:rFonts w:eastAsia="Times New Roman" w:cstheme="minorHAnsi"/>
                <w:color w:val="000000"/>
                <w:sz w:val="20"/>
                <w:szCs w:val="20"/>
                <w:lang w:eastAsia="pl-PL"/>
              </w:rPr>
              <w:t>Okres realizacji-</w:t>
            </w:r>
            <w:r w:rsidRPr="00206017">
              <w:rPr>
                <w:rFonts w:eastAsia="Times New Roman" w:cstheme="minorHAnsi"/>
                <w:color w:val="000000"/>
                <w:sz w:val="20"/>
                <w:szCs w:val="20"/>
                <w:lang w:eastAsia="pl-PL"/>
              </w:rPr>
              <w:t>Kwiecień-maj 2026r.</w:t>
            </w:r>
          </w:p>
        </w:tc>
        <w:tc>
          <w:tcPr>
            <w:tcW w:w="1134" w:type="dxa"/>
          </w:tcPr>
          <w:p w14:paraId="42FB11E9" w14:textId="77777777" w:rsidR="00974FCC" w:rsidRPr="00206017" w:rsidRDefault="00974FCC" w:rsidP="00974FCC">
            <w:pPr>
              <w:jc w:val="center"/>
              <w:rPr>
                <w:rFonts w:eastAsia="Times New Roman" w:cstheme="minorHAnsi"/>
                <w:color w:val="000000"/>
                <w:sz w:val="20"/>
                <w:szCs w:val="20"/>
                <w:lang w:eastAsia="pl-PL"/>
              </w:rPr>
            </w:pPr>
          </w:p>
          <w:p w14:paraId="34EAEB7E" w14:textId="77777777" w:rsidR="00974FCC" w:rsidRPr="00206017" w:rsidRDefault="00974FCC" w:rsidP="00974FCC">
            <w:pPr>
              <w:jc w:val="center"/>
              <w:rPr>
                <w:rFonts w:eastAsia="Times New Roman" w:cstheme="minorHAnsi"/>
                <w:color w:val="000000"/>
                <w:sz w:val="20"/>
                <w:szCs w:val="20"/>
                <w:lang w:eastAsia="pl-PL"/>
              </w:rPr>
            </w:pPr>
          </w:p>
          <w:p w14:paraId="3358FE11" w14:textId="77777777" w:rsidR="00974FCC" w:rsidRPr="00206017" w:rsidRDefault="00974FCC" w:rsidP="00974FCC">
            <w:pPr>
              <w:jc w:val="center"/>
              <w:rPr>
                <w:rFonts w:eastAsia="Times New Roman" w:cstheme="minorHAnsi"/>
                <w:color w:val="000000"/>
                <w:sz w:val="20"/>
                <w:szCs w:val="20"/>
                <w:lang w:eastAsia="pl-PL"/>
              </w:rPr>
            </w:pPr>
          </w:p>
          <w:p w14:paraId="78179BFA" w14:textId="77777777" w:rsidR="00974FCC" w:rsidRPr="00206017" w:rsidRDefault="00974FCC" w:rsidP="00974FCC">
            <w:pPr>
              <w:jc w:val="center"/>
              <w:rPr>
                <w:rFonts w:eastAsia="Times New Roman" w:cstheme="minorHAnsi"/>
                <w:color w:val="000000"/>
                <w:sz w:val="20"/>
                <w:szCs w:val="20"/>
                <w:lang w:eastAsia="pl-PL"/>
              </w:rPr>
            </w:pPr>
          </w:p>
          <w:p w14:paraId="3CC7C2CD" w14:textId="77777777" w:rsidR="00974FCC" w:rsidRPr="00206017" w:rsidRDefault="00974FCC" w:rsidP="00974FCC">
            <w:pPr>
              <w:jc w:val="center"/>
              <w:rPr>
                <w:rFonts w:eastAsia="Times New Roman" w:cstheme="minorHAnsi"/>
                <w:color w:val="000000"/>
                <w:sz w:val="20"/>
                <w:szCs w:val="20"/>
                <w:lang w:eastAsia="pl-PL"/>
              </w:rPr>
            </w:pPr>
          </w:p>
          <w:p w14:paraId="56890B69" w14:textId="77777777" w:rsidR="00974FCC" w:rsidRPr="00206017" w:rsidRDefault="00974FCC" w:rsidP="00974FCC">
            <w:pPr>
              <w:jc w:val="center"/>
              <w:rPr>
                <w:rFonts w:eastAsia="Times New Roman" w:cstheme="minorHAnsi"/>
                <w:color w:val="000000"/>
                <w:sz w:val="20"/>
                <w:szCs w:val="20"/>
                <w:lang w:eastAsia="pl-PL"/>
              </w:rPr>
            </w:pPr>
          </w:p>
          <w:p w14:paraId="62B3D1B8" w14:textId="0BE699B1" w:rsidR="00974FCC" w:rsidRPr="00206017" w:rsidRDefault="00974FCC" w:rsidP="00974FCC">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Przedsiębiorstwo/firma branży </w:t>
            </w:r>
            <w:proofErr w:type="spellStart"/>
            <w:r w:rsidRPr="00206017">
              <w:rPr>
                <w:rFonts w:eastAsia="Times New Roman" w:cstheme="minorHAnsi"/>
                <w:color w:val="000000"/>
                <w:sz w:val="20"/>
                <w:szCs w:val="20"/>
                <w:lang w:eastAsia="pl-PL"/>
              </w:rPr>
              <w:t>mechatronicznej</w:t>
            </w:r>
            <w:proofErr w:type="spellEnd"/>
            <w:r w:rsidRPr="00206017">
              <w:rPr>
                <w:rFonts w:eastAsia="Times New Roman" w:cstheme="minorHAnsi"/>
                <w:color w:val="000000"/>
                <w:sz w:val="20"/>
                <w:szCs w:val="20"/>
                <w:lang w:eastAsia="pl-PL"/>
              </w:rPr>
              <w:t xml:space="preserve"> lub posiadające dział zajmujący się działem mechatroniki, znajdujące się  w odległości nie większej niż 250km od Bogatyni-pomiar na podstawie </w:t>
            </w:r>
            <w:proofErr w:type="spellStart"/>
            <w:r w:rsidRPr="00206017">
              <w:rPr>
                <w:rFonts w:eastAsia="Times New Roman" w:cstheme="minorHAnsi"/>
                <w:color w:val="000000"/>
                <w:sz w:val="20"/>
                <w:szCs w:val="20"/>
                <w:lang w:eastAsia="pl-PL"/>
              </w:rPr>
              <w:t>google</w:t>
            </w:r>
            <w:proofErr w:type="spellEnd"/>
            <w:r w:rsidRPr="00206017">
              <w:rPr>
                <w:rFonts w:eastAsia="Times New Roman" w:cstheme="minorHAnsi"/>
                <w:color w:val="000000"/>
                <w:sz w:val="20"/>
                <w:szCs w:val="20"/>
                <w:lang w:eastAsia="pl-PL"/>
              </w:rPr>
              <w:t xml:space="preserve"> </w:t>
            </w:r>
            <w:proofErr w:type="spellStart"/>
            <w:r w:rsidRPr="00206017">
              <w:rPr>
                <w:rFonts w:eastAsia="Times New Roman" w:cstheme="minorHAnsi"/>
                <w:color w:val="000000"/>
                <w:sz w:val="20"/>
                <w:szCs w:val="20"/>
                <w:lang w:eastAsia="pl-PL"/>
              </w:rPr>
              <w:t>maps</w:t>
            </w:r>
            <w:proofErr w:type="spellEnd"/>
            <w:r w:rsidRPr="00206017">
              <w:rPr>
                <w:rFonts w:eastAsia="Times New Roman" w:cstheme="minorHAnsi"/>
                <w:color w:val="000000"/>
                <w:sz w:val="20"/>
                <w:szCs w:val="20"/>
                <w:lang w:eastAsia="pl-PL"/>
              </w:rPr>
              <w:t>, (miejsce wskazane przez Wykonawc</w:t>
            </w:r>
            <w:r w:rsidRPr="00206017">
              <w:rPr>
                <w:rFonts w:eastAsia="Times New Roman" w:cstheme="minorHAnsi"/>
                <w:color w:val="000000"/>
                <w:sz w:val="20"/>
                <w:szCs w:val="20"/>
                <w:lang w:eastAsia="pl-PL"/>
              </w:rPr>
              <w:lastRenderedPageBreak/>
              <w:t>ę i zaakceptowane przez Zamawiającego)</w:t>
            </w:r>
          </w:p>
          <w:p w14:paraId="27817376" w14:textId="77777777" w:rsidR="00974FCC" w:rsidRPr="00206017" w:rsidRDefault="00974FCC" w:rsidP="00974FCC">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uwzględniający również specyfikę pracy wakacyjnej, sezonowej.</w:t>
            </w:r>
          </w:p>
          <w:p w14:paraId="2C3733C2" w14:textId="77777777" w:rsidR="00974FCC" w:rsidRPr="00206017" w:rsidRDefault="00974FCC" w:rsidP="00974FCC">
            <w:pPr>
              <w:jc w:val="center"/>
              <w:rPr>
                <w:rFonts w:eastAsia="Times New Roman" w:cstheme="minorHAnsi"/>
                <w:color w:val="000000"/>
                <w:sz w:val="20"/>
                <w:szCs w:val="20"/>
                <w:lang w:eastAsia="pl-PL"/>
              </w:rPr>
            </w:pPr>
          </w:p>
          <w:p w14:paraId="4CA17395" w14:textId="77777777" w:rsidR="00974FCC" w:rsidRPr="00206017" w:rsidRDefault="00974FCC" w:rsidP="00974FCC">
            <w:pPr>
              <w:jc w:val="center"/>
              <w:rPr>
                <w:rFonts w:eastAsia="Times New Roman" w:cstheme="minorHAnsi"/>
                <w:color w:val="000000"/>
                <w:sz w:val="20"/>
                <w:szCs w:val="20"/>
                <w:lang w:eastAsia="pl-PL"/>
              </w:rPr>
            </w:pPr>
          </w:p>
        </w:tc>
        <w:tc>
          <w:tcPr>
            <w:tcW w:w="1276" w:type="dxa"/>
          </w:tcPr>
          <w:p w14:paraId="403E5047" w14:textId="77777777" w:rsidR="00974FCC" w:rsidRPr="00206017" w:rsidRDefault="00974FCC" w:rsidP="00974FCC">
            <w:pPr>
              <w:jc w:val="center"/>
              <w:rPr>
                <w:rFonts w:eastAsia="Times New Roman" w:cstheme="minorHAnsi"/>
                <w:color w:val="000000"/>
                <w:sz w:val="20"/>
                <w:szCs w:val="20"/>
                <w:lang w:eastAsia="pl-PL"/>
              </w:rPr>
            </w:pPr>
          </w:p>
          <w:p w14:paraId="1382B725" w14:textId="77777777" w:rsidR="00974FCC" w:rsidRPr="00206017" w:rsidRDefault="00974FCC" w:rsidP="00974FCC">
            <w:pPr>
              <w:jc w:val="center"/>
              <w:rPr>
                <w:rFonts w:eastAsia="Times New Roman" w:cstheme="minorHAnsi"/>
                <w:color w:val="000000"/>
                <w:sz w:val="20"/>
                <w:szCs w:val="20"/>
                <w:lang w:eastAsia="pl-PL"/>
              </w:rPr>
            </w:pPr>
          </w:p>
          <w:p w14:paraId="022E7922" w14:textId="77777777" w:rsidR="00974FCC" w:rsidRPr="00206017" w:rsidRDefault="00974FCC" w:rsidP="00974FCC">
            <w:pPr>
              <w:jc w:val="center"/>
              <w:rPr>
                <w:rFonts w:eastAsia="Times New Roman" w:cstheme="minorHAnsi"/>
                <w:color w:val="000000"/>
                <w:sz w:val="20"/>
                <w:szCs w:val="20"/>
                <w:lang w:eastAsia="pl-PL"/>
              </w:rPr>
            </w:pPr>
          </w:p>
          <w:p w14:paraId="3EABF539" w14:textId="77777777" w:rsidR="00E15AA8" w:rsidRPr="00206017" w:rsidRDefault="00E15AA8" w:rsidP="00974FCC">
            <w:pPr>
              <w:jc w:val="center"/>
              <w:rPr>
                <w:rFonts w:eastAsia="Times New Roman" w:cstheme="minorHAnsi"/>
                <w:color w:val="000000"/>
                <w:sz w:val="20"/>
                <w:szCs w:val="20"/>
                <w:lang w:eastAsia="pl-PL"/>
              </w:rPr>
            </w:pPr>
          </w:p>
          <w:p w14:paraId="116D0B80" w14:textId="77777777" w:rsidR="00E15AA8" w:rsidRPr="00206017" w:rsidRDefault="00E15AA8" w:rsidP="00974FCC">
            <w:pPr>
              <w:jc w:val="center"/>
              <w:rPr>
                <w:rFonts w:eastAsia="Times New Roman" w:cstheme="minorHAnsi"/>
                <w:color w:val="000000"/>
                <w:sz w:val="20"/>
                <w:szCs w:val="20"/>
                <w:lang w:eastAsia="pl-PL"/>
              </w:rPr>
            </w:pPr>
          </w:p>
          <w:p w14:paraId="194DC170" w14:textId="77777777" w:rsidR="00E15AA8" w:rsidRPr="00206017" w:rsidRDefault="00E15AA8" w:rsidP="00974FCC">
            <w:pPr>
              <w:jc w:val="center"/>
              <w:rPr>
                <w:rFonts w:eastAsia="Times New Roman" w:cstheme="minorHAnsi"/>
                <w:color w:val="000000"/>
                <w:sz w:val="20"/>
                <w:szCs w:val="20"/>
                <w:lang w:eastAsia="pl-PL"/>
              </w:rPr>
            </w:pPr>
          </w:p>
          <w:p w14:paraId="4BE9BD3B" w14:textId="7BC60E06" w:rsidR="00974FCC" w:rsidRPr="00206017" w:rsidRDefault="003546E0" w:rsidP="00E15AA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 gr/</w:t>
            </w:r>
            <w:r w:rsidR="00974FCC" w:rsidRPr="00206017">
              <w:rPr>
                <w:rFonts w:eastAsia="Times New Roman" w:cstheme="minorHAnsi"/>
                <w:color w:val="000000"/>
                <w:sz w:val="20"/>
                <w:szCs w:val="20"/>
                <w:lang w:eastAsia="pl-PL"/>
              </w:rPr>
              <w:t>2</w:t>
            </w:r>
          </w:p>
          <w:p w14:paraId="610D5CE5" w14:textId="645356C5" w:rsidR="00974FCC" w:rsidRPr="00206017" w:rsidRDefault="00974FCC" w:rsidP="00974FCC">
            <w:pPr>
              <w:jc w:val="center"/>
              <w:rPr>
                <w:rFonts w:eastAsia="Times New Roman" w:cstheme="minorHAnsi"/>
                <w:sz w:val="20"/>
                <w:szCs w:val="20"/>
                <w:lang w:eastAsia="pl-PL"/>
              </w:rPr>
            </w:pPr>
            <w:r w:rsidRPr="00206017">
              <w:rPr>
                <w:rFonts w:eastAsia="Times New Roman" w:cstheme="minorHAnsi"/>
                <w:sz w:val="20"/>
                <w:szCs w:val="20"/>
                <w:lang w:eastAsia="pl-PL"/>
              </w:rPr>
              <w:t xml:space="preserve">Nauczycieli/Nauczycielek przedmiotów zawodowych w branży </w:t>
            </w:r>
            <w:proofErr w:type="spellStart"/>
            <w:r w:rsidR="00E15AA8" w:rsidRPr="00206017">
              <w:rPr>
                <w:rFonts w:eastAsia="Times New Roman" w:cstheme="minorHAnsi"/>
                <w:sz w:val="20"/>
                <w:szCs w:val="20"/>
                <w:lang w:eastAsia="pl-PL"/>
              </w:rPr>
              <w:t>mechatroniczne</w:t>
            </w:r>
            <w:r w:rsidRPr="00206017">
              <w:rPr>
                <w:rFonts w:eastAsia="Times New Roman" w:cstheme="minorHAnsi"/>
                <w:sz w:val="20"/>
                <w:szCs w:val="20"/>
                <w:lang w:eastAsia="pl-PL"/>
              </w:rPr>
              <w:t>j</w:t>
            </w:r>
            <w:proofErr w:type="spellEnd"/>
            <w:r w:rsidRPr="00206017">
              <w:rPr>
                <w:rFonts w:eastAsia="Times New Roman" w:cstheme="minorHAnsi"/>
                <w:sz w:val="20"/>
                <w:szCs w:val="20"/>
                <w:lang w:eastAsia="pl-PL"/>
              </w:rPr>
              <w:t xml:space="preserve"> z </w:t>
            </w:r>
          </w:p>
          <w:p w14:paraId="50143D2A" w14:textId="58B1B394" w:rsidR="00974FCC" w:rsidRPr="00206017" w:rsidRDefault="00974FCC" w:rsidP="00974FCC">
            <w:pPr>
              <w:jc w:val="center"/>
              <w:rPr>
                <w:rFonts w:eastAsia="Times New Roman" w:cstheme="minorHAnsi"/>
                <w:color w:val="000000"/>
                <w:sz w:val="20"/>
                <w:szCs w:val="20"/>
                <w:lang w:eastAsia="pl-PL"/>
              </w:rPr>
            </w:pPr>
            <w:r w:rsidRPr="00206017">
              <w:rPr>
                <w:rFonts w:cstheme="minorHAnsi"/>
                <w:b/>
                <w:sz w:val="20"/>
                <w:szCs w:val="20"/>
              </w:rPr>
              <w:t>Zespołu Szkół Zawodowych w Bogatyni</w:t>
            </w:r>
            <w:r w:rsidRPr="00206017">
              <w:rPr>
                <w:rFonts w:eastAsia="Times New Roman" w:cstheme="minorHAnsi"/>
                <w:color w:val="000000"/>
                <w:sz w:val="20"/>
                <w:szCs w:val="20"/>
                <w:lang w:eastAsia="pl-PL"/>
              </w:rPr>
              <w:t xml:space="preserve"> </w:t>
            </w:r>
          </w:p>
        </w:tc>
        <w:tc>
          <w:tcPr>
            <w:tcW w:w="2694" w:type="dxa"/>
          </w:tcPr>
          <w:p w14:paraId="324FCCF4" w14:textId="77777777" w:rsidR="00AF75B8" w:rsidRPr="00206017" w:rsidRDefault="00AF75B8" w:rsidP="00AF75B8">
            <w:pPr>
              <w:rPr>
                <w:rFonts w:eastAsia="Times New Roman" w:cstheme="minorHAnsi"/>
                <w:b/>
                <w:bCs/>
                <w:sz w:val="20"/>
                <w:szCs w:val="20"/>
                <w:lang w:eastAsia="pl-PL"/>
              </w:rPr>
            </w:pPr>
            <w:r w:rsidRPr="00206017">
              <w:rPr>
                <w:rFonts w:eastAsia="Times New Roman" w:cstheme="minorHAnsi"/>
                <w:b/>
                <w:bCs/>
                <w:sz w:val="20"/>
                <w:szCs w:val="20"/>
                <w:lang w:eastAsia="pl-PL"/>
              </w:rPr>
              <w:t>Cel główny</w:t>
            </w:r>
          </w:p>
          <w:p w14:paraId="3A766DE7" w14:textId="77777777" w:rsidR="00AF75B8" w:rsidRPr="00206017" w:rsidRDefault="00AF75B8" w:rsidP="00AF75B8">
            <w:pPr>
              <w:rPr>
                <w:rFonts w:eastAsia="Times New Roman" w:cstheme="minorHAnsi"/>
                <w:sz w:val="20"/>
                <w:szCs w:val="20"/>
                <w:lang w:eastAsia="pl-PL"/>
              </w:rPr>
            </w:pPr>
            <w:r w:rsidRPr="00206017">
              <w:rPr>
                <w:rFonts w:eastAsia="Times New Roman" w:cstheme="minorHAnsi"/>
                <w:sz w:val="20"/>
                <w:szCs w:val="20"/>
                <w:lang w:eastAsia="pl-PL"/>
              </w:rPr>
              <w:t xml:space="preserve">Celem szkolenia jest aktualizacja wiedzy nauczyciela w zakresie organizacji pracy oraz technologii stosowanych w przedsiębiorstwach </w:t>
            </w:r>
            <w:proofErr w:type="spellStart"/>
            <w:r w:rsidRPr="00206017">
              <w:rPr>
                <w:rFonts w:eastAsia="Times New Roman" w:cstheme="minorHAnsi"/>
                <w:sz w:val="20"/>
                <w:szCs w:val="20"/>
                <w:lang w:eastAsia="pl-PL"/>
              </w:rPr>
              <w:t>mechatronicznych</w:t>
            </w:r>
            <w:proofErr w:type="spellEnd"/>
            <w:r w:rsidRPr="00206017">
              <w:rPr>
                <w:rFonts w:eastAsia="Times New Roman" w:cstheme="minorHAnsi"/>
                <w:sz w:val="20"/>
                <w:szCs w:val="20"/>
                <w:lang w:eastAsia="pl-PL"/>
              </w:rPr>
              <w:t xml:space="preserve">. Uczestnik doskonali praktyczne umiejętności w obszarze montażu, diagnostyki i sterowania układami </w:t>
            </w:r>
            <w:proofErr w:type="spellStart"/>
            <w:r w:rsidRPr="00206017">
              <w:rPr>
                <w:rFonts w:eastAsia="Times New Roman" w:cstheme="minorHAnsi"/>
                <w:sz w:val="20"/>
                <w:szCs w:val="20"/>
                <w:lang w:eastAsia="pl-PL"/>
              </w:rPr>
              <w:t>mechatronicznymi</w:t>
            </w:r>
            <w:proofErr w:type="spellEnd"/>
            <w:r w:rsidRPr="00206017">
              <w:rPr>
                <w:rFonts w:eastAsia="Times New Roman" w:cstheme="minorHAnsi"/>
                <w:sz w:val="20"/>
                <w:szCs w:val="20"/>
                <w:lang w:eastAsia="pl-PL"/>
              </w:rPr>
              <w:t>.</w:t>
            </w:r>
          </w:p>
          <w:p w14:paraId="6C6318C6" w14:textId="77777777" w:rsidR="00AF75B8" w:rsidRPr="00206017" w:rsidRDefault="00AF75B8" w:rsidP="00AF75B8">
            <w:pPr>
              <w:rPr>
                <w:rFonts w:eastAsia="Times New Roman" w:cstheme="minorHAnsi"/>
                <w:b/>
                <w:bCs/>
                <w:sz w:val="20"/>
                <w:szCs w:val="20"/>
                <w:lang w:eastAsia="pl-PL"/>
              </w:rPr>
            </w:pPr>
            <w:r w:rsidRPr="00206017">
              <w:rPr>
                <w:rFonts w:eastAsia="Times New Roman" w:cstheme="minorHAnsi"/>
                <w:b/>
                <w:bCs/>
                <w:sz w:val="20"/>
                <w:szCs w:val="20"/>
                <w:lang w:eastAsia="pl-PL"/>
              </w:rPr>
              <w:t>Efekty uczenia się</w:t>
            </w:r>
          </w:p>
          <w:p w14:paraId="30BA4650" w14:textId="77777777" w:rsidR="00AF75B8" w:rsidRPr="00206017" w:rsidRDefault="00AF75B8" w:rsidP="00AF75B8">
            <w:pPr>
              <w:rPr>
                <w:rFonts w:eastAsia="Times New Roman" w:cstheme="minorHAnsi"/>
                <w:sz w:val="20"/>
                <w:szCs w:val="20"/>
                <w:lang w:eastAsia="pl-PL"/>
              </w:rPr>
            </w:pPr>
            <w:r w:rsidRPr="00206017">
              <w:rPr>
                <w:rFonts w:eastAsia="Times New Roman" w:cstheme="minorHAnsi"/>
                <w:sz w:val="20"/>
                <w:szCs w:val="20"/>
                <w:lang w:eastAsia="pl-PL"/>
              </w:rPr>
              <w:t>Uczestnik:</w:t>
            </w:r>
          </w:p>
          <w:p w14:paraId="75283191" w14:textId="77777777" w:rsidR="00AF75B8" w:rsidRPr="00206017" w:rsidRDefault="00AF75B8" w:rsidP="00AF75B8">
            <w:pPr>
              <w:numPr>
                <w:ilvl w:val="0"/>
                <w:numId w:val="94"/>
              </w:numPr>
              <w:tabs>
                <w:tab w:val="num" w:pos="720"/>
              </w:tabs>
              <w:rPr>
                <w:rFonts w:eastAsia="Times New Roman" w:cstheme="minorHAnsi"/>
                <w:sz w:val="20"/>
                <w:szCs w:val="20"/>
                <w:lang w:eastAsia="pl-PL"/>
              </w:rPr>
            </w:pPr>
            <w:r w:rsidRPr="00206017">
              <w:rPr>
                <w:rFonts w:eastAsia="Times New Roman" w:cstheme="minorHAnsi"/>
                <w:sz w:val="20"/>
                <w:szCs w:val="20"/>
                <w:lang w:eastAsia="pl-PL"/>
              </w:rPr>
              <w:t xml:space="preserve">opisuje strukturę przedsiębiorstwa </w:t>
            </w:r>
            <w:proofErr w:type="spellStart"/>
            <w:r w:rsidRPr="00206017">
              <w:rPr>
                <w:rFonts w:eastAsia="Times New Roman" w:cstheme="minorHAnsi"/>
                <w:sz w:val="20"/>
                <w:szCs w:val="20"/>
                <w:lang w:eastAsia="pl-PL"/>
              </w:rPr>
              <w:t>mechatronicznego</w:t>
            </w:r>
            <w:proofErr w:type="spellEnd"/>
            <w:r w:rsidRPr="00206017">
              <w:rPr>
                <w:rFonts w:eastAsia="Times New Roman" w:cstheme="minorHAnsi"/>
                <w:sz w:val="20"/>
                <w:szCs w:val="20"/>
                <w:lang w:eastAsia="pl-PL"/>
              </w:rPr>
              <w:t xml:space="preserve"> i obieg dokumentacji,</w:t>
            </w:r>
          </w:p>
          <w:p w14:paraId="220284F5" w14:textId="77777777" w:rsidR="00AF75B8" w:rsidRPr="00206017" w:rsidRDefault="00AF75B8" w:rsidP="00AF75B8">
            <w:pPr>
              <w:numPr>
                <w:ilvl w:val="0"/>
                <w:numId w:val="94"/>
              </w:numPr>
              <w:tabs>
                <w:tab w:val="num" w:pos="720"/>
              </w:tabs>
              <w:rPr>
                <w:rFonts w:eastAsia="Times New Roman" w:cstheme="minorHAnsi"/>
                <w:sz w:val="20"/>
                <w:szCs w:val="20"/>
                <w:lang w:eastAsia="pl-PL"/>
              </w:rPr>
            </w:pPr>
            <w:r w:rsidRPr="00206017">
              <w:rPr>
                <w:rFonts w:eastAsia="Times New Roman" w:cstheme="minorHAnsi"/>
                <w:sz w:val="20"/>
                <w:szCs w:val="20"/>
                <w:lang w:eastAsia="pl-PL"/>
              </w:rPr>
              <w:t>stosuje zasady BHP przy pracy z urządzeniami mechanicznymi i elektrycznymi,</w:t>
            </w:r>
          </w:p>
          <w:p w14:paraId="55B37974" w14:textId="77777777" w:rsidR="00AF75B8" w:rsidRPr="00206017" w:rsidRDefault="00AF75B8" w:rsidP="00AF75B8">
            <w:pPr>
              <w:numPr>
                <w:ilvl w:val="0"/>
                <w:numId w:val="94"/>
              </w:numPr>
              <w:tabs>
                <w:tab w:val="num" w:pos="720"/>
              </w:tabs>
              <w:rPr>
                <w:rFonts w:eastAsia="Times New Roman" w:cstheme="minorHAnsi"/>
                <w:sz w:val="20"/>
                <w:szCs w:val="20"/>
                <w:lang w:eastAsia="pl-PL"/>
              </w:rPr>
            </w:pPr>
            <w:r w:rsidRPr="00206017">
              <w:rPr>
                <w:rFonts w:eastAsia="Times New Roman" w:cstheme="minorHAnsi"/>
                <w:sz w:val="20"/>
                <w:szCs w:val="20"/>
                <w:lang w:eastAsia="pl-PL"/>
              </w:rPr>
              <w:t>programuje podstawowe funkcje sterownika PLC,</w:t>
            </w:r>
          </w:p>
          <w:p w14:paraId="614737CC" w14:textId="77777777" w:rsidR="00AF75B8" w:rsidRPr="00206017" w:rsidRDefault="00AF75B8" w:rsidP="00AF75B8">
            <w:pPr>
              <w:numPr>
                <w:ilvl w:val="0"/>
                <w:numId w:val="94"/>
              </w:numPr>
              <w:tabs>
                <w:tab w:val="num" w:pos="720"/>
              </w:tabs>
              <w:rPr>
                <w:rFonts w:eastAsia="Times New Roman" w:cstheme="minorHAnsi"/>
                <w:sz w:val="20"/>
                <w:szCs w:val="20"/>
                <w:lang w:eastAsia="pl-PL"/>
              </w:rPr>
            </w:pPr>
            <w:r w:rsidRPr="00206017">
              <w:rPr>
                <w:rFonts w:eastAsia="Times New Roman" w:cstheme="minorHAnsi"/>
                <w:sz w:val="20"/>
                <w:szCs w:val="20"/>
                <w:lang w:eastAsia="pl-PL"/>
              </w:rPr>
              <w:t>diagnozuje proste usterki w układach mechanicznych i elektrycznych,</w:t>
            </w:r>
          </w:p>
          <w:p w14:paraId="04347317" w14:textId="77777777" w:rsidR="00AF75B8" w:rsidRPr="00206017" w:rsidRDefault="00AF75B8" w:rsidP="00AF75B8">
            <w:pPr>
              <w:numPr>
                <w:ilvl w:val="0"/>
                <w:numId w:val="94"/>
              </w:numPr>
              <w:tabs>
                <w:tab w:val="num" w:pos="720"/>
              </w:tabs>
              <w:rPr>
                <w:rFonts w:eastAsia="Times New Roman" w:cstheme="minorHAnsi"/>
                <w:sz w:val="20"/>
                <w:szCs w:val="20"/>
                <w:lang w:eastAsia="pl-PL"/>
              </w:rPr>
            </w:pPr>
            <w:r w:rsidRPr="00206017">
              <w:rPr>
                <w:rFonts w:eastAsia="Times New Roman" w:cstheme="minorHAnsi"/>
                <w:sz w:val="20"/>
                <w:szCs w:val="20"/>
                <w:lang w:eastAsia="pl-PL"/>
              </w:rPr>
              <w:t>stosuje podstawowe procedury jakości i dokumentowania pracy.</w:t>
            </w:r>
          </w:p>
          <w:p w14:paraId="6B2FF4FF" w14:textId="77777777" w:rsidR="00AF75B8" w:rsidRPr="00206017" w:rsidRDefault="00AF75B8" w:rsidP="00AF75B8">
            <w:pPr>
              <w:rPr>
                <w:rFonts w:eastAsia="Times New Roman" w:cstheme="minorHAnsi"/>
                <w:b/>
                <w:bCs/>
                <w:sz w:val="20"/>
                <w:szCs w:val="20"/>
                <w:lang w:eastAsia="pl-PL"/>
              </w:rPr>
            </w:pPr>
            <w:r w:rsidRPr="00206017">
              <w:rPr>
                <w:rFonts w:eastAsia="Times New Roman" w:cstheme="minorHAnsi"/>
                <w:b/>
                <w:bCs/>
                <w:sz w:val="20"/>
                <w:szCs w:val="20"/>
                <w:lang w:eastAsia="pl-PL"/>
              </w:rPr>
              <w:lastRenderedPageBreak/>
              <w:t>Minimalny zakres tematyczny</w:t>
            </w:r>
          </w:p>
          <w:p w14:paraId="29D6CAF5"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 xml:space="preserve">Organizacja pracy w przedsiębiorstwie </w:t>
            </w:r>
            <w:proofErr w:type="spellStart"/>
            <w:r w:rsidRPr="00206017">
              <w:rPr>
                <w:rFonts w:eastAsia="Times New Roman" w:cstheme="minorHAnsi"/>
                <w:b/>
                <w:bCs/>
                <w:sz w:val="20"/>
                <w:szCs w:val="20"/>
                <w:lang w:eastAsia="pl-PL"/>
              </w:rPr>
              <w:t>mechatronicznym</w:t>
            </w:r>
            <w:proofErr w:type="spellEnd"/>
          </w:p>
          <w:p w14:paraId="3034D745"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Działy i cykl życia produktu.</w:t>
            </w:r>
          </w:p>
          <w:p w14:paraId="763349BB"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BHP w mechatronice</w:t>
            </w:r>
          </w:p>
          <w:p w14:paraId="28A078B5"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Bezpieczeństwo pracy z maszynami i instalacjami.</w:t>
            </w:r>
          </w:p>
          <w:p w14:paraId="2F436F47"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Zakres obowiązków stanowisk</w:t>
            </w:r>
          </w:p>
          <w:p w14:paraId="4910C11F"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Technik, automatyk, utrzymanie ruchu (ogólnie).</w:t>
            </w:r>
          </w:p>
          <w:p w14:paraId="22CDA34C"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 xml:space="preserve">Podstawowe technologie </w:t>
            </w:r>
            <w:proofErr w:type="spellStart"/>
            <w:r w:rsidRPr="00206017">
              <w:rPr>
                <w:rFonts w:eastAsia="Times New Roman" w:cstheme="minorHAnsi"/>
                <w:b/>
                <w:bCs/>
                <w:sz w:val="20"/>
                <w:szCs w:val="20"/>
                <w:lang w:eastAsia="pl-PL"/>
              </w:rPr>
              <w:t>mechatroniczne</w:t>
            </w:r>
            <w:proofErr w:type="spellEnd"/>
          </w:p>
          <w:p w14:paraId="45FE56B4"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PLC i elementy automatyki.</w:t>
            </w:r>
          </w:p>
          <w:p w14:paraId="495104CB"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Czujniki i elementy wykonawcze.</w:t>
            </w:r>
          </w:p>
          <w:p w14:paraId="4431AB93"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Podstawy pneumatyki/elektryki.</w:t>
            </w:r>
          </w:p>
          <w:p w14:paraId="408FF959"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Wyposażenie stanowisk</w:t>
            </w:r>
          </w:p>
          <w:p w14:paraId="6E5DA817"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Narzędzia montażowe i diagnostyczne.</w:t>
            </w:r>
          </w:p>
          <w:p w14:paraId="1A06759D"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Jakość i dokumentacja</w:t>
            </w:r>
          </w:p>
          <w:p w14:paraId="04DADA3C"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Dokumentowanie prac i analiza usterek.</w:t>
            </w:r>
          </w:p>
          <w:p w14:paraId="5AF2ED3D" w14:textId="77777777" w:rsidR="00AF75B8" w:rsidRPr="00206017" w:rsidRDefault="00AF75B8" w:rsidP="00AF75B8">
            <w:pPr>
              <w:numPr>
                <w:ilvl w:val="0"/>
                <w:numId w:val="95"/>
              </w:numPr>
              <w:rPr>
                <w:rFonts w:eastAsia="Times New Roman" w:cstheme="minorHAnsi"/>
                <w:sz w:val="20"/>
                <w:szCs w:val="20"/>
                <w:lang w:eastAsia="pl-PL"/>
              </w:rPr>
            </w:pPr>
            <w:r w:rsidRPr="00206017">
              <w:rPr>
                <w:rFonts w:eastAsia="Times New Roman" w:cstheme="minorHAnsi"/>
                <w:b/>
                <w:bCs/>
                <w:sz w:val="20"/>
                <w:szCs w:val="20"/>
                <w:lang w:eastAsia="pl-PL"/>
              </w:rPr>
              <w:t>Ćwiczenia praktyczne</w:t>
            </w:r>
          </w:p>
          <w:p w14:paraId="348414E7"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Montaż prostego układu.</w:t>
            </w:r>
          </w:p>
          <w:p w14:paraId="4A22B04B"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Programowanie podstaw PLC.</w:t>
            </w:r>
          </w:p>
          <w:p w14:paraId="2FD206F0"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lastRenderedPageBreak/>
              <w:t>Diagnostyka usterek.</w:t>
            </w:r>
          </w:p>
          <w:p w14:paraId="2760E8ED" w14:textId="77777777" w:rsidR="00AF75B8" w:rsidRPr="00206017" w:rsidRDefault="00AF75B8" w:rsidP="00AF75B8">
            <w:pPr>
              <w:numPr>
                <w:ilvl w:val="1"/>
                <w:numId w:val="95"/>
              </w:numPr>
              <w:tabs>
                <w:tab w:val="num" w:pos="1440"/>
              </w:tabs>
              <w:rPr>
                <w:rFonts w:eastAsia="Times New Roman" w:cstheme="minorHAnsi"/>
                <w:sz w:val="20"/>
                <w:szCs w:val="20"/>
                <w:lang w:eastAsia="pl-PL"/>
              </w:rPr>
            </w:pPr>
            <w:r w:rsidRPr="00206017">
              <w:rPr>
                <w:rFonts w:eastAsia="Times New Roman" w:cstheme="minorHAnsi"/>
                <w:sz w:val="20"/>
                <w:szCs w:val="20"/>
                <w:lang w:eastAsia="pl-PL"/>
              </w:rPr>
              <w:t>Opracowanie dokumentacji technicznej.</w:t>
            </w:r>
          </w:p>
          <w:p w14:paraId="60005EA3" w14:textId="77777777" w:rsidR="00974FCC" w:rsidRPr="00206017" w:rsidRDefault="00974FCC" w:rsidP="00AF75B8">
            <w:pPr>
              <w:rPr>
                <w:rFonts w:eastAsia="Times New Roman" w:cstheme="minorHAnsi"/>
                <w:sz w:val="20"/>
                <w:szCs w:val="20"/>
                <w:lang w:eastAsia="pl-PL"/>
              </w:rPr>
            </w:pPr>
          </w:p>
          <w:p w14:paraId="093B7AD8" w14:textId="77777777" w:rsidR="00934159" w:rsidRPr="00206017" w:rsidRDefault="00934159" w:rsidP="00934159">
            <w:pPr>
              <w:rPr>
                <w:rFonts w:cstheme="minorHAnsi"/>
                <w:sz w:val="20"/>
                <w:szCs w:val="20"/>
              </w:rPr>
            </w:pPr>
            <w:r w:rsidRPr="00206017">
              <w:rPr>
                <w:rFonts w:cstheme="minorHAnsi"/>
                <w:sz w:val="20"/>
                <w:szCs w:val="20"/>
              </w:rPr>
              <w:t>*Ubranie robocze- jeśli wymaga go specyfika wykonywanych czynności- zapewnia Wykonawca</w:t>
            </w:r>
          </w:p>
          <w:p w14:paraId="68FF6596" w14:textId="2AC6260B" w:rsidR="00934159" w:rsidRPr="00206017" w:rsidRDefault="00934159" w:rsidP="00AF75B8">
            <w:pPr>
              <w:rPr>
                <w:rFonts w:eastAsia="Times New Roman" w:cstheme="minorHAnsi"/>
                <w:sz w:val="20"/>
                <w:szCs w:val="20"/>
                <w:lang w:eastAsia="pl-PL"/>
              </w:rPr>
            </w:pPr>
          </w:p>
        </w:tc>
        <w:tc>
          <w:tcPr>
            <w:tcW w:w="1984" w:type="dxa"/>
          </w:tcPr>
          <w:p w14:paraId="6C9C9FA7"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lastRenderedPageBreak/>
              <w:t>1 dzień</w:t>
            </w:r>
          </w:p>
          <w:p w14:paraId="4FA5B1AB"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-obiad-ciepły posiłek (zupa, drugie danie, napój) </w:t>
            </w:r>
          </w:p>
          <w:p w14:paraId="229DCB75"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 - kolacja na ciepło(plus napój)</w:t>
            </w:r>
          </w:p>
          <w:p w14:paraId="1A931548"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Dzień:2,3,4</w:t>
            </w:r>
          </w:p>
          <w:p w14:paraId="17A43377"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-śniadanie (plus napój), </w:t>
            </w:r>
          </w:p>
          <w:p w14:paraId="11571A93"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-obiad-ciepły posiłek (zupa, drugie danie, napój)</w:t>
            </w:r>
          </w:p>
          <w:p w14:paraId="55A331AC"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kolacja na ciepło(plus napój)</w:t>
            </w:r>
          </w:p>
          <w:p w14:paraId="70B57D21"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5 dzień</w:t>
            </w:r>
          </w:p>
          <w:p w14:paraId="7D8E5F88"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-śniadanie (plus napój),</w:t>
            </w:r>
          </w:p>
          <w:p w14:paraId="59F3F10C"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-obiad-ciepły posiłek (zupa, drugie danie, napój)</w:t>
            </w:r>
          </w:p>
          <w:p w14:paraId="7E7330F2"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kolacja na ciepło(plus napój)</w:t>
            </w:r>
          </w:p>
          <w:p w14:paraId="2429C115" w14:textId="77777777" w:rsidR="005D2241" w:rsidRPr="00206017" w:rsidRDefault="005D2241" w:rsidP="005D2241">
            <w:pPr>
              <w:jc w:val="center"/>
              <w:rPr>
                <w:rFonts w:eastAsia="Times New Roman" w:cstheme="minorHAnsi"/>
                <w:color w:val="000000"/>
                <w:sz w:val="20"/>
                <w:szCs w:val="20"/>
                <w:lang w:eastAsia="pl-PL"/>
              </w:rPr>
            </w:pPr>
          </w:p>
          <w:p w14:paraId="70E0FE32"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Wykonawca uwzględni specjalne potrzeby dietetyczne zgłaszane przez uczestników. </w:t>
            </w:r>
          </w:p>
          <w:p w14:paraId="0284AD84"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Posiłki mogą być wybierane przez Uczestnika z karty menu jeśli istnieje taka potrzeba.</w:t>
            </w:r>
          </w:p>
          <w:p w14:paraId="3701636A"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Wykonawca zobowiązany jest do tego, aby wszystkie posiłki serwowane zarówno na terenie miejsca zakwaterowania oraz w restauracjach były bezwzględnie świeże oraz charakteryzowały się wysoką jakością w odniesieniu do użytych składników. Posiłki winny być przygotowywane z surowców wysokiej jakości, świeżych, naturalnych, mało przetworzonych, z ograniczoną ilością substancji konserwujących, zagęszczających, barwiących lub sztucznie aromatyzowanych. Posiłki nie mogą być wykonywane z produktów typu instant. Wykonawca zapewni posiłki typu obiady, kolacja w odległości nie większej niż 5 km od miejsca szkolenia.</w:t>
            </w:r>
          </w:p>
          <w:p w14:paraId="4B4FB7C5"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 xml:space="preserve">Odległość liczona na podstawie </w:t>
            </w:r>
            <w:proofErr w:type="spellStart"/>
            <w:r w:rsidRPr="00206017">
              <w:rPr>
                <w:rFonts w:eastAsia="Times New Roman" w:cstheme="minorHAnsi"/>
                <w:color w:val="000000"/>
                <w:sz w:val="20"/>
                <w:szCs w:val="20"/>
                <w:lang w:eastAsia="pl-PL"/>
              </w:rPr>
              <w:t>google</w:t>
            </w:r>
            <w:proofErr w:type="spellEnd"/>
            <w:r w:rsidRPr="00206017">
              <w:rPr>
                <w:rFonts w:eastAsia="Times New Roman" w:cstheme="minorHAnsi"/>
                <w:color w:val="000000"/>
                <w:sz w:val="20"/>
                <w:szCs w:val="20"/>
                <w:lang w:eastAsia="pl-PL"/>
              </w:rPr>
              <w:t xml:space="preserve"> </w:t>
            </w:r>
            <w:proofErr w:type="spellStart"/>
            <w:r w:rsidRPr="00206017">
              <w:rPr>
                <w:rFonts w:eastAsia="Times New Roman" w:cstheme="minorHAnsi"/>
                <w:color w:val="000000"/>
                <w:sz w:val="20"/>
                <w:szCs w:val="20"/>
                <w:lang w:eastAsia="pl-PL"/>
              </w:rPr>
              <w:t>maps</w:t>
            </w:r>
            <w:proofErr w:type="spellEnd"/>
            <w:r w:rsidRPr="00206017">
              <w:rPr>
                <w:rFonts w:eastAsia="Times New Roman" w:cstheme="minorHAnsi"/>
                <w:color w:val="000000"/>
                <w:sz w:val="20"/>
                <w:szCs w:val="20"/>
                <w:lang w:eastAsia="pl-PL"/>
              </w:rPr>
              <w:t>, bądź inny nocleg  za zgodą Zamawiającego</w:t>
            </w:r>
          </w:p>
          <w:p w14:paraId="4C49DE60"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-wyjątkiem będzie kolacja 3 dnia, miejscem kolacji będzie punkt na trasie powrotu uczestnika do miejsca zamieszkania. </w:t>
            </w:r>
          </w:p>
          <w:p w14:paraId="48E4F299" w14:textId="77777777" w:rsidR="005D2241" w:rsidRPr="00206017" w:rsidRDefault="005D2241" w:rsidP="005D2241">
            <w:pPr>
              <w:jc w:val="center"/>
              <w:rPr>
                <w:rFonts w:eastAsia="Times New Roman" w:cstheme="minorHAnsi"/>
                <w:color w:val="000000"/>
                <w:sz w:val="20"/>
                <w:szCs w:val="20"/>
                <w:lang w:eastAsia="pl-PL"/>
              </w:rPr>
            </w:pPr>
          </w:p>
          <w:p w14:paraId="123BBCBD" w14:textId="77777777" w:rsidR="005D2241" w:rsidRPr="00206017" w:rsidRDefault="005D2241" w:rsidP="005D2241">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Śniadanie na terenie miejsca zakwaterowania.</w:t>
            </w:r>
          </w:p>
          <w:p w14:paraId="18C45A61" w14:textId="77777777" w:rsidR="005D2241" w:rsidRPr="00206017" w:rsidRDefault="005D2241" w:rsidP="005D2241">
            <w:pPr>
              <w:jc w:val="center"/>
              <w:rPr>
                <w:rFonts w:eastAsia="Times New Roman" w:cstheme="minorHAnsi"/>
                <w:color w:val="000000"/>
                <w:sz w:val="20"/>
                <w:szCs w:val="20"/>
                <w:lang w:eastAsia="pl-PL"/>
              </w:rPr>
            </w:pPr>
          </w:p>
          <w:p w14:paraId="3FCC0C29" w14:textId="77777777" w:rsidR="005D2241" w:rsidRPr="00206017" w:rsidRDefault="005D2241" w:rsidP="005D2241">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Każdego dnia w miejscu odbywania szkolenia branżowego zapewniona będzie przerwa kawowa: kawa/herbata/woda/ciastka/ciasto. </w:t>
            </w:r>
          </w:p>
          <w:p w14:paraId="11FB6155" w14:textId="77777777" w:rsidR="005D2241" w:rsidRPr="00206017" w:rsidRDefault="005D2241" w:rsidP="005D2241">
            <w:pPr>
              <w:jc w:val="center"/>
              <w:rPr>
                <w:rFonts w:eastAsia="Times New Roman" w:cstheme="minorHAnsi"/>
                <w:color w:val="000000"/>
                <w:sz w:val="20"/>
                <w:szCs w:val="20"/>
                <w:lang w:eastAsia="pl-PL"/>
              </w:rPr>
            </w:pPr>
          </w:p>
          <w:p w14:paraId="73D1A496" w14:textId="77777777" w:rsidR="005D2241" w:rsidRPr="00206017" w:rsidRDefault="005D2241" w:rsidP="005D2241">
            <w:pPr>
              <w:rPr>
                <w:rFonts w:eastAsia="Times New Roman" w:cstheme="minorHAnsi"/>
                <w:color w:val="000000"/>
                <w:sz w:val="20"/>
                <w:szCs w:val="20"/>
                <w:lang w:eastAsia="pl-PL"/>
              </w:rPr>
            </w:pPr>
          </w:p>
          <w:p w14:paraId="1AA11B94" w14:textId="4CA3FCDC" w:rsidR="00974FCC" w:rsidRPr="00206017" w:rsidRDefault="005D2241" w:rsidP="005D2241">
            <w:pPr>
              <w:jc w:val="center"/>
              <w:rPr>
                <w:rFonts w:eastAsia="Times New Roman" w:cstheme="minorHAnsi"/>
                <w:sz w:val="20"/>
                <w:szCs w:val="20"/>
                <w:lang w:eastAsia="pl-PL"/>
              </w:rPr>
            </w:pPr>
            <w:r w:rsidRPr="00206017">
              <w:rPr>
                <w:rFonts w:eastAsia="Times New Roman" w:cstheme="minorHAnsi"/>
                <w:color w:val="000000"/>
                <w:sz w:val="20"/>
                <w:szCs w:val="20"/>
                <w:lang w:eastAsia="pl-PL"/>
              </w:rPr>
              <w:t>Każdy z wymienionych posiłków musi być przewidziany dla 2 uczestników szkolenia.</w:t>
            </w:r>
          </w:p>
        </w:tc>
        <w:tc>
          <w:tcPr>
            <w:tcW w:w="1559" w:type="dxa"/>
          </w:tcPr>
          <w:p w14:paraId="1B36D1F5" w14:textId="77777777" w:rsidR="00974FCC" w:rsidRPr="00206017" w:rsidRDefault="00974FCC" w:rsidP="00974FCC">
            <w:pPr>
              <w:jc w:val="center"/>
              <w:rPr>
                <w:rFonts w:cstheme="minorHAnsi"/>
                <w:sz w:val="20"/>
                <w:szCs w:val="20"/>
              </w:rPr>
            </w:pPr>
          </w:p>
          <w:p w14:paraId="21215C94" w14:textId="77777777" w:rsidR="00974FCC" w:rsidRPr="00206017" w:rsidRDefault="00974FCC" w:rsidP="00974FCC">
            <w:pPr>
              <w:jc w:val="center"/>
              <w:rPr>
                <w:rFonts w:cstheme="minorHAnsi"/>
                <w:sz w:val="20"/>
                <w:szCs w:val="20"/>
              </w:rPr>
            </w:pPr>
            <w:r w:rsidRPr="00206017">
              <w:rPr>
                <w:rFonts w:cstheme="minorHAnsi"/>
                <w:sz w:val="20"/>
                <w:szCs w:val="20"/>
              </w:rPr>
              <w:t xml:space="preserve">4 </w:t>
            </w:r>
            <w:proofErr w:type="spellStart"/>
            <w:r w:rsidRPr="00206017">
              <w:rPr>
                <w:rFonts w:cstheme="minorHAnsi"/>
                <w:sz w:val="20"/>
                <w:szCs w:val="20"/>
              </w:rPr>
              <w:t>noce-nocleg+śniadanie</w:t>
            </w:r>
            <w:proofErr w:type="spellEnd"/>
            <w:r w:rsidRPr="00206017">
              <w:rPr>
                <w:rFonts w:cstheme="minorHAnsi"/>
                <w:sz w:val="20"/>
                <w:szCs w:val="20"/>
              </w:rPr>
              <w:t xml:space="preserve"> (opis śniadania w kolumnie wyżywienie) w odległości maksimum 5 km od miejsca szkolenia Odległość liczona na podstawie </w:t>
            </w:r>
            <w:proofErr w:type="spellStart"/>
            <w:r w:rsidRPr="00206017">
              <w:rPr>
                <w:rFonts w:cstheme="minorHAnsi"/>
                <w:sz w:val="20"/>
                <w:szCs w:val="20"/>
              </w:rPr>
              <w:t>google</w:t>
            </w:r>
            <w:proofErr w:type="spellEnd"/>
            <w:r w:rsidRPr="00206017">
              <w:rPr>
                <w:rFonts w:cstheme="minorHAnsi"/>
                <w:sz w:val="20"/>
                <w:szCs w:val="20"/>
              </w:rPr>
              <w:t xml:space="preserve"> </w:t>
            </w:r>
            <w:proofErr w:type="spellStart"/>
            <w:r w:rsidRPr="00206017">
              <w:rPr>
                <w:rFonts w:cstheme="minorHAnsi"/>
                <w:sz w:val="20"/>
                <w:szCs w:val="20"/>
              </w:rPr>
              <w:t>maps</w:t>
            </w:r>
            <w:proofErr w:type="spellEnd"/>
            <w:r w:rsidRPr="00206017">
              <w:rPr>
                <w:rFonts w:cstheme="minorHAnsi"/>
                <w:sz w:val="20"/>
                <w:szCs w:val="20"/>
              </w:rPr>
              <w:t xml:space="preserve"> - trasa samochód.</w:t>
            </w:r>
          </w:p>
          <w:p w14:paraId="17E95290" w14:textId="77777777" w:rsidR="00974FCC" w:rsidRPr="00206017" w:rsidRDefault="00974FCC" w:rsidP="00974FCC">
            <w:pPr>
              <w:jc w:val="center"/>
              <w:rPr>
                <w:rFonts w:cstheme="minorHAnsi"/>
                <w:sz w:val="20"/>
                <w:szCs w:val="20"/>
              </w:rPr>
            </w:pPr>
            <w:r w:rsidRPr="00206017">
              <w:rPr>
                <w:rFonts w:cstheme="minorHAnsi"/>
                <w:sz w:val="20"/>
                <w:szCs w:val="20"/>
              </w:rPr>
              <w:t xml:space="preserve"> Pokoje jednoosobowe.</w:t>
            </w:r>
          </w:p>
          <w:p w14:paraId="72B030DB" w14:textId="77777777" w:rsidR="00974FCC" w:rsidRPr="00206017" w:rsidRDefault="00974FCC" w:rsidP="00974FCC">
            <w:pPr>
              <w:jc w:val="center"/>
              <w:rPr>
                <w:rFonts w:eastAsia="Times New Roman" w:cstheme="minorHAnsi"/>
                <w:sz w:val="20"/>
                <w:szCs w:val="20"/>
                <w:lang w:eastAsia="pl-PL"/>
              </w:rPr>
            </w:pPr>
          </w:p>
        </w:tc>
        <w:tc>
          <w:tcPr>
            <w:tcW w:w="2268" w:type="dxa"/>
          </w:tcPr>
          <w:p w14:paraId="1DE66BAD" w14:textId="77777777" w:rsidR="00934159" w:rsidRPr="00206017" w:rsidRDefault="00934159" w:rsidP="00974FCC">
            <w:pPr>
              <w:rPr>
                <w:rFonts w:cstheme="minorHAnsi"/>
                <w:sz w:val="20"/>
                <w:szCs w:val="20"/>
              </w:rPr>
            </w:pPr>
          </w:p>
          <w:p w14:paraId="72AF02C1" w14:textId="77777777" w:rsidR="003546E0" w:rsidRPr="00206017" w:rsidRDefault="003546E0" w:rsidP="003546E0">
            <w:pPr>
              <w:rPr>
                <w:rFonts w:cstheme="minorHAnsi"/>
                <w:sz w:val="20"/>
                <w:szCs w:val="20"/>
              </w:rPr>
            </w:pPr>
            <w:r w:rsidRPr="00206017">
              <w:rPr>
                <w:rFonts w:cstheme="minorHAnsi"/>
                <w:sz w:val="20"/>
                <w:szCs w:val="20"/>
              </w:rPr>
              <w:t xml:space="preserve">Wykonawca zapewni transport lub zwrot kosztów dojazdu za: przejazd z Zespół Szkół Zawodowych w Bogatyni, ul. Kościuszki 33, 59-920 Bogatynia do miejsca szkolenia, dojazdy na trasie nocleg-miejsce szkolenia, dojazdy na trasie nocleg/miejsce szkolenia/obiad/kolacja, dojazd- droga powrotna z miejsca szkolenia do Zespół Szkól Zawodowych w Bogatyni, ul. Kościuszki 33, 59-920 Bogatynia. </w:t>
            </w:r>
          </w:p>
          <w:p w14:paraId="3F09A890" w14:textId="77777777" w:rsidR="003546E0" w:rsidRPr="00206017" w:rsidRDefault="003546E0" w:rsidP="003546E0">
            <w:pPr>
              <w:rPr>
                <w:rFonts w:cstheme="minorHAnsi"/>
                <w:sz w:val="20"/>
                <w:szCs w:val="20"/>
              </w:rPr>
            </w:pPr>
            <w:r w:rsidRPr="00206017">
              <w:rPr>
                <w:rFonts w:cstheme="minorHAnsi"/>
                <w:sz w:val="20"/>
                <w:szCs w:val="20"/>
              </w:rPr>
              <w:t xml:space="preserve">Zwrot kosztów dojazdu nie może być niższy niż cena biletu komunikacji publicznej na danej trasie. </w:t>
            </w:r>
          </w:p>
          <w:p w14:paraId="1402D041" w14:textId="1AD4D9AA" w:rsidR="00974FCC" w:rsidRPr="00206017" w:rsidRDefault="00974FCC" w:rsidP="00974FCC">
            <w:pPr>
              <w:jc w:val="both"/>
              <w:rPr>
                <w:rFonts w:eastAsia="Times New Roman" w:cstheme="minorHAnsi"/>
                <w:sz w:val="20"/>
                <w:szCs w:val="20"/>
                <w:lang w:eastAsia="pl-PL"/>
              </w:rPr>
            </w:pPr>
          </w:p>
        </w:tc>
      </w:tr>
      <w:tr w:rsidR="00AF75B8" w:rsidRPr="00206017" w14:paraId="72CB09BF" w14:textId="77777777" w:rsidTr="00AF75B8">
        <w:trPr>
          <w:gridAfter w:val="1"/>
          <w:wAfter w:w="26" w:type="dxa"/>
          <w:trHeight w:val="436"/>
          <w:jc w:val="center"/>
        </w:trPr>
        <w:tc>
          <w:tcPr>
            <w:tcW w:w="13743" w:type="dxa"/>
            <w:gridSpan w:val="9"/>
            <w:shd w:val="clear" w:color="auto" w:fill="D9D9D9" w:themeFill="background1" w:themeFillShade="D9"/>
            <w:noWrap/>
          </w:tcPr>
          <w:p w14:paraId="6A3588B5" w14:textId="77777777" w:rsidR="00AF75B8" w:rsidRPr="00206017" w:rsidRDefault="00AF75B8" w:rsidP="00AF75B8">
            <w:pPr>
              <w:jc w:val="center"/>
              <w:rPr>
                <w:rFonts w:cstheme="minorHAnsi"/>
                <w:b/>
                <w:bCs/>
                <w:sz w:val="20"/>
                <w:szCs w:val="20"/>
              </w:rPr>
            </w:pPr>
          </w:p>
          <w:p w14:paraId="7537A53D" w14:textId="277C64D8" w:rsidR="00AF75B8" w:rsidRPr="00206017" w:rsidRDefault="00AF75B8" w:rsidP="00AF75B8">
            <w:pPr>
              <w:jc w:val="center"/>
              <w:rPr>
                <w:rFonts w:cstheme="minorHAnsi"/>
                <w:sz w:val="20"/>
                <w:szCs w:val="20"/>
              </w:rPr>
            </w:pPr>
            <w:r w:rsidRPr="00206017">
              <w:rPr>
                <w:rFonts w:cstheme="minorHAnsi"/>
                <w:b/>
                <w:bCs/>
                <w:sz w:val="20"/>
                <w:szCs w:val="20"/>
              </w:rPr>
              <w:t>CZĘŚĆ ZAMÓWIENIA NR 3</w:t>
            </w:r>
          </w:p>
        </w:tc>
      </w:tr>
      <w:tr w:rsidR="00AF75B8" w:rsidRPr="00206017" w14:paraId="61ED7937" w14:textId="77777777" w:rsidTr="0084283C">
        <w:trPr>
          <w:gridAfter w:val="1"/>
          <w:wAfter w:w="26" w:type="dxa"/>
          <w:trHeight w:val="543"/>
          <w:jc w:val="center"/>
        </w:trPr>
        <w:tc>
          <w:tcPr>
            <w:tcW w:w="560" w:type="dxa"/>
            <w:noWrap/>
          </w:tcPr>
          <w:p w14:paraId="20725FDB" w14:textId="77777777" w:rsidR="00AF75B8" w:rsidRPr="00206017" w:rsidRDefault="00AF75B8" w:rsidP="00AF75B8">
            <w:pPr>
              <w:jc w:val="center"/>
              <w:rPr>
                <w:rFonts w:eastAsia="Times New Roman" w:cstheme="minorHAnsi"/>
                <w:color w:val="000000"/>
                <w:sz w:val="20"/>
                <w:szCs w:val="20"/>
                <w:lang w:eastAsia="pl-PL"/>
              </w:rPr>
            </w:pPr>
          </w:p>
          <w:p w14:paraId="0C04FC3D" w14:textId="77777777" w:rsidR="00AF75B8" w:rsidRPr="00206017" w:rsidRDefault="00AF75B8" w:rsidP="00AF75B8">
            <w:pPr>
              <w:jc w:val="center"/>
              <w:rPr>
                <w:rFonts w:eastAsia="Times New Roman" w:cstheme="minorHAnsi"/>
                <w:color w:val="000000"/>
                <w:sz w:val="20"/>
                <w:szCs w:val="20"/>
                <w:lang w:eastAsia="pl-PL"/>
              </w:rPr>
            </w:pPr>
          </w:p>
          <w:p w14:paraId="4A4E1FC5" w14:textId="551BF18C"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1.</w:t>
            </w:r>
          </w:p>
        </w:tc>
        <w:tc>
          <w:tcPr>
            <w:tcW w:w="853" w:type="dxa"/>
          </w:tcPr>
          <w:p w14:paraId="0B69B1CE" w14:textId="77777777" w:rsidR="00AF75B8" w:rsidRPr="00206017" w:rsidRDefault="00AF75B8" w:rsidP="00AF75B8">
            <w:pPr>
              <w:jc w:val="center"/>
              <w:rPr>
                <w:rFonts w:eastAsia="Times New Roman" w:cstheme="minorHAnsi"/>
                <w:b/>
                <w:bCs/>
                <w:sz w:val="20"/>
                <w:szCs w:val="20"/>
                <w:u w:val="single"/>
                <w:lang w:eastAsia="pl-PL"/>
              </w:rPr>
            </w:pPr>
          </w:p>
          <w:p w14:paraId="70D6E860" w14:textId="77777777" w:rsidR="00AF75B8" w:rsidRPr="00206017" w:rsidRDefault="00AF75B8" w:rsidP="00AF75B8">
            <w:pPr>
              <w:jc w:val="center"/>
              <w:rPr>
                <w:rFonts w:eastAsia="Times New Roman" w:cstheme="minorHAnsi"/>
                <w:b/>
                <w:bCs/>
                <w:sz w:val="20"/>
                <w:szCs w:val="20"/>
                <w:u w:val="single"/>
                <w:lang w:eastAsia="pl-PL"/>
              </w:rPr>
            </w:pPr>
          </w:p>
          <w:p w14:paraId="7F9DA215" w14:textId="77777777" w:rsidR="00AF75B8" w:rsidRPr="00206017" w:rsidRDefault="00AF75B8" w:rsidP="00AF75B8">
            <w:pPr>
              <w:jc w:val="center"/>
              <w:rPr>
                <w:rFonts w:eastAsia="Times New Roman" w:cstheme="minorHAnsi"/>
                <w:b/>
                <w:bCs/>
                <w:sz w:val="20"/>
                <w:szCs w:val="20"/>
                <w:u w:val="single"/>
                <w:lang w:eastAsia="pl-PL"/>
              </w:rPr>
            </w:pPr>
          </w:p>
          <w:p w14:paraId="5D5FFF88" w14:textId="77777777" w:rsidR="00AF75B8" w:rsidRPr="00206017" w:rsidRDefault="00AF75B8" w:rsidP="00AF75B8">
            <w:pPr>
              <w:jc w:val="center"/>
              <w:rPr>
                <w:rFonts w:eastAsia="Times New Roman" w:cstheme="minorHAnsi"/>
                <w:b/>
                <w:bCs/>
                <w:sz w:val="20"/>
                <w:szCs w:val="20"/>
                <w:u w:val="single"/>
                <w:lang w:eastAsia="pl-PL"/>
              </w:rPr>
            </w:pPr>
          </w:p>
          <w:p w14:paraId="46DAE0A5" w14:textId="77777777" w:rsidR="00AF75B8" w:rsidRPr="00206017" w:rsidRDefault="00AF75B8" w:rsidP="00AF75B8">
            <w:pPr>
              <w:jc w:val="center"/>
              <w:rPr>
                <w:rFonts w:eastAsia="Times New Roman" w:cstheme="minorHAnsi"/>
                <w:b/>
                <w:bCs/>
                <w:sz w:val="20"/>
                <w:szCs w:val="20"/>
                <w:u w:val="single"/>
                <w:lang w:eastAsia="pl-PL"/>
              </w:rPr>
            </w:pPr>
          </w:p>
          <w:p w14:paraId="55E8E46B" w14:textId="77777777" w:rsidR="00AF75B8" w:rsidRPr="00206017" w:rsidRDefault="00AF75B8" w:rsidP="00AF75B8">
            <w:pPr>
              <w:jc w:val="center"/>
              <w:rPr>
                <w:rFonts w:eastAsia="Times New Roman" w:cstheme="minorHAnsi"/>
                <w:b/>
                <w:bCs/>
                <w:sz w:val="20"/>
                <w:szCs w:val="20"/>
                <w:u w:val="single"/>
                <w:lang w:eastAsia="pl-PL"/>
              </w:rPr>
            </w:pPr>
          </w:p>
          <w:p w14:paraId="628FCBD7" w14:textId="7C02DE10" w:rsidR="00AF75B8" w:rsidRPr="00206017" w:rsidRDefault="00AF75B8" w:rsidP="00AF75B8">
            <w:pPr>
              <w:jc w:val="center"/>
              <w:rPr>
                <w:rFonts w:eastAsia="Times New Roman" w:cstheme="minorHAnsi"/>
                <w:b/>
                <w:bCs/>
                <w:sz w:val="20"/>
                <w:szCs w:val="20"/>
                <w:u w:val="single"/>
                <w:lang w:eastAsia="pl-PL"/>
              </w:rPr>
            </w:pPr>
            <w:r w:rsidRPr="00206017">
              <w:rPr>
                <w:rFonts w:eastAsia="Times New Roman" w:cstheme="minorHAnsi"/>
                <w:b/>
                <w:bCs/>
                <w:sz w:val="20"/>
                <w:szCs w:val="20"/>
                <w:u w:val="single"/>
                <w:lang w:eastAsia="pl-PL"/>
              </w:rPr>
              <w:t>Szkolenie branżowe dla nauczycieli/nauczycielek przedmiotów branży informatycznej</w:t>
            </w:r>
          </w:p>
          <w:p w14:paraId="418BD152" w14:textId="77777777" w:rsidR="00AF75B8" w:rsidRPr="00206017" w:rsidRDefault="00AF75B8" w:rsidP="00AF75B8">
            <w:pPr>
              <w:jc w:val="center"/>
              <w:rPr>
                <w:rFonts w:eastAsia="Times New Roman" w:cstheme="minorHAnsi"/>
                <w:b/>
                <w:bCs/>
                <w:sz w:val="20"/>
                <w:szCs w:val="20"/>
                <w:u w:val="single"/>
                <w:lang w:eastAsia="pl-PL"/>
              </w:rPr>
            </w:pPr>
            <w:r w:rsidRPr="00206017">
              <w:rPr>
                <w:rFonts w:eastAsia="Times New Roman" w:cstheme="minorHAnsi"/>
                <w:b/>
                <w:bCs/>
                <w:sz w:val="20"/>
                <w:szCs w:val="20"/>
                <w:u w:val="single"/>
                <w:lang w:eastAsia="pl-PL"/>
              </w:rPr>
              <w:t xml:space="preserve">u </w:t>
            </w:r>
            <w:proofErr w:type="spellStart"/>
            <w:r w:rsidRPr="00206017">
              <w:rPr>
                <w:rFonts w:eastAsia="Times New Roman" w:cstheme="minorHAnsi"/>
                <w:b/>
                <w:bCs/>
                <w:sz w:val="20"/>
                <w:szCs w:val="20"/>
                <w:u w:val="single"/>
                <w:lang w:eastAsia="pl-PL"/>
              </w:rPr>
              <w:t>pracod</w:t>
            </w:r>
            <w:proofErr w:type="spellEnd"/>
            <w:r w:rsidRPr="00206017">
              <w:rPr>
                <w:rFonts w:eastAsia="Times New Roman" w:cstheme="minorHAnsi"/>
                <w:b/>
                <w:bCs/>
                <w:sz w:val="20"/>
                <w:szCs w:val="20"/>
                <w:u w:val="single"/>
                <w:lang w:eastAsia="pl-PL"/>
              </w:rPr>
              <w:t>. lub firmach szkol</w:t>
            </w:r>
          </w:p>
          <w:p w14:paraId="2BEA04F1" w14:textId="77777777" w:rsidR="00AF75B8" w:rsidRPr="00206017" w:rsidRDefault="00AF75B8" w:rsidP="00AF75B8">
            <w:pPr>
              <w:jc w:val="center"/>
              <w:rPr>
                <w:rFonts w:eastAsia="Times New Roman" w:cstheme="minorHAnsi"/>
                <w:b/>
                <w:bCs/>
                <w:sz w:val="20"/>
                <w:szCs w:val="20"/>
                <w:u w:val="single"/>
                <w:lang w:eastAsia="pl-PL"/>
              </w:rPr>
            </w:pPr>
          </w:p>
          <w:p w14:paraId="4BCC5656" w14:textId="77777777" w:rsidR="00AF75B8" w:rsidRPr="00206017" w:rsidRDefault="00AF75B8" w:rsidP="00AF75B8">
            <w:pPr>
              <w:jc w:val="center"/>
              <w:rPr>
                <w:rFonts w:eastAsia="Times New Roman" w:cstheme="minorHAnsi"/>
                <w:sz w:val="20"/>
                <w:szCs w:val="20"/>
                <w:u w:val="single"/>
                <w:lang w:eastAsia="pl-PL"/>
              </w:rPr>
            </w:pPr>
            <w:r w:rsidRPr="00206017">
              <w:rPr>
                <w:rFonts w:eastAsia="Times New Roman" w:cstheme="minorHAnsi"/>
                <w:sz w:val="20"/>
                <w:szCs w:val="20"/>
                <w:u w:val="single"/>
                <w:lang w:eastAsia="pl-PL"/>
              </w:rPr>
              <w:t>(poz. 6.14 info dla Zamawiającego)</w:t>
            </w:r>
          </w:p>
          <w:p w14:paraId="32259778" w14:textId="77777777" w:rsidR="00AF75B8" w:rsidRPr="00206017" w:rsidRDefault="00AF75B8" w:rsidP="00AF75B8">
            <w:pPr>
              <w:jc w:val="center"/>
              <w:rPr>
                <w:rFonts w:eastAsia="Times New Roman" w:cstheme="minorHAnsi"/>
                <w:b/>
                <w:bCs/>
                <w:sz w:val="20"/>
                <w:szCs w:val="20"/>
                <w:u w:val="single"/>
                <w:lang w:eastAsia="pl-PL"/>
              </w:rPr>
            </w:pPr>
          </w:p>
        </w:tc>
        <w:tc>
          <w:tcPr>
            <w:tcW w:w="1415" w:type="dxa"/>
          </w:tcPr>
          <w:p w14:paraId="7918F156" w14:textId="77777777" w:rsidR="00AF75B8" w:rsidRPr="00206017" w:rsidRDefault="00AF75B8" w:rsidP="00AF75B8">
            <w:pPr>
              <w:jc w:val="center"/>
              <w:rPr>
                <w:rFonts w:eastAsia="Times New Roman" w:cstheme="minorHAnsi"/>
                <w:color w:val="000000"/>
                <w:sz w:val="20"/>
                <w:szCs w:val="20"/>
                <w:lang w:eastAsia="pl-PL"/>
              </w:rPr>
            </w:pPr>
          </w:p>
          <w:p w14:paraId="4CEF771D" w14:textId="77777777" w:rsidR="00AF75B8" w:rsidRPr="00206017" w:rsidRDefault="00AF75B8" w:rsidP="00AF75B8">
            <w:pPr>
              <w:jc w:val="center"/>
              <w:rPr>
                <w:rFonts w:eastAsia="Times New Roman" w:cstheme="minorHAnsi"/>
                <w:color w:val="000000"/>
                <w:sz w:val="20"/>
                <w:szCs w:val="20"/>
                <w:lang w:eastAsia="pl-PL"/>
              </w:rPr>
            </w:pPr>
          </w:p>
          <w:p w14:paraId="19B96B94" w14:textId="77777777" w:rsidR="00AF75B8" w:rsidRPr="00206017" w:rsidRDefault="00AF75B8" w:rsidP="00AF75B8">
            <w:pPr>
              <w:jc w:val="center"/>
              <w:rPr>
                <w:rFonts w:eastAsia="Times New Roman" w:cstheme="minorHAnsi"/>
                <w:color w:val="000000"/>
                <w:sz w:val="20"/>
                <w:szCs w:val="20"/>
                <w:lang w:eastAsia="pl-PL"/>
              </w:rPr>
            </w:pPr>
          </w:p>
          <w:p w14:paraId="7960D0A6" w14:textId="77777777" w:rsidR="00AF75B8" w:rsidRPr="00206017" w:rsidRDefault="00AF75B8" w:rsidP="00AF75B8">
            <w:pPr>
              <w:jc w:val="center"/>
              <w:rPr>
                <w:rFonts w:eastAsia="Times New Roman" w:cstheme="minorHAnsi"/>
                <w:color w:val="000000"/>
                <w:sz w:val="20"/>
                <w:szCs w:val="20"/>
                <w:lang w:eastAsia="pl-PL"/>
              </w:rPr>
            </w:pPr>
          </w:p>
          <w:p w14:paraId="12315FE0" w14:textId="77777777" w:rsidR="00AF75B8" w:rsidRPr="00206017" w:rsidRDefault="00AF75B8" w:rsidP="00AF75B8">
            <w:pPr>
              <w:jc w:val="center"/>
              <w:rPr>
                <w:rFonts w:eastAsia="Times New Roman" w:cstheme="minorHAnsi"/>
                <w:color w:val="000000"/>
                <w:sz w:val="20"/>
                <w:szCs w:val="20"/>
                <w:lang w:eastAsia="pl-PL"/>
              </w:rPr>
            </w:pPr>
          </w:p>
          <w:p w14:paraId="0B37D9B0" w14:textId="77777777" w:rsidR="00AF75B8" w:rsidRPr="00206017" w:rsidRDefault="00AF75B8" w:rsidP="00AF75B8">
            <w:pPr>
              <w:jc w:val="center"/>
              <w:rPr>
                <w:rFonts w:eastAsia="Times New Roman" w:cstheme="minorHAnsi"/>
                <w:color w:val="000000"/>
                <w:sz w:val="20"/>
                <w:szCs w:val="20"/>
                <w:lang w:eastAsia="pl-PL"/>
              </w:rPr>
            </w:pPr>
          </w:p>
          <w:p w14:paraId="78A6E916" w14:textId="77777777" w:rsidR="00AF75B8" w:rsidRPr="00206017" w:rsidRDefault="00AF75B8" w:rsidP="00AF75B8">
            <w:pPr>
              <w:jc w:val="center"/>
              <w:rPr>
                <w:rFonts w:eastAsia="Times New Roman" w:cstheme="minorHAnsi"/>
                <w:color w:val="000000"/>
                <w:sz w:val="20"/>
                <w:szCs w:val="20"/>
                <w:lang w:eastAsia="pl-PL"/>
              </w:rPr>
            </w:pPr>
          </w:p>
          <w:p w14:paraId="2BC36D97" w14:textId="77777777" w:rsidR="0084283C" w:rsidRDefault="0084283C" w:rsidP="00AF75B8">
            <w:pPr>
              <w:rPr>
                <w:rFonts w:eastAsia="Times New Roman" w:cstheme="minorHAnsi"/>
                <w:color w:val="000000"/>
                <w:sz w:val="20"/>
                <w:szCs w:val="20"/>
                <w:lang w:eastAsia="pl-PL"/>
              </w:rPr>
            </w:pPr>
            <w:r>
              <w:rPr>
                <w:rFonts w:eastAsia="Times New Roman" w:cstheme="minorHAnsi"/>
                <w:color w:val="000000"/>
                <w:sz w:val="20"/>
                <w:szCs w:val="20"/>
                <w:lang w:eastAsia="pl-PL"/>
              </w:rPr>
              <w:t>1 Nauczyciel-</w:t>
            </w:r>
          </w:p>
          <w:p w14:paraId="76271CA5" w14:textId="3B79E3E1" w:rsidR="0084283C" w:rsidRDefault="00AF75B8" w:rsidP="00AF75B8">
            <w:pPr>
              <w:rPr>
                <w:rFonts w:eastAsia="Times New Roman" w:cstheme="minorHAnsi"/>
                <w:color w:val="000000"/>
                <w:sz w:val="20"/>
                <w:szCs w:val="20"/>
                <w:lang w:eastAsia="pl-PL"/>
              </w:rPr>
            </w:pPr>
            <w:r w:rsidRPr="00206017">
              <w:rPr>
                <w:rFonts w:eastAsia="Times New Roman" w:cstheme="minorHAnsi"/>
                <w:color w:val="000000"/>
                <w:sz w:val="20"/>
                <w:szCs w:val="20"/>
                <w:lang w:eastAsia="pl-PL"/>
              </w:rPr>
              <w:t>5 dni</w:t>
            </w:r>
            <w:r w:rsidR="0084283C">
              <w:rPr>
                <w:rFonts w:eastAsia="Times New Roman" w:cstheme="minorHAnsi"/>
                <w:color w:val="000000"/>
                <w:sz w:val="20"/>
                <w:szCs w:val="20"/>
                <w:lang w:eastAsia="pl-PL"/>
              </w:rPr>
              <w:t xml:space="preserve"> x 8h</w:t>
            </w:r>
          </w:p>
          <w:p w14:paraId="7FAAC378" w14:textId="77777777" w:rsidR="0084283C" w:rsidRDefault="0084283C" w:rsidP="00AF75B8">
            <w:pPr>
              <w:rPr>
                <w:rFonts w:eastAsia="Times New Roman" w:cstheme="minorHAnsi"/>
                <w:color w:val="000000"/>
                <w:sz w:val="20"/>
                <w:szCs w:val="20"/>
                <w:lang w:eastAsia="pl-PL"/>
              </w:rPr>
            </w:pPr>
          </w:p>
          <w:p w14:paraId="24070331" w14:textId="77777777" w:rsidR="00AF75B8" w:rsidRPr="00206017" w:rsidRDefault="00AF75B8" w:rsidP="00AF75B8">
            <w:pPr>
              <w:jc w:val="center"/>
              <w:rPr>
                <w:rFonts w:eastAsia="Times New Roman" w:cstheme="minorHAnsi"/>
                <w:color w:val="000000"/>
                <w:sz w:val="20"/>
                <w:szCs w:val="20"/>
                <w:lang w:eastAsia="pl-PL"/>
              </w:rPr>
            </w:pPr>
          </w:p>
          <w:p w14:paraId="67309455" w14:textId="7D2ADC6C" w:rsidR="00AF75B8" w:rsidRPr="00206017" w:rsidRDefault="0084283C" w:rsidP="00AF75B8">
            <w:pPr>
              <w:jc w:val="center"/>
              <w:rPr>
                <w:rFonts w:eastAsia="Times New Roman" w:cstheme="minorHAnsi"/>
                <w:color w:val="000000"/>
                <w:sz w:val="20"/>
                <w:szCs w:val="20"/>
                <w:lang w:eastAsia="pl-PL"/>
              </w:rPr>
            </w:pPr>
            <w:r>
              <w:rPr>
                <w:rFonts w:eastAsia="Times New Roman" w:cstheme="minorHAnsi"/>
                <w:color w:val="000000"/>
                <w:sz w:val="20"/>
                <w:szCs w:val="20"/>
                <w:lang w:eastAsia="pl-PL"/>
              </w:rPr>
              <w:t>Okres realizacji-</w:t>
            </w:r>
            <w:r w:rsidR="00AF75B8" w:rsidRPr="00206017">
              <w:rPr>
                <w:rFonts w:eastAsia="Times New Roman" w:cstheme="minorHAnsi"/>
                <w:color w:val="000000"/>
                <w:sz w:val="20"/>
                <w:szCs w:val="20"/>
                <w:lang w:eastAsia="pl-PL"/>
              </w:rPr>
              <w:t>Kwiecień-maj 2026r.</w:t>
            </w:r>
          </w:p>
        </w:tc>
        <w:tc>
          <w:tcPr>
            <w:tcW w:w="1134" w:type="dxa"/>
          </w:tcPr>
          <w:p w14:paraId="2448AF73" w14:textId="77777777" w:rsidR="00AF75B8" w:rsidRPr="00206017" w:rsidRDefault="00AF75B8" w:rsidP="00AF75B8">
            <w:pPr>
              <w:jc w:val="center"/>
              <w:rPr>
                <w:rFonts w:eastAsia="Times New Roman" w:cstheme="minorHAnsi"/>
                <w:color w:val="000000"/>
                <w:sz w:val="20"/>
                <w:szCs w:val="20"/>
                <w:lang w:eastAsia="pl-PL"/>
              </w:rPr>
            </w:pPr>
          </w:p>
          <w:p w14:paraId="137FA180" w14:textId="77777777" w:rsidR="00AF75B8" w:rsidRPr="00206017" w:rsidRDefault="00AF75B8" w:rsidP="00AF75B8">
            <w:pPr>
              <w:jc w:val="center"/>
              <w:rPr>
                <w:rFonts w:eastAsia="Times New Roman" w:cstheme="minorHAnsi"/>
                <w:color w:val="000000"/>
                <w:sz w:val="20"/>
                <w:szCs w:val="20"/>
                <w:lang w:eastAsia="pl-PL"/>
              </w:rPr>
            </w:pPr>
          </w:p>
          <w:p w14:paraId="2263735C" w14:textId="77777777" w:rsidR="00AF75B8" w:rsidRPr="00206017" w:rsidRDefault="00AF75B8" w:rsidP="00AF75B8">
            <w:pPr>
              <w:jc w:val="center"/>
              <w:rPr>
                <w:rFonts w:eastAsia="Times New Roman" w:cstheme="minorHAnsi"/>
                <w:color w:val="000000"/>
                <w:sz w:val="20"/>
                <w:szCs w:val="20"/>
                <w:lang w:eastAsia="pl-PL"/>
              </w:rPr>
            </w:pPr>
          </w:p>
          <w:p w14:paraId="5C4D4B50" w14:textId="77777777" w:rsidR="00AF75B8" w:rsidRPr="00206017" w:rsidRDefault="00AF75B8" w:rsidP="00AF75B8">
            <w:pPr>
              <w:jc w:val="center"/>
              <w:rPr>
                <w:rFonts w:eastAsia="Times New Roman" w:cstheme="minorHAnsi"/>
                <w:color w:val="000000"/>
                <w:sz w:val="20"/>
                <w:szCs w:val="20"/>
                <w:lang w:eastAsia="pl-PL"/>
              </w:rPr>
            </w:pPr>
          </w:p>
          <w:p w14:paraId="1C4F336D" w14:textId="77777777" w:rsidR="00AF75B8" w:rsidRPr="00206017" w:rsidRDefault="00AF75B8" w:rsidP="00AF75B8">
            <w:pPr>
              <w:jc w:val="center"/>
              <w:rPr>
                <w:rFonts w:eastAsia="Times New Roman" w:cstheme="minorHAnsi"/>
                <w:color w:val="000000"/>
                <w:sz w:val="20"/>
                <w:szCs w:val="20"/>
                <w:lang w:eastAsia="pl-PL"/>
              </w:rPr>
            </w:pPr>
          </w:p>
          <w:p w14:paraId="25749DA3" w14:textId="77777777" w:rsidR="00AF75B8" w:rsidRPr="00206017" w:rsidRDefault="00AF75B8" w:rsidP="00AF75B8">
            <w:pPr>
              <w:jc w:val="center"/>
              <w:rPr>
                <w:rFonts w:eastAsia="Times New Roman" w:cstheme="minorHAnsi"/>
                <w:color w:val="000000"/>
                <w:sz w:val="20"/>
                <w:szCs w:val="20"/>
                <w:lang w:eastAsia="pl-PL"/>
              </w:rPr>
            </w:pPr>
          </w:p>
          <w:p w14:paraId="05D0432C" w14:textId="1268668F"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Przedsiębiorstwo/firma branży informatycznej lub posiadające dział zajmujący się działem informatyki, znajdujące się  w odległości nie większej niż 250km od Bogatyni-pomiar na podstawie </w:t>
            </w:r>
            <w:proofErr w:type="spellStart"/>
            <w:r w:rsidRPr="00206017">
              <w:rPr>
                <w:rFonts w:eastAsia="Times New Roman" w:cstheme="minorHAnsi"/>
                <w:color w:val="000000"/>
                <w:sz w:val="20"/>
                <w:szCs w:val="20"/>
                <w:lang w:eastAsia="pl-PL"/>
              </w:rPr>
              <w:t>google</w:t>
            </w:r>
            <w:proofErr w:type="spellEnd"/>
            <w:r w:rsidRPr="00206017">
              <w:rPr>
                <w:rFonts w:eastAsia="Times New Roman" w:cstheme="minorHAnsi"/>
                <w:color w:val="000000"/>
                <w:sz w:val="20"/>
                <w:szCs w:val="20"/>
                <w:lang w:eastAsia="pl-PL"/>
              </w:rPr>
              <w:t xml:space="preserve"> </w:t>
            </w:r>
            <w:proofErr w:type="spellStart"/>
            <w:r w:rsidRPr="00206017">
              <w:rPr>
                <w:rFonts w:eastAsia="Times New Roman" w:cstheme="minorHAnsi"/>
                <w:color w:val="000000"/>
                <w:sz w:val="20"/>
                <w:szCs w:val="20"/>
                <w:lang w:eastAsia="pl-PL"/>
              </w:rPr>
              <w:t>maps</w:t>
            </w:r>
            <w:proofErr w:type="spellEnd"/>
            <w:r w:rsidRPr="00206017">
              <w:rPr>
                <w:rFonts w:eastAsia="Times New Roman" w:cstheme="minorHAnsi"/>
                <w:color w:val="000000"/>
                <w:sz w:val="20"/>
                <w:szCs w:val="20"/>
                <w:lang w:eastAsia="pl-PL"/>
              </w:rPr>
              <w:t>, (miejsce wskazane przez Wykonawcę i zaakceptowane przez Zamawiającego)</w:t>
            </w:r>
          </w:p>
          <w:p w14:paraId="21AD9101"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 xml:space="preserve"> uwzględniający również specyfikę pracy wakacyjnej, sezonowej.</w:t>
            </w:r>
          </w:p>
          <w:p w14:paraId="1AA098AD" w14:textId="77777777" w:rsidR="00AF75B8" w:rsidRPr="00206017" w:rsidRDefault="00AF75B8" w:rsidP="00AF75B8">
            <w:pPr>
              <w:jc w:val="center"/>
              <w:rPr>
                <w:rFonts w:eastAsia="Times New Roman" w:cstheme="minorHAnsi"/>
                <w:color w:val="000000"/>
                <w:sz w:val="20"/>
                <w:szCs w:val="20"/>
                <w:lang w:eastAsia="pl-PL"/>
              </w:rPr>
            </w:pPr>
          </w:p>
          <w:p w14:paraId="4DB7747E" w14:textId="77777777" w:rsidR="00AF75B8" w:rsidRPr="00206017" w:rsidRDefault="00AF75B8" w:rsidP="00AF75B8">
            <w:pPr>
              <w:jc w:val="center"/>
              <w:rPr>
                <w:rFonts w:eastAsia="Times New Roman" w:cstheme="minorHAnsi"/>
                <w:color w:val="000000"/>
                <w:sz w:val="20"/>
                <w:szCs w:val="20"/>
                <w:lang w:eastAsia="pl-PL"/>
              </w:rPr>
            </w:pPr>
          </w:p>
        </w:tc>
        <w:tc>
          <w:tcPr>
            <w:tcW w:w="1276" w:type="dxa"/>
          </w:tcPr>
          <w:p w14:paraId="1E0DD900" w14:textId="77777777" w:rsidR="00AF75B8" w:rsidRPr="00206017" w:rsidRDefault="00AF75B8" w:rsidP="00AF75B8">
            <w:pPr>
              <w:jc w:val="center"/>
              <w:rPr>
                <w:rFonts w:eastAsia="Times New Roman" w:cstheme="minorHAnsi"/>
                <w:color w:val="000000"/>
                <w:sz w:val="20"/>
                <w:szCs w:val="20"/>
                <w:lang w:eastAsia="pl-PL"/>
              </w:rPr>
            </w:pPr>
          </w:p>
          <w:p w14:paraId="144A98AA" w14:textId="77777777" w:rsidR="00AF75B8" w:rsidRPr="00206017" w:rsidRDefault="00AF75B8" w:rsidP="00AF75B8">
            <w:pPr>
              <w:jc w:val="center"/>
              <w:rPr>
                <w:rFonts w:eastAsia="Times New Roman" w:cstheme="minorHAnsi"/>
                <w:color w:val="000000"/>
                <w:sz w:val="20"/>
                <w:szCs w:val="20"/>
                <w:lang w:eastAsia="pl-PL"/>
              </w:rPr>
            </w:pPr>
          </w:p>
          <w:p w14:paraId="0CCF6610" w14:textId="77777777" w:rsidR="00AF75B8" w:rsidRPr="00206017" w:rsidRDefault="00AF75B8" w:rsidP="00AF75B8">
            <w:pPr>
              <w:jc w:val="center"/>
              <w:rPr>
                <w:rFonts w:eastAsia="Times New Roman" w:cstheme="minorHAnsi"/>
                <w:color w:val="000000"/>
                <w:sz w:val="20"/>
                <w:szCs w:val="20"/>
                <w:lang w:eastAsia="pl-PL"/>
              </w:rPr>
            </w:pPr>
          </w:p>
          <w:p w14:paraId="0B8B1F0D" w14:textId="77777777" w:rsidR="00AF75B8" w:rsidRPr="00206017" w:rsidRDefault="00AF75B8" w:rsidP="00AF75B8">
            <w:pPr>
              <w:jc w:val="center"/>
              <w:rPr>
                <w:rFonts w:eastAsia="Times New Roman" w:cstheme="minorHAnsi"/>
                <w:color w:val="000000"/>
                <w:sz w:val="20"/>
                <w:szCs w:val="20"/>
                <w:lang w:eastAsia="pl-PL"/>
              </w:rPr>
            </w:pPr>
          </w:p>
          <w:p w14:paraId="7332E1C7" w14:textId="77777777" w:rsidR="00AF75B8" w:rsidRPr="00206017" w:rsidRDefault="00AF75B8" w:rsidP="00AF75B8">
            <w:pPr>
              <w:jc w:val="center"/>
              <w:rPr>
                <w:rFonts w:eastAsia="Times New Roman" w:cstheme="minorHAnsi"/>
                <w:color w:val="000000"/>
                <w:sz w:val="20"/>
                <w:szCs w:val="20"/>
                <w:lang w:eastAsia="pl-PL"/>
              </w:rPr>
            </w:pPr>
          </w:p>
          <w:p w14:paraId="020C8802" w14:textId="77777777" w:rsidR="00AF75B8" w:rsidRPr="00206017" w:rsidRDefault="00AF75B8" w:rsidP="00AF75B8">
            <w:pPr>
              <w:jc w:val="center"/>
              <w:rPr>
                <w:rFonts w:eastAsia="Times New Roman" w:cstheme="minorHAnsi"/>
                <w:color w:val="000000"/>
                <w:sz w:val="20"/>
                <w:szCs w:val="20"/>
                <w:lang w:eastAsia="pl-PL"/>
              </w:rPr>
            </w:pPr>
          </w:p>
          <w:p w14:paraId="35CA59D1" w14:textId="613D344A" w:rsidR="00AF75B8" w:rsidRPr="00206017" w:rsidRDefault="003546E0"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 gr/</w:t>
            </w:r>
            <w:r w:rsidR="00AF75B8" w:rsidRPr="00206017">
              <w:rPr>
                <w:rFonts w:eastAsia="Times New Roman" w:cstheme="minorHAnsi"/>
                <w:color w:val="000000"/>
                <w:sz w:val="20"/>
                <w:szCs w:val="20"/>
                <w:lang w:eastAsia="pl-PL"/>
              </w:rPr>
              <w:t>2</w:t>
            </w:r>
          </w:p>
          <w:p w14:paraId="2EE47D66" w14:textId="00F5FAC8" w:rsidR="00AF75B8" w:rsidRPr="00206017" w:rsidRDefault="00AF75B8" w:rsidP="00AF75B8">
            <w:pPr>
              <w:jc w:val="center"/>
              <w:rPr>
                <w:rFonts w:eastAsia="Times New Roman" w:cstheme="minorHAnsi"/>
                <w:sz w:val="20"/>
                <w:szCs w:val="20"/>
                <w:lang w:eastAsia="pl-PL"/>
              </w:rPr>
            </w:pPr>
            <w:r w:rsidRPr="00206017">
              <w:rPr>
                <w:rFonts w:eastAsia="Times New Roman" w:cstheme="minorHAnsi"/>
                <w:sz w:val="20"/>
                <w:szCs w:val="20"/>
                <w:lang w:eastAsia="pl-PL"/>
              </w:rPr>
              <w:t xml:space="preserve">Nauczycieli/Nauczycielek przedmiotów zawodowych w branży informatycznej z </w:t>
            </w:r>
          </w:p>
          <w:p w14:paraId="11FCEA08" w14:textId="0EAB6DB3" w:rsidR="00AF75B8" w:rsidRPr="00206017" w:rsidRDefault="00AF75B8" w:rsidP="00AF75B8">
            <w:pPr>
              <w:jc w:val="center"/>
              <w:rPr>
                <w:rFonts w:eastAsia="Times New Roman" w:cstheme="minorHAnsi"/>
                <w:color w:val="000000"/>
                <w:sz w:val="20"/>
                <w:szCs w:val="20"/>
                <w:lang w:eastAsia="pl-PL"/>
              </w:rPr>
            </w:pPr>
            <w:r w:rsidRPr="00206017">
              <w:rPr>
                <w:rFonts w:cstheme="minorHAnsi"/>
                <w:b/>
                <w:sz w:val="20"/>
                <w:szCs w:val="20"/>
              </w:rPr>
              <w:t>Zespołu Szkół Zawodowych w Bogatyni</w:t>
            </w:r>
            <w:r w:rsidRPr="00206017">
              <w:rPr>
                <w:rFonts w:eastAsia="Times New Roman" w:cstheme="minorHAnsi"/>
                <w:color w:val="000000"/>
                <w:sz w:val="20"/>
                <w:szCs w:val="20"/>
                <w:lang w:eastAsia="pl-PL"/>
              </w:rPr>
              <w:t xml:space="preserve"> </w:t>
            </w:r>
          </w:p>
        </w:tc>
        <w:tc>
          <w:tcPr>
            <w:tcW w:w="2694" w:type="dxa"/>
          </w:tcPr>
          <w:p w14:paraId="619C35FB" w14:textId="77777777" w:rsidR="00AF75B8" w:rsidRPr="00206017" w:rsidRDefault="00AF75B8" w:rsidP="00AF75B8">
            <w:pPr>
              <w:jc w:val="both"/>
              <w:rPr>
                <w:rFonts w:eastAsia="Times New Roman" w:cstheme="minorHAnsi"/>
                <w:b/>
                <w:bCs/>
                <w:sz w:val="20"/>
                <w:szCs w:val="20"/>
                <w:lang w:eastAsia="pl-PL"/>
              </w:rPr>
            </w:pPr>
            <w:r w:rsidRPr="00206017">
              <w:rPr>
                <w:rFonts w:eastAsia="Times New Roman" w:cstheme="minorHAnsi"/>
                <w:b/>
                <w:bCs/>
                <w:sz w:val="20"/>
                <w:szCs w:val="20"/>
                <w:lang w:eastAsia="pl-PL"/>
              </w:rPr>
              <w:lastRenderedPageBreak/>
              <w:t>Cel główny</w:t>
            </w:r>
          </w:p>
          <w:p w14:paraId="40CFC2BD" w14:textId="77777777" w:rsidR="00AF75B8" w:rsidRPr="00206017" w:rsidRDefault="00AF75B8" w:rsidP="00AF75B8">
            <w:pPr>
              <w:jc w:val="both"/>
              <w:rPr>
                <w:rFonts w:eastAsia="Times New Roman" w:cstheme="minorHAnsi"/>
                <w:sz w:val="20"/>
                <w:szCs w:val="20"/>
                <w:lang w:eastAsia="pl-PL"/>
              </w:rPr>
            </w:pPr>
            <w:r w:rsidRPr="00206017">
              <w:rPr>
                <w:rFonts w:eastAsia="Times New Roman" w:cstheme="minorHAnsi"/>
                <w:sz w:val="20"/>
                <w:szCs w:val="20"/>
                <w:lang w:eastAsia="pl-PL"/>
              </w:rPr>
              <w:lastRenderedPageBreak/>
              <w:t>Celem szkolenia jest aktualizacja wiedzy nauczyciela w zakresie organizacji pracy i technologii stosowanych w branży IT. Szkolenie rozwija praktyczne kompetencje odpowiadające realnym zadaniom zawodowym technika informatyka.</w:t>
            </w:r>
          </w:p>
          <w:p w14:paraId="7D6E9D5B" w14:textId="77777777" w:rsidR="00AF75B8" w:rsidRPr="00206017" w:rsidRDefault="00AF75B8" w:rsidP="00AF75B8">
            <w:pPr>
              <w:jc w:val="both"/>
              <w:rPr>
                <w:rFonts w:eastAsia="Times New Roman" w:cstheme="minorHAnsi"/>
                <w:b/>
                <w:bCs/>
                <w:sz w:val="20"/>
                <w:szCs w:val="20"/>
                <w:lang w:eastAsia="pl-PL"/>
              </w:rPr>
            </w:pPr>
            <w:r w:rsidRPr="00206017">
              <w:rPr>
                <w:rFonts w:eastAsia="Times New Roman" w:cstheme="minorHAnsi"/>
                <w:b/>
                <w:bCs/>
                <w:sz w:val="20"/>
                <w:szCs w:val="20"/>
                <w:lang w:eastAsia="pl-PL"/>
              </w:rPr>
              <w:t>Efekty uczenia się</w:t>
            </w:r>
          </w:p>
          <w:p w14:paraId="17979DF4" w14:textId="77777777" w:rsidR="00AF75B8" w:rsidRPr="00206017" w:rsidRDefault="00AF75B8" w:rsidP="00AF75B8">
            <w:pPr>
              <w:jc w:val="both"/>
              <w:rPr>
                <w:rFonts w:eastAsia="Times New Roman" w:cstheme="minorHAnsi"/>
                <w:sz w:val="20"/>
                <w:szCs w:val="20"/>
                <w:lang w:eastAsia="pl-PL"/>
              </w:rPr>
            </w:pPr>
            <w:r w:rsidRPr="00206017">
              <w:rPr>
                <w:rFonts w:eastAsia="Times New Roman" w:cstheme="minorHAnsi"/>
                <w:sz w:val="20"/>
                <w:szCs w:val="20"/>
                <w:lang w:eastAsia="pl-PL"/>
              </w:rPr>
              <w:t>Uczestnik:</w:t>
            </w:r>
          </w:p>
          <w:p w14:paraId="2E9350B7" w14:textId="77777777" w:rsidR="00AF75B8" w:rsidRPr="00206017" w:rsidRDefault="00AF75B8" w:rsidP="00AF75B8">
            <w:pPr>
              <w:numPr>
                <w:ilvl w:val="0"/>
                <w:numId w:val="92"/>
              </w:numPr>
              <w:tabs>
                <w:tab w:val="num" w:pos="720"/>
              </w:tabs>
              <w:jc w:val="both"/>
              <w:rPr>
                <w:rFonts w:eastAsia="Times New Roman" w:cstheme="minorHAnsi"/>
                <w:sz w:val="20"/>
                <w:szCs w:val="20"/>
                <w:lang w:eastAsia="pl-PL"/>
              </w:rPr>
            </w:pPr>
            <w:r w:rsidRPr="00206017">
              <w:rPr>
                <w:rFonts w:eastAsia="Times New Roman" w:cstheme="minorHAnsi"/>
                <w:sz w:val="20"/>
                <w:szCs w:val="20"/>
                <w:lang w:eastAsia="pl-PL"/>
              </w:rPr>
              <w:t>opisuje strukturę firmy IT i role zawodowe,</w:t>
            </w:r>
          </w:p>
          <w:p w14:paraId="648C435C" w14:textId="77777777" w:rsidR="00AF75B8" w:rsidRPr="00206017" w:rsidRDefault="00AF75B8" w:rsidP="00AF75B8">
            <w:pPr>
              <w:numPr>
                <w:ilvl w:val="0"/>
                <w:numId w:val="92"/>
              </w:numPr>
              <w:tabs>
                <w:tab w:val="num" w:pos="720"/>
              </w:tabs>
              <w:jc w:val="both"/>
              <w:rPr>
                <w:rFonts w:eastAsia="Times New Roman" w:cstheme="minorHAnsi"/>
                <w:sz w:val="20"/>
                <w:szCs w:val="20"/>
                <w:lang w:eastAsia="pl-PL"/>
              </w:rPr>
            </w:pPr>
            <w:r w:rsidRPr="00206017">
              <w:rPr>
                <w:rFonts w:eastAsia="Times New Roman" w:cstheme="minorHAnsi"/>
                <w:sz w:val="20"/>
                <w:szCs w:val="20"/>
                <w:lang w:eastAsia="pl-PL"/>
              </w:rPr>
              <w:t>stosuje zasady BHP i bezpieczeństwa danych,</w:t>
            </w:r>
          </w:p>
          <w:p w14:paraId="74011A2D" w14:textId="77777777" w:rsidR="00AF75B8" w:rsidRPr="00206017" w:rsidRDefault="00AF75B8" w:rsidP="00AF75B8">
            <w:pPr>
              <w:numPr>
                <w:ilvl w:val="0"/>
                <w:numId w:val="92"/>
              </w:numPr>
              <w:tabs>
                <w:tab w:val="num" w:pos="720"/>
              </w:tabs>
              <w:jc w:val="both"/>
              <w:rPr>
                <w:rFonts w:eastAsia="Times New Roman" w:cstheme="minorHAnsi"/>
                <w:sz w:val="20"/>
                <w:szCs w:val="20"/>
                <w:lang w:eastAsia="pl-PL"/>
              </w:rPr>
            </w:pPr>
            <w:r w:rsidRPr="00206017">
              <w:rPr>
                <w:rFonts w:eastAsia="Times New Roman" w:cstheme="minorHAnsi"/>
                <w:sz w:val="20"/>
                <w:szCs w:val="20"/>
                <w:lang w:eastAsia="pl-PL"/>
              </w:rPr>
              <w:t>wykonuje podstawowe czynności montażowe i konfiguracyjne,</w:t>
            </w:r>
          </w:p>
          <w:p w14:paraId="695636EB" w14:textId="77777777" w:rsidR="00AF75B8" w:rsidRPr="00206017" w:rsidRDefault="00AF75B8" w:rsidP="00AF75B8">
            <w:pPr>
              <w:numPr>
                <w:ilvl w:val="0"/>
                <w:numId w:val="92"/>
              </w:numPr>
              <w:tabs>
                <w:tab w:val="num" w:pos="720"/>
              </w:tabs>
              <w:jc w:val="both"/>
              <w:rPr>
                <w:rFonts w:eastAsia="Times New Roman" w:cstheme="minorHAnsi"/>
                <w:sz w:val="20"/>
                <w:szCs w:val="20"/>
                <w:lang w:eastAsia="pl-PL"/>
              </w:rPr>
            </w:pPr>
            <w:r w:rsidRPr="00206017">
              <w:rPr>
                <w:rFonts w:eastAsia="Times New Roman" w:cstheme="minorHAnsi"/>
                <w:sz w:val="20"/>
                <w:szCs w:val="20"/>
                <w:lang w:eastAsia="pl-PL"/>
              </w:rPr>
              <w:t>konfiguruje podstawowe usługi sieciowe,</w:t>
            </w:r>
          </w:p>
          <w:p w14:paraId="2B85B7E7" w14:textId="77777777" w:rsidR="00AF75B8" w:rsidRPr="00206017" w:rsidRDefault="00AF75B8" w:rsidP="00AF75B8">
            <w:pPr>
              <w:numPr>
                <w:ilvl w:val="0"/>
                <w:numId w:val="92"/>
              </w:numPr>
              <w:tabs>
                <w:tab w:val="num" w:pos="720"/>
              </w:tabs>
              <w:jc w:val="both"/>
              <w:rPr>
                <w:rFonts w:eastAsia="Times New Roman" w:cstheme="minorHAnsi"/>
                <w:sz w:val="20"/>
                <w:szCs w:val="20"/>
                <w:lang w:eastAsia="pl-PL"/>
              </w:rPr>
            </w:pPr>
            <w:r w:rsidRPr="00206017">
              <w:rPr>
                <w:rFonts w:eastAsia="Times New Roman" w:cstheme="minorHAnsi"/>
                <w:sz w:val="20"/>
                <w:szCs w:val="20"/>
                <w:lang w:eastAsia="pl-PL"/>
              </w:rPr>
              <w:t>stosuje procedury jakości i reagowania na incydenty.</w:t>
            </w:r>
          </w:p>
          <w:p w14:paraId="43ECED4A" w14:textId="79D3939A" w:rsidR="00AF75B8" w:rsidRPr="00206017" w:rsidRDefault="00AF75B8" w:rsidP="00AF75B8">
            <w:pPr>
              <w:jc w:val="both"/>
              <w:rPr>
                <w:rFonts w:eastAsia="Times New Roman" w:cstheme="minorHAnsi"/>
                <w:b/>
                <w:bCs/>
                <w:sz w:val="20"/>
                <w:szCs w:val="20"/>
                <w:lang w:eastAsia="pl-PL"/>
              </w:rPr>
            </w:pPr>
            <w:r w:rsidRPr="00206017">
              <w:rPr>
                <w:rFonts w:eastAsia="Times New Roman" w:cstheme="minorHAnsi"/>
                <w:b/>
                <w:bCs/>
                <w:sz w:val="20"/>
                <w:szCs w:val="20"/>
                <w:lang w:eastAsia="pl-PL"/>
              </w:rPr>
              <w:t>Minimalny</w:t>
            </w:r>
            <w:r w:rsidR="003546E0" w:rsidRPr="00206017">
              <w:rPr>
                <w:rFonts w:eastAsia="Times New Roman" w:cstheme="minorHAnsi"/>
                <w:b/>
                <w:bCs/>
                <w:sz w:val="20"/>
                <w:szCs w:val="20"/>
                <w:lang w:eastAsia="pl-PL"/>
              </w:rPr>
              <w:t xml:space="preserve"> </w:t>
            </w:r>
            <w:r w:rsidRPr="00206017">
              <w:rPr>
                <w:rFonts w:eastAsia="Times New Roman" w:cstheme="minorHAnsi"/>
                <w:b/>
                <w:bCs/>
                <w:sz w:val="20"/>
                <w:szCs w:val="20"/>
                <w:lang w:eastAsia="pl-PL"/>
              </w:rPr>
              <w:t>zakres tematyczny</w:t>
            </w:r>
          </w:p>
          <w:p w14:paraId="7357F796" w14:textId="77777777" w:rsidR="00AF75B8" w:rsidRPr="00206017" w:rsidRDefault="00AF75B8" w:rsidP="00AF75B8">
            <w:pPr>
              <w:numPr>
                <w:ilvl w:val="0"/>
                <w:numId w:val="93"/>
              </w:numPr>
              <w:ind w:hanging="400"/>
              <w:jc w:val="both"/>
              <w:rPr>
                <w:rFonts w:eastAsia="Times New Roman" w:cstheme="minorHAnsi"/>
                <w:sz w:val="20"/>
                <w:szCs w:val="20"/>
                <w:lang w:eastAsia="pl-PL"/>
              </w:rPr>
            </w:pPr>
            <w:r w:rsidRPr="00206017">
              <w:rPr>
                <w:rFonts w:eastAsia="Times New Roman" w:cstheme="minorHAnsi"/>
                <w:b/>
                <w:bCs/>
                <w:sz w:val="20"/>
                <w:szCs w:val="20"/>
                <w:lang w:eastAsia="pl-PL"/>
              </w:rPr>
              <w:t>Organizacja pracy w IT</w:t>
            </w:r>
          </w:p>
          <w:p w14:paraId="10C22F2E"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Typy firm IT i podstawowe role.</w:t>
            </w:r>
          </w:p>
          <w:p w14:paraId="0498AA97"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Obieg zadań w zespole.</w:t>
            </w:r>
          </w:p>
          <w:p w14:paraId="6FD52324" w14:textId="77777777" w:rsidR="00AF75B8" w:rsidRPr="00206017" w:rsidRDefault="00AF75B8" w:rsidP="00AF75B8">
            <w:pPr>
              <w:numPr>
                <w:ilvl w:val="0"/>
                <w:numId w:val="93"/>
              </w:numPr>
              <w:jc w:val="both"/>
              <w:rPr>
                <w:rFonts w:eastAsia="Times New Roman" w:cstheme="minorHAnsi"/>
                <w:sz w:val="20"/>
                <w:szCs w:val="20"/>
                <w:lang w:eastAsia="pl-PL"/>
              </w:rPr>
            </w:pPr>
            <w:r w:rsidRPr="00206017">
              <w:rPr>
                <w:rFonts w:eastAsia="Times New Roman" w:cstheme="minorHAnsi"/>
                <w:b/>
                <w:bCs/>
                <w:sz w:val="20"/>
                <w:szCs w:val="20"/>
                <w:lang w:eastAsia="pl-PL"/>
              </w:rPr>
              <w:t>BHP i bezpieczeństwo informacji</w:t>
            </w:r>
          </w:p>
          <w:p w14:paraId="5EB2166F"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Ergonomia pracy przy komputerze.</w:t>
            </w:r>
          </w:p>
          <w:p w14:paraId="711391FD"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Ochrona danych i polityki dostępu.</w:t>
            </w:r>
          </w:p>
          <w:p w14:paraId="16D485CF" w14:textId="77777777" w:rsidR="00AF75B8" w:rsidRPr="00206017" w:rsidRDefault="00AF75B8" w:rsidP="00AF75B8">
            <w:pPr>
              <w:numPr>
                <w:ilvl w:val="0"/>
                <w:numId w:val="93"/>
              </w:numPr>
              <w:jc w:val="both"/>
              <w:rPr>
                <w:rFonts w:eastAsia="Times New Roman" w:cstheme="minorHAnsi"/>
                <w:sz w:val="20"/>
                <w:szCs w:val="20"/>
                <w:lang w:eastAsia="pl-PL"/>
              </w:rPr>
            </w:pPr>
            <w:r w:rsidRPr="00206017">
              <w:rPr>
                <w:rFonts w:eastAsia="Times New Roman" w:cstheme="minorHAnsi"/>
                <w:b/>
                <w:bCs/>
                <w:sz w:val="20"/>
                <w:szCs w:val="20"/>
                <w:lang w:eastAsia="pl-PL"/>
              </w:rPr>
              <w:lastRenderedPageBreak/>
              <w:t>Zakres obowiązków stanowisk IT</w:t>
            </w:r>
          </w:p>
          <w:p w14:paraId="721E0314"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Technik, administrator, helpdesk, programista (ogólnie).</w:t>
            </w:r>
          </w:p>
          <w:p w14:paraId="04690EE7" w14:textId="77777777" w:rsidR="00AF75B8" w:rsidRPr="00206017" w:rsidRDefault="00AF75B8" w:rsidP="00AF75B8">
            <w:pPr>
              <w:numPr>
                <w:ilvl w:val="0"/>
                <w:numId w:val="93"/>
              </w:numPr>
              <w:jc w:val="both"/>
              <w:rPr>
                <w:rFonts w:eastAsia="Times New Roman" w:cstheme="minorHAnsi"/>
                <w:sz w:val="20"/>
                <w:szCs w:val="20"/>
                <w:lang w:eastAsia="pl-PL"/>
              </w:rPr>
            </w:pPr>
            <w:r w:rsidRPr="00206017">
              <w:rPr>
                <w:rFonts w:eastAsia="Times New Roman" w:cstheme="minorHAnsi"/>
                <w:b/>
                <w:bCs/>
                <w:sz w:val="20"/>
                <w:szCs w:val="20"/>
                <w:lang w:eastAsia="pl-PL"/>
              </w:rPr>
              <w:t>Technologie i narzędzia</w:t>
            </w:r>
          </w:p>
          <w:p w14:paraId="4D6D787A"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Systemy Windows/Linux (podstawy).</w:t>
            </w:r>
          </w:p>
          <w:p w14:paraId="7BB3C1E0"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Podstawy konfiguracji sieci.</w:t>
            </w:r>
          </w:p>
          <w:p w14:paraId="3A219B3F"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 xml:space="preserve">Narzędzia diagnostyczne i </w:t>
            </w:r>
            <w:proofErr w:type="spellStart"/>
            <w:r w:rsidRPr="00206017">
              <w:rPr>
                <w:rFonts w:eastAsia="Times New Roman" w:cstheme="minorHAnsi"/>
                <w:sz w:val="20"/>
                <w:szCs w:val="20"/>
                <w:lang w:eastAsia="pl-PL"/>
              </w:rPr>
              <w:t>ticketowe</w:t>
            </w:r>
            <w:proofErr w:type="spellEnd"/>
            <w:r w:rsidRPr="00206017">
              <w:rPr>
                <w:rFonts w:eastAsia="Times New Roman" w:cstheme="minorHAnsi"/>
                <w:sz w:val="20"/>
                <w:szCs w:val="20"/>
                <w:lang w:eastAsia="pl-PL"/>
              </w:rPr>
              <w:t>.</w:t>
            </w:r>
          </w:p>
          <w:p w14:paraId="364D96E1" w14:textId="77777777" w:rsidR="00AF75B8" w:rsidRPr="00206017" w:rsidRDefault="00AF75B8" w:rsidP="00AF75B8">
            <w:pPr>
              <w:numPr>
                <w:ilvl w:val="0"/>
                <w:numId w:val="93"/>
              </w:numPr>
              <w:jc w:val="both"/>
              <w:rPr>
                <w:rFonts w:eastAsia="Times New Roman" w:cstheme="minorHAnsi"/>
                <w:sz w:val="20"/>
                <w:szCs w:val="20"/>
                <w:lang w:eastAsia="pl-PL"/>
              </w:rPr>
            </w:pPr>
            <w:r w:rsidRPr="00206017">
              <w:rPr>
                <w:rFonts w:eastAsia="Times New Roman" w:cstheme="minorHAnsi"/>
                <w:b/>
                <w:bCs/>
                <w:sz w:val="20"/>
                <w:szCs w:val="20"/>
                <w:lang w:eastAsia="pl-PL"/>
              </w:rPr>
              <w:t>Jakość i bezpieczeństwo IT</w:t>
            </w:r>
          </w:p>
          <w:p w14:paraId="59A20B28"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 xml:space="preserve">Backup i podstawy </w:t>
            </w:r>
            <w:proofErr w:type="spellStart"/>
            <w:r w:rsidRPr="00206017">
              <w:rPr>
                <w:rFonts w:eastAsia="Times New Roman" w:cstheme="minorHAnsi"/>
                <w:sz w:val="20"/>
                <w:szCs w:val="20"/>
                <w:lang w:eastAsia="pl-PL"/>
              </w:rPr>
              <w:t>cyberbezpieczeństwa</w:t>
            </w:r>
            <w:proofErr w:type="spellEnd"/>
            <w:r w:rsidRPr="00206017">
              <w:rPr>
                <w:rFonts w:eastAsia="Times New Roman" w:cstheme="minorHAnsi"/>
                <w:sz w:val="20"/>
                <w:szCs w:val="20"/>
                <w:lang w:eastAsia="pl-PL"/>
              </w:rPr>
              <w:t>.</w:t>
            </w:r>
          </w:p>
          <w:p w14:paraId="3892DA12" w14:textId="77777777" w:rsidR="00AF75B8" w:rsidRPr="00206017" w:rsidRDefault="00AF75B8" w:rsidP="00AF75B8">
            <w:pPr>
              <w:numPr>
                <w:ilvl w:val="0"/>
                <w:numId w:val="93"/>
              </w:numPr>
              <w:jc w:val="both"/>
              <w:rPr>
                <w:rFonts w:eastAsia="Times New Roman" w:cstheme="minorHAnsi"/>
                <w:sz w:val="20"/>
                <w:szCs w:val="20"/>
                <w:lang w:eastAsia="pl-PL"/>
              </w:rPr>
            </w:pPr>
            <w:r w:rsidRPr="00206017">
              <w:rPr>
                <w:rFonts w:eastAsia="Times New Roman" w:cstheme="minorHAnsi"/>
                <w:b/>
                <w:bCs/>
                <w:sz w:val="20"/>
                <w:szCs w:val="20"/>
                <w:lang w:eastAsia="pl-PL"/>
              </w:rPr>
              <w:t>Ćwiczenia praktyczne</w:t>
            </w:r>
          </w:p>
          <w:p w14:paraId="74C4A486"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Montaż i konfiguracja komputera.</w:t>
            </w:r>
          </w:p>
          <w:p w14:paraId="36E8AD87"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Instalacja systemu operacyjnego.</w:t>
            </w:r>
          </w:p>
          <w:p w14:paraId="1755EFD5"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Konfiguracja sieci lokalnej.</w:t>
            </w:r>
          </w:p>
          <w:p w14:paraId="56DE8569" w14:textId="77777777" w:rsidR="00AF75B8" w:rsidRPr="00206017" w:rsidRDefault="00AF75B8" w:rsidP="00AF75B8">
            <w:pPr>
              <w:numPr>
                <w:ilvl w:val="1"/>
                <w:numId w:val="93"/>
              </w:numPr>
              <w:tabs>
                <w:tab w:val="num" w:pos="1440"/>
              </w:tabs>
              <w:jc w:val="both"/>
              <w:rPr>
                <w:rFonts w:eastAsia="Times New Roman" w:cstheme="minorHAnsi"/>
                <w:sz w:val="20"/>
                <w:szCs w:val="20"/>
                <w:lang w:eastAsia="pl-PL"/>
              </w:rPr>
            </w:pPr>
            <w:r w:rsidRPr="00206017">
              <w:rPr>
                <w:rFonts w:eastAsia="Times New Roman" w:cstheme="minorHAnsi"/>
                <w:sz w:val="20"/>
                <w:szCs w:val="20"/>
                <w:lang w:eastAsia="pl-PL"/>
              </w:rPr>
              <w:t>Obsługa zgłoszenia serwisowego.</w:t>
            </w:r>
          </w:p>
          <w:p w14:paraId="5B0E9EBF" w14:textId="77777777" w:rsidR="00934159" w:rsidRPr="00206017" w:rsidRDefault="00934159" w:rsidP="00934159">
            <w:pPr>
              <w:jc w:val="both"/>
              <w:rPr>
                <w:rFonts w:eastAsia="Times New Roman" w:cstheme="minorHAnsi"/>
                <w:sz w:val="20"/>
                <w:szCs w:val="20"/>
                <w:lang w:eastAsia="pl-PL"/>
              </w:rPr>
            </w:pPr>
          </w:p>
          <w:p w14:paraId="4F13C506" w14:textId="77777777" w:rsidR="00934159" w:rsidRPr="00206017" w:rsidRDefault="00934159" w:rsidP="00934159">
            <w:pPr>
              <w:jc w:val="both"/>
              <w:rPr>
                <w:rFonts w:eastAsia="Times New Roman" w:cstheme="minorHAnsi"/>
                <w:sz w:val="20"/>
                <w:szCs w:val="20"/>
                <w:lang w:eastAsia="pl-PL"/>
              </w:rPr>
            </w:pPr>
          </w:p>
          <w:p w14:paraId="2ABBBB68" w14:textId="77777777" w:rsidR="00934159" w:rsidRPr="00206017" w:rsidRDefault="00934159" w:rsidP="00934159">
            <w:pPr>
              <w:rPr>
                <w:rFonts w:cstheme="minorHAnsi"/>
                <w:sz w:val="20"/>
                <w:szCs w:val="20"/>
              </w:rPr>
            </w:pPr>
            <w:r w:rsidRPr="00206017">
              <w:rPr>
                <w:rFonts w:cstheme="minorHAnsi"/>
                <w:sz w:val="20"/>
                <w:szCs w:val="20"/>
              </w:rPr>
              <w:t>*Ubranie robocze- jeśli wymaga go specyfika wykonywanych czynności- zapewnia Wykonawca</w:t>
            </w:r>
          </w:p>
          <w:p w14:paraId="226C2B09" w14:textId="77777777" w:rsidR="00934159" w:rsidRPr="00206017" w:rsidRDefault="00934159" w:rsidP="00934159">
            <w:pPr>
              <w:jc w:val="both"/>
              <w:rPr>
                <w:rFonts w:eastAsia="Times New Roman" w:cstheme="minorHAnsi"/>
                <w:sz w:val="20"/>
                <w:szCs w:val="20"/>
                <w:lang w:eastAsia="pl-PL"/>
              </w:rPr>
            </w:pPr>
          </w:p>
          <w:p w14:paraId="2EAAE9BB" w14:textId="77777777" w:rsidR="00AF75B8" w:rsidRPr="00206017" w:rsidRDefault="00AF75B8" w:rsidP="00AF75B8">
            <w:pPr>
              <w:jc w:val="both"/>
              <w:rPr>
                <w:rFonts w:eastAsia="Times New Roman" w:cstheme="minorHAnsi"/>
                <w:b/>
                <w:bCs/>
                <w:sz w:val="20"/>
                <w:szCs w:val="20"/>
                <w:lang w:eastAsia="pl-PL"/>
              </w:rPr>
            </w:pPr>
          </w:p>
        </w:tc>
        <w:tc>
          <w:tcPr>
            <w:tcW w:w="1984" w:type="dxa"/>
          </w:tcPr>
          <w:p w14:paraId="31B0EE7A" w14:textId="77777777" w:rsidR="00AF75B8" w:rsidRPr="00206017" w:rsidRDefault="00AF75B8" w:rsidP="00AF75B8">
            <w:pPr>
              <w:jc w:val="center"/>
              <w:rPr>
                <w:rFonts w:eastAsia="Times New Roman" w:cstheme="minorHAnsi"/>
                <w:color w:val="000000"/>
                <w:sz w:val="20"/>
                <w:szCs w:val="20"/>
                <w:lang w:eastAsia="pl-PL"/>
              </w:rPr>
            </w:pPr>
          </w:p>
          <w:p w14:paraId="6BB99649"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1 dzień</w:t>
            </w:r>
          </w:p>
          <w:p w14:paraId="49C751CD"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lastRenderedPageBreak/>
              <w:t xml:space="preserve">-obiad-ciepły posiłek (zupa, drugie danie, napój) </w:t>
            </w:r>
          </w:p>
          <w:p w14:paraId="7E99F2DF"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 - kolacja na ciepło(plus napój)</w:t>
            </w:r>
          </w:p>
          <w:p w14:paraId="73074733"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Dzień:2,3,4</w:t>
            </w:r>
          </w:p>
          <w:p w14:paraId="794368D5"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-śniadanie (plus napój), </w:t>
            </w:r>
          </w:p>
          <w:p w14:paraId="2A19B694"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-obiad-ciepły posiłek (zupa, drugie danie, napój)</w:t>
            </w:r>
          </w:p>
          <w:p w14:paraId="377E27B4"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kolacja na ciepło(plus napój)</w:t>
            </w:r>
          </w:p>
          <w:p w14:paraId="7DC5F95B"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5 dzień</w:t>
            </w:r>
          </w:p>
          <w:p w14:paraId="2EFC1783"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-śniadanie (plus napój),</w:t>
            </w:r>
          </w:p>
          <w:p w14:paraId="181ED562"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-obiad-ciepły posiłek (zupa, drugie danie, napój)</w:t>
            </w:r>
          </w:p>
          <w:p w14:paraId="71ECCD71" w14:textId="77777777" w:rsidR="00AF75B8" w:rsidRPr="00206017" w:rsidRDefault="00AF75B8" w:rsidP="00AF75B8">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kolacja na ciepło(plus napój)</w:t>
            </w:r>
          </w:p>
          <w:p w14:paraId="249254C6" w14:textId="77777777" w:rsidR="00AF75B8" w:rsidRPr="00206017" w:rsidRDefault="00AF75B8" w:rsidP="00AF75B8">
            <w:pPr>
              <w:jc w:val="center"/>
              <w:rPr>
                <w:rFonts w:eastAsia="Times New Roman" w:cstheme="minorHAnsi"/>
                <w:color w:val="000000"/>
                <w:sz w:val="20"/>
                <w:szCs w:val="20"/>
                <w:lang w:eastAsia="pl-PL"/>
              </w:rPr>
            </w:pPr>
          </w:p>
          <w:p w14:paraId="1CCAF8FD"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Wykonawca uwzględni specjalne potrzeby dietetyczne zgłaszane przez uczestników. </w:t>
            </w:r>
          </w:p>
          <w:p w14:paraId="31BEB935"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Posiłki mogą być wybierane przez Uczestnika z karty menu jeśli istnieje taka potrzeba.</w:t>
            </w:r>
          </w:p>
          <w:p w14:paraId="7CD4020A"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Wykonawca zobowiązany jest do tego, aby wszystkie posiłki serwowane zarówno na terenie </w:t>
            </w:r>
            <w:r w:rsidRPr="00206017">
              <w:rPr>
                <w:rFonts w:eastAsia="Times New Roman" w:cstheme="minorHAnsi"/>
                <w:color w:val="000000"/>
                <w:sz w:val="20"/>
                <w:szCs w:val="20"/>
                <w:lang w:eastAsia="pl-PL"/>
              </w:rPr>
              <w:lastRenderedPageBreak/>
              <w:t>miejsca zakwaterowania oraz w restauracjach były bezwzględnie świeże oraz charakteryzowały się wysoką jakością w odniesieniu do użytych składników. Posiłki winny być przygotowywane z surowców wysokiej jakości, świeżych, naturalnych, mało przetworzonych, z ograniczoną ilością substancji konserwujących, zagęszczających, barwiących lub sztucznie aromatyzowanych. Posiłki nie mogą być wykonywane z produktów typu instant. Wykonawca zapewni posiłki typu obiady, kolacja w odległości nie większej niż 5 km od miejsca szkolenia.</w:t>
            </w:r>
          </w:p>
          <w:p w14:paraId="6C5F2707"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Odległość liczona na podstawie </w:t>
            </w:r>
            <w:proofErr w:type="spellStart"/>
            <w:r w:rsidRPr="00206017">
              <w:rPr>
                <w:rFonts w:eastAsia="Times New Roman" w:cstheme="minorHAnsi"/>
                <w:color w:val="000000"/>
                <w:sz w:val="20"/>
                <w:szCs w:val="20"/>
                <w:lang w:eastAsia="pl-PL"/>
              </w:rPr>
              <w:t>google</w:t>
            </w:r>
            <w:proofErr w:type="spellEnd"/>
            <w:r w:rsidRPr="00206017">
              <w:rPr>
                <w:rFonts w:eastAsia="Times New Roman" w:cstheme="minorHAnsi"/>
                <w:color w:val="000000"/>
                <w:sz w:val="20"/>
                <w:szCs w:val="20"/>
                <w:lang w:eastAsia="pl-PL"/>
              </w:rPr>
              <w:t xml:space="preserve"> </w:t>
            </w:r>
            <w:proofErr w:type="spellStart"/>
            <w:r w:rsidRPr="00206017">
              <w:rPr>
                <w:rFonts w:eastAsia="Times New Roman" w:cstheme="minorHAnsi"/>
                <w:color w:val="000000"/>
                <w:sz w:val="20"/>
                <w:szCs w:val="20"/>
                <w:lang w:eastAsia="pl-PL"/>
              </w:rPr>
              <w:t>maps</w:t>
            </w:r>
            <w:proofErr w:type="spellEnd"/>
            <w:r w:rsidRPr="00206017">
              <w:rPr>
                <w:rFonts w:eastAsia="Times New Roman" w:cstheme="minorHAnsi"/>
                <w:color w:val="000000"/>
                <w:sz w:val="20"/>
                <w:szCs w:val="20"/>
                <w:lang w:eastAsia="pl-PL"/>
              </w:rPr>
              <w:t>, bądź inny nocleg  za zgodą Zamawiającego</w:t>
            </w:r>
          </w:p>
          <w:p w14:paraId="196918E1"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 xml:space="preserve">-wyjątkiem będzie kolacja 3 dnia, miejscem kolacji będzie punkt na trasie powrotu uczestnika do miejsca zamieszkania. </w:t>
            </w:r>
          </w:p>
          <w:p w14:paraId="6FEC216A" w14:textId="77777777" w:rsidR="00AF75B8" w:rsidRPr="00206017" w:rsidRDefault="00AF75B8" w:rsidP="00AF75B8">
            <w:pPr>
              <w:jc w:val="center"/>
              <w:rPr>
                <w:rFonts w:eastAsia="Times New Roman" w:cstheme="minorHAnsi"/>
                <w:color w:val="000000"/>
                <w:sz w:val="20"/>
                <w:szCs w:val="20"/>
                <w:lang w:eastAsia="pl-PL"/>
              </w:rPr>
            </w:pPr>
          </w:p>
          <w:p w14:paraId="50CAC9C1" w14:textId="77777777"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Śniadanie na terenie miejsca zakwaterowania.</w:t>
            </w:r>
          </w:p>
          <w:p w14:paraId="1CB7926B" w14:textId="77777777" w:rsidR="00E30F13" w:rsidRPr="00206017" w:rsidRDefault="00E30F13" w:rsidP="00AF75B8">
            <w:pPr>
              <w:jc w:val="center"/>
              <w:rPr>
                <w:rFonts w:eastAsia="Times New Roman" w:cstheme="minorHAnsi"/>
                <w:color w:val="000000"/>
                <w:sz w:val="20"/>
                <w:szCs w:val="20"/>
                <w:lang w:eastAsia="pl-PL"/>
              </w:rPr>
            </w:pPr>
          </w:p>
          <w:p w14:paraId="733FAC48" w14:textId="77777777" w:rsidR="00E30F13" w:rsidRPr="00206017" w:rsidRDefault="00E30F13" w:rsidP="00E30F13">
            <w:pPr>
              <w:jc w:val="center"/>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Każdego dnia w miejscu odbywania szkolenia branżowego zapewniona będzie przerwa kawowa: kawa/herbata/woda/ciastka/ciasto. </w:t>
            </w:r>
          </w:p>
          <w:p w14:paraId="39EDCF8A" w14:textId="77777777" w:rsidR="00E30F13" w:rsidRPr="00206017" w:rsidRDefault="00E30F13" w:rsidP="00AF75B8">
            <w:pPr>
              <w:jc w:val="center"/>
              <w:rPr>
                <w:rFonts w:eastAsia="Times New Roman" w:cstheme="minorHAnsi"/>
                <w:color w:val="000000"/>
                <w:sz w:val="20"/>
                <w:szCs w:val="20"/>
                <w:lang w:eastAsia="pl-PL"/>
              </w:rPr>
            </w:pPr>
          </w:p>
          <w:p w14:paraId="0EAAE0D6" w14:textId="77777777" w:rsidR="00AF75B8" w:rsidRPr="00206017" w:rsidRDefault="00AF75B8" w:rsidP="00AF75B8">
            <w:pPr>
              <w:rPr>
                <w:rFonts w:eastAsia="Times New Roman" w:cstheme="minorHAnsi"/>
                <w:color w:val="000000"/>
                <w:sz w:val="20"/>
                <w:szCs w:val="20"/>
                <w:lang w:eastAsia="pl-PL"/>
              </w:rPr>
            </w:pPr>
          </w:p>
          <w:p w14:paraId="6DD586F1" w14:textId="4C801E8D" w:rsidR="00AF75B8" w:rsidRPr="00206017" w:rsidRDefault="00AF75B8" w:rsidP="00AF75B8">
            <w:pPr>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Każdy z wymienionych posiłków musi być przewidziany dla 2 uczestników szkolenia.</w:t>
            </w:r>
          </w:p>
        </w:tc>
        <w:tc>
          <w:tcPr>
            <w:tcW w:w="1559" w:type="dxa"/>
          </w:tcPr>
          <w:p w14:paraId="6A20D286" w14:textId="77777777" w:rsidR="00AF75B8" w:rsidRPr="00206017" w:rsidRDefault="00AF75B8" w:rsidP="00AF75B8">
            <w:pPr>
              <w:jc w:val="center"/>
              <w:rPr>
                <w:rFonts w:cstheme="minorHAnsi"/>
                <w:sz w:val="20"/>
                <w:szCs w:val="20"/>
              </w:rPr>
            </w:pPr>
          </w:p>
          <w:p w14:paraId="08394D94" w14:textId="77777777" w:rsidR="00AF75B8" w:rsidRPr="00206017" w:rsidRDefault="00AF75B8" w:rsidP="00AF75B8">
            <w:pPr>
              <w:jc w:val="center"/>
              <w:rPr>
                <w:rFonts w:cstheme="minorHAnsi"/>
                <w:sz w:val="20"/>
                <w:szCs w:val="20"/>
              </w:rPr>
            </w:pPr>
            <w:r w:rsidRPr="00206017">
              <w:rPr>
                <w:rFonts w:cstheme="minorHAnsi"/>
                <w:sz w:val="20"/>
                <w:szCs w:val="20"/>
              </w:rPr>
              <w:lastRenderedPageBreak/>
              <w:t xml:space="preserve">4 </w:t>
            </w:r>
            <w:proofErr w:type="spellStart"/>
            <w:r w:rsidRPr="00206017">
              <w:rPr>
                <w:rFonts w:cstheme="minorHAnsi"/>
                <w:sz w:val="20"/>
                <w:szCs w:val="20"/>
              </w:rPr>
              <w:t>noce-nocleg+śniadanie</w:t>
            </w:r>
            <w:proofErr w:type="spellEnd"/>
            <w:r w:rsidRPr="00206017">
              <w:rPr>
                <w:rFonts w:cstheme="minorHAnsi"/>
                <w:sz w:val="20"/>
                <w:szCs w:val="20"/>
              </w:rPr>
              <w:t xml:space="preserve"> (opis śniadania w kolumnie wyżywienie) w odległości maksimum 5 km od miejsca szkolenia Odległość liczona na podstawie </w:t>
            </w:r>
            <w:proofErr w:type="spellStart"/>
            <w:r w:rsidRPr="00206017">
              <w:rPr>
                <w:rFonts w:cstheme="minorHAnsi"/>
                <w:sz w:val="20"/>
                <w:szCs w:val="20"/>
              </w:rPr>
              <w:t>google</w:t>
            </w:r>
            <w:proofErr w:type="spellEnd"/>
            <w:r w:rsidRPr="00206017">
              <w:rPr>
                <w:rFonts w:cstheme="minorHAnsi"/>
                <w:sz w:val="20"/>
                <w:szCs w:val="20"/>
              </w:rPr>
              <w:t xml:space="preserve"> </w:t>
            </w:r>
            <w:proofErr w:type="spellStart"/>
            <w:r w:rsidRPr="00206017">
              <w:rPr>
                <w:rFonts w:cstheme="minorHAnsi"/>
                <w:sz w:val="20"/>
                <w:szCs w:val="20"/>
              </w:rPr>
              <w:t>maps</w:t>
            </w:r>
            <w:proofErr w:type="spellEnd"/>
            <w:r w:rsidRPr="00206017">
              <w:rPr>
                <w:rFonts w:cstheme="minorHAnsi"/>
                <w:sz w:val="20"/>
                <w:szCs w:val="20"/>
              </w:rPr>
              <w:t xml:space="preserve"> - trasa samochód.</w:t>
            </w:r>
          </w:p>
          <w:p w14:paraId="1961D3A6" w14:textId="77777777" w:rsidR="00AF75B8" w:rsidRPr="00206017" w:rsidRDefault="00AF75B8" w:rsidP="00AF75B8">
            <w:pPr>
              <w:jc w:val="center"/>
              <w:rPr>
                <w:rFonts w:cstheme="minorHAnsi"/>
                <w:sz w:val="20"/>
                <w:szCs w:val="20"/>
              </w:rPr>
            </w:pPr>
            <w:r w:rsidRPr="00206017">
              <w:rPr>
                <w:rFonts w:cstheme="minorHAnsi"/>
                <w:sz w:val="20"/>
                <w:szCs w:val="20"/>
              </w:rPr>
              <w:t xml:space="preserve"> Pokoje jednoosobowe.</w:t>
            </w:r>
          </w:p>
          <w:p w14:paraId="33A6CDDA" w14:textId="77777777" w:rsidR="00AF75B8" w:rsidRPr="00206017" w:rsidRDefault="00AF75B8" w:rsidP="00AF75B8">
            <w:pPr>
              <w:jc w:val="center"/>
              <w:rPr>
                <w:rFonts w:cstheme="minorHAnsi"/>
                <w:sz w:val="20"/>
                <w:szCs w:val="20"/>
              </w:rPr>
            </w:pPr>
          </w:p>
        </w:tc>
        <w:tc>
          <w:tcPr>
            <w:tcW w:w="2268" w:type="dxa"/>
          </w:tcPr>
          <w:p w14:paraId="245F3010" w14:textId="77777777" w:rsidR="00934159" w:rsidRPr="00206017" w:rsidRDefault="00934159" w:rsidP="00AF75B8">
            <w:pPr>
              <w:rPr>
                <w:rFonts w:cstheme="minorHAnsi"/>
                <w:sz w:val="20"/>
                <w:szCs w:val="20"/>
              </w:rPr>
            </w:pPr>
          </w:p>
          <w:p w14:paraId="3A98CC0F" w14:textId="77777777" w:rsidR="003546E0" w:rsidRPr="00206017" w:rsidRDefault="003546E0" w:rsidP="003546E0">
            <w:pPr>
              <w:rPr>
                <w:rFonts w:cstheme="minorHAnsi"/>
                <w:sz w:val="20"/>
                <w:szCs w:val="20"/>
              </w:rPr>
            </w:pPr>
            <w:r w:rsidRPr="00206017">
              <w:rPr>
                <w:rFonts w:cstheme="minorHAnsi"/>
                <w:sz w:val="20"/>
                <w:szCs w:val="20"/>
              </w:rPr>
              <w:lastRenderedPageBreak/>
              <w:t xml:space="preserve">Wykonawca zapewni transport lub zwrot kosztów dojazdu za: przejazd z Zespół Szkół Zawodowych w Bogatyni, ul. Kościuszki 33, 59-920 Bogatynia do miejsca szkolenia, dojazdy na trasie nocleg-miejsce szkolenia, dojazdy na trasie nocleg/miejsce szkolenia/obiad/kolacja, dojazd- droga powrotna z miejsca szkolenia do Zespół Szkól Zawodowych w Bogatyni, ul. Kościuszki 33, 59-920 Bogatynia. </w:t>
            </w:r>
          </w:p>
          <w:p w14:paraId="12D92568" w14:textId="77777777" w:rsidR="003546E0" w:rsidRPr="00206017" w:rsidRDefault="003546E0" w:rsidP="003546E0">
            <w:pPr>
              <w:rPr>
                <w:rFonts w:cstheme="minorHAnsi"/>
                <w:sz w:val="20"/>
                <w:szCs w:val="20"/>
              </w:rPr>
            </w:pPr>
            <w:r w:rsidRPr="00206017">
              <w:rPr>
                <w:rFonts w:cstheme="minorHAnsi"/>
                <w:sz w:val="20"/>
                <w:szCs w:val="20"/>
              </w:rPr>
              <w:t xml:space="preserve">Zwrot kosztów dojazdu nie może być niższy niż cena biletu komunikacji publicznej na danej trasie. </w:t>
            </w:r>
          </w:p>
          <w:p w14:paraId="2133F93E" w14:textId="66613771" w:rsidR="00AF75B8" w:rsidRPr="00206017" w:rsidRDefault="00AF75B8" w:rsidP="00AF75B8">
            <w:pPr>
              <w:rPr>
                <w:rFonts w:cstheme="minorHAnsi"/>
                <w:sz w:val="20"/>
                <w:szCs w:val="20"/>
              </w:rPr>
            </w:pPr>
          </w:p>
        </w:tc>
      </w:tr>
    </w:tbl>
    <w:p w14:paraId="0D103A18" w14:textId="77777777" w:rsidR="001D38AD" w:rsidRPr="00206017" w:rsidRDefault="001D38AD" w:rsidP="000546A7">
      <w:pPr>
        <w:pStyle w:val="Tekstpodstawowy"/>
        <w:rPr>
          <w:rFonts w:asciiTheme="minorHAnsi" w:hAnsiTheme="minorHAnsi" w:cstheme="minorHAnsi"/>
          <w:sz w:val="20"/>
          <w:szCs w:val="20"/>
        </w:rPr>
      </w:pPr>
    </w:p>
    <w:p w14:paraId="1DD1FDEC" w14:textId="09D988FA" w:rsidR="003C4A65" w:rsidRPr="00206017" w:rsidRDefault="00F7345D" w:rsidP="00C32192">
      <w:pPr>
        <w:pStyle w:val="Tekstpodstawowy"/>
        <w:ind w:left="360"/>
        <w:rPr>
          <w:rFonts w:asciiTheme="minorHAnsi" w:hAnsiTheme="minorHAnsi" w:cstheme="minorHAnsi"/>
          <w:sz w:val="20"/>
          <w:szCs w:val="20"/>
        </w:rPr>
      </w:pPr>
      <w:r w:rsidRPr="00206017">
        <w:rPr>
          <w:rFonts w:asciiTheme="minorHAnsi" w:hAnsiTheme="minorHAnsi" w:cstheme="minorHAnsi"/>
          <w:sz w:val="20"/>
          <w:szCs w:val="20"/>
        </w:rPr>
        <w:t>*</w:t>
      </w:r>
      <w:r w:rsidR="00C32192" w:rsidRPr="00206017">
        <w:rPr>
          <w:rFonts w:asciiTheme="minorHAnsi" w:hAnsiTheme="minorHAnsi" w:cstheme="minorHAnsi"/>
          <w:sz w:val="20"/>
          <w:szCs w:val="20"/>
        </w:rPr>
        <w:t>T</w:t>
      </w:r>
      <w:r w:rsidR="003C4A65" w:rsidRPr="00206017">
        <w:rPr>
          <w:rFonts w:asciiTheme="minorHAnsi" w:hAnsiTheme="minorHAnsi" w:cstheme="minorHAnsi"/>
          <w:sz w:val="20"/>
          <w:szCs w:val="20"/>
        </w:rPr>
        <w:t xml:space="preserve">ermin realizacji zamówienia został określony na konkretne </w:t>
      </w:r>
      <w:r w:rsidR="00934159" w:rsidRPr="00206017">
        <w:rPr>
          <w:rFonts w:asciiTheme="minorHAnsi" w:hAnsiTheme="minorHAnsi" w:cstheme="minorHAnsi"/>
          <w:sz w:val="20"/>
          <w:szCs w:val="20"/>
        </w:rPr>
        <w:t>miesiące</w:t>
      </w:r>
      <w:r w:rsidR="003C4A65" w:rsidRPr="00206017">
        <w:rPr>
          <w:rFonts w:asciiTheme="minorHAnsi" w:hAnsiTheme="minorHAnsi" w:cstheme="minorHAnsi"/>
          <w:sz w:val="20"/>
          <w:szCs w:val="20"/>
        </w:rPr>
        <w:t xml:space="preserve"> z uwagi na konieczność dostosowania wyjazdu do dyspozycyjności uczestników projektu.</w:t>
      </w:r>
    </w:p>
    <w:p w14:paraId="37E1388F" w14:textId="77777777" w:rsidR="00B1785E" w:rsidRPr="00206017" w:rsidRDefault="00B1785E" w:rsidP="000546A7">
      <w:pPr>
        <w:pStyle w:val="Tekstpodstawowy"/>
        <w:rPr>
          <w:rFonts w:asciiTheme="minorHAnsi" w:hAnsiTheme="minorHAnsi" w:cstheme="minorHAnsi"/>
          <w:sz w:val="20"/>
          <w:szCs w:val="20"/>
        </w:rPr>
      </w:pPr>
    </w:p>
    <w:p w14:paraId="4965FBF5" w14:textId="77777777" w:rsidR="00BF57E3" w:rsidRPr="00206017" w:rsidRDefault="00BF57E3" w:rsidP="000546A7">
      <w:pPr>
        <w:pStyle w:val="Tekstpodstawowy"/>
        <w:rPr>
          <w:rFonts w:asciiTheme="minorHAnsi" w:hAnsiTheme="minorHAnsi" w:cstheme="minorHAnsi"/>
          <w:sz w:val="20"/>
          <w:szCs w:val="20"/>
        </w:rPr>
        <w:sectPr w:rsidR="00BF57E3" w:rsidRPr="00206017" w:rsidSect="00903D6E">
          <w:pgSz w:w="16838" w:h="11906" w:orient="landscape"/>
          <w:pgMar w:top="1418" w:right="782" w:bottom="1134" w:left="1134" w:header="425" w:footer="391" w:gutter="0"/>
          <w:cols w:space="708"/>
          <w:docGrid w:linePitch="360"/>
        </w:sectPr>
      </w:pPr>
    </w:p>
    <w:p w14:paraId="72C27718" w14:textId="4B0C4959" w:rsidR="00D57FD5" w:rsidRPr="00206017" w:rsidRDefault="00D57FD5" w:rsidP="00D57FD5">
      <w:pPr>
        <w:spacing w:after="0" w:line="240" w:lineRule="auto"/>
        <w:rPr>
          <w:rFonts w:cstheme="minorHAnsi"/>
          <w:b/>
          <w:bCs/>
          <w:sz w:val="20"/>
          <w:szCs w:val="20"/>
        </w:rPr>
      </w:pPr>
      <w:r w:rsidRPr="00206017">
        <w:rPr>
          <w:rFonts w:cstheme="minorHAnsi"/>
          <w:b/>
          <w:bCs/>
          <w:sz w:val="20"/>
          <w:szCs w:val="20"/>
        </w:rPr>
        <w:lastRenderedPageBreak/>
        <w:t>ZASADY REALIZACJI SZKOLEŃ BRANŻOWYCH DLA NAUCZYCIELI</w:t>
      </w:r>
    </w:p>
    <w:p w14:paraId="295FC456" w14:textId="77777777" w:rsidR="00D57FD5" w:rsidRPr="00206017" w:rsidRDefault="00D57FD5" w:rsidP="00D57FD5">
      <w:pPr>
        <w:spacing w:after="0" w:line="240" w:lineRule="auto"/>
        <w:rPr>
          <w:rFonts w:cstheme="minorHAnsi"/>
          <w:sz w:val="20"/>
          <w:szCs w:val="20"/>
          <w:u w:val="single"/>
        </w:rPr>
      </w:pPr>
      <w:r w:rsidRPr="00206017">
        <w:rPr>
          <w:rFonts w:cstheme="minorHAnsi"/>
          <w:sz w:val="20"/>
          <w:szCs w:val="20"/>
          <w:u w:val="single"/>
        </w:rPr>
        <w:t>TRANSPORT</w:t>
      </w:r>
    </w:p>
    <w:p w14:paraId="050F3158" w14:textId="4D9B8695" w:rsidR="00D57FD5" w:rsidRPr="00206017" w:rsidRDefault="00D57FD5" w:rsidP="00D57FD5">
      <w:pPr>
        <w:pStyle w:val="Akapitzlist"/>
        <w:numPr>
          <w:ilvl w:val="0"/>
          <w:numId w:val="43"/>
        </w:numPr>
        <w:tabs>
          <w:tab w:val="left" w:pos="426"/>
        </w:tabs>
        <w:suppressAutoHyphens/>
        <w:autoSpaceDE w:val="0"/>
        <w:autoSpaceDN w:val="0"/>
        <w:adjustRightInd w:val="0"/>
        <w:spacing w:after="0" w:line="240" w:lineRule="auto"/>
        <w:jc w:val="both"/>
        <w:rPr>
          <w:rFonts w:eastAsia="Times New Roman" w:cstheme="minorHAnsi"/>
          <w:sz w:val="20"/>
          <w:szCs w:val="20"/>
          <w:lang w:eastAsia="pl-PL"/>
        </w:rPr>
      </w:pPr>
      <w:r w:rsidRPr="00206017">
        <w:rPr>
          <w:rFonts w:eastAsia="Times New Roman" w:cstheme="minorHAnsi"/>
          <w:b/>
          <w:bCs/>
          <w:sz w:val="20"/>
          <w:szCs w:val="20"/>
          <w:lang w:eastAsia="pl-PL"/>
        </w:rPr>
        <w:t xml:space="preserve">Wykonawca zobowiązany jest do zapewnienia środka transportu uczestników wyjazdu, który przewozi Uczestników ze wskazanego przez Zamawiającego miejsca wyjazdu do miejsc realizacji </w:t>
      </w:r>
      <w:r w:rsidR="002832A2" w:rsidRPr="00206017">
        <w:rPr>
          <w:rFonts w:eastAsia="Times New Roman" w:cstheme="minorHAnsi"/>
          <w:b/>
          <w:bCs/>
          <w:sz w:val="20"/>
          <w:szCs w:val="20"/>
          <w:lang w:eastAsia="pl-PL"/>
        </w:rPr>
        <w:t>szkoleń branżowych</w:t>
      </w:r>
      <w:r w:rsidRPr="00206017">
        <w:rPr>
          <w:rFonts w:eastAsia="Times New Roman" w:cstheme="minorHAnsi"/>
          <w:b/>
          <w:bCs/>
          <w:sz w:val="20"/>
          <w:szCs w:val="20"/>
          <w:lang w:eastAsia="pl-PL"/>
        </w:rPr>
        <w:t xml:space="preserve">, wyżywienia, noclegu oraz zapewnia transport powrotny. </w:t>
      </w:r>
    </w:p>
    <w:p w14:paraId="59FBF161" w14:textId="290D7A07" w:rsidR="00D57FD5" w:rsidRPr="00206017" w:rsidRDefault="00D57FD5" w:rsidP="00D57FD5">
      <w:pPr>
        <w:pStyle w:val="Akapitzlist"/>
        <w:numPr>
          <w:ilvl w:val="0"/>
          <w:numId w:val="43"/>
        </w:numPr>
        <w:tabs>
          <w:tab w:val="left" w:pos="426"/>
        </w:tabs>
        <w:suppressAutoHyphens/>
        <w:autoSpaceDE w:val="0"/>
        <w:autoSpaceDN w:val="0"/>
        <w:adjustRightInd w:val="0"/>
        <w:spacing w:after="0" w:line="240" w:lineRule="auto"/>
        <w:jc w:val="both"/>
        <w:rPr>
          <w:rFonts w:eastAsia="Times New Roman" w:cstheme="minorHAnsi"/>
          <w:sz w:val="20"/>
          <w:szCs w:val="20"/>
          <w:lang w:eastAsia="pl-PL"/>
        </w:rPr>
      </w:pPr>
      <w:r w:rsidRPr="00206017">
        <w:rPr>
          <w:rFonts w:eastAsia="Times New Roman" w:cstheme="minorHAnsi"/>
          <w:b/>
          <w:bCs/>
          <w:sz w:val="20"/>
          <w:szCs w:val="20"/>
          <w:lang w:eastAsia="pl-PL"/>
        </w:rPr>
        <w:t xml:space="preserve">Transport powinien być zapewniony najkrótszą drogą lądową i nie przekraczać łącznie 6 godzin (na podstawie </w:t>
      </w:r>
      <w:proofErr w:type="spellStart"/>
      <w:r w:rsidRPr="00206017">
        <w:rPr>
          <w:rFonts w:eastAsia="Times New Roman" w:cstheme="minorHAnsi"/>
          <w:b/>
          <w:bCs/>
          <w:sz w:val="20"/>
          <w:szCs w:val="20"/>
          <w:lang w:eastAsia="pl-PL"/>
        </w:rPr>
        <w:t>google</w:t>
      </w:r>
      <w:proofErr w:type="spellEnd"/>
      <w:r w:rsidRPr="00206017">
        <w:rPr>
          <w:rFonts w:eastAsia="Times New Roman" w:cstheme="minorHAnsi"/>
          <w:b/>
          <w:bCs/>
          <w:sz w:val="20"/>
          <w:szCs w:val="20"/>
          <w:lang w:eastAsia="pl-PL"/>
        </w:rPr>
        <w:t xml:space="preserve"> </w:t>
      </w:r>
      <w:proofErr w:type="spellStart"/>
      <w:r w:rsidRPr="00206017">
        <w:rPr>
          <w:rFonts w:eastAsia="Times New Roman" w:cstheme="minorHAnsi"/>
          <w:b/>
          <w:bCs/>
          <w:sz w:val="20"/>
          <w:szCs w:val="20"/>
          <w:lang w:eastAsia="pl-PL"/>
        </w:rPr>
        <w:t>maps</w:t>
      </w:r>
      <w:proofErr w:type="spellEnd"/>
      <w:r w:rsidRPr="00206017">
        <w:rPr>
          <w:rFonts w:eastAsia="Times New Roman" w:cstheme="minorHAnsi"/>
          <w:b/>
          <w:bCs/>
          <w:sz w:val="20"/>
          <w:szCs w:val="20"/>
          <w:lang w:eastAsia="pl-PL"/>
        </w:rPr>
        <w:t>).</w:t>
      </w:r>
    </w:p>
    <w:p w14:paraId="215476F7" w14:textId="7F9F1CC0" w:rsidR="00D57FD5" w:rsidRPr="00206017" w:rsidRDefault="00D57FD5" w:rsidP="00D57FD5">
      <w:pPr>
        <w:pStyle w:val="Akapitzlist"/>
        <w:numPr>
          <w:ilvl w:val="0"/>
          <w:numId w:val="43"/>
        </w:numPr>
        <w:tabs>
          <w:tab w:val="left" w:pos="426"/>
        </w:tabs>
        <w:suppressAutoHyphens/>
        <w:autoSpaceDE w:val="0"/>
        <w:autoSpaceDN w:val="0"/>
        <w:adjustRightInd w:val="0"/>
        <w:spacing w:after="0" w:line="240" w:lineRule="auto"/>
        <w:jc w:val="both"/>
        <w:rPr>
          <w:rFonts w:eastAsia="Times New Roman" w:cstheme="minorHAnsi"/>
          <w:sz w:val="20"/>
          <w:szCs w:val="20"/>
          <w:lang w:eastAsia="pl-PL"/>
        </w:rPr>
      </w:pPr>
      <w:r w:rsidRPr="00206017">
        <w:rPr>
          <w:rFonts w:eastAsia="Times New Roman" w:cstheme="minorHAnsi"/>
          <w:b/>
          <w:bCs/>
          <w:sz w:val="20"/>
          <w:szCs w:val="20"/>
          <w:lang w:eastAsia="pl-PL"/>
        </w:rPr>
        <w:t>Wybrany środek transportu musi być ustalony w porozumieniu z uczestnikami.</w:t>
      </w:r>
    </w:p>
    <w:p w14:paraId="3C9C6ABB" w14:textId="5A87DBF0" w:rsidR="00D57FD5" w:rsidRPr="00206017" w:rsidRDefault="00D57FD5" w:rsidP="00D57FD5">
      <w:pPr>
        <w:pStyle w:val="Akapitzlist"/>
        <w:numPr>
          <w:ilvl w:val="0"/>
          <w:numId w:val="43"/>
        </w:numPr>
        <w:tabs>
          <w:tab w:val="left" w:pos="426"/>
        </w:tabs>
        <w:suppressAutoHyphens/>
        <w:autoSpaceDE w:val="0"/>
        <w:autoSpaceDN w:val="0"/>
        <w:adjustRightInd w:val="0"/>
        <w:spacing w:after="0" w:line="240" w:lineRule="auto"/>
        <w:jc w:val="both"/>
        <w:rPr>
          <w:rFonts w:eastAsia="Times New Roman" w:cstheme="minorHAnsi"/>
          <w:sz w:val="20"/>
          <w:szCs w:val="20"/>
          <w:lang w:eastAsia="pl-PL"/>
        </w:rPr>
      </w:pPr>
      <w:r w:rsidRPr="00206017">
        <w:rPr>
          <w:rFonts w:eastAsia="Times New Roman" w:cstheme="minorHAnsi"/>
          <w:b/>
          <w:bCs/>
          <w:sz w:val="20"/>
          <w:szCs w:val="20"/>
          <w:lang w:eastAsia="pl-PL"/>
        </w:rPr>
        <w:t xml:space="preserve">Dopuszczalnym jest zapewnienie uczestnikom biletów na transport publiczny tj. pociąg, autobus, </w:t>
      </w:r>
      <w:proofErr w:type="spellStart"/>
      <w:r w:rsidRPr="00206017">
        <w:rPr>
          <w:rFonts w:eastAsia="Times New Roman" w:cstheme="minorHAnsi"/>
          <w:b/>
          <w:bCs/>
          <w:sz w:val="20"/>
          <w:szCs w:val="20"/>
          <w:lang w:eastAsia="pl-PL"/>
        </w:rPr>
        <w:t>bus</w:t>
      </w:r>
      <w:proofErr w:type="spellEnd"/>
      <w:r w:rsidRPr="00206017">
        <w:rPr>
          <w:rFonts w:eastAsia="Times New Roman" w:cstheme="minorHAnsi"/>
          <w:b/>
          <w:bCs/>
          <w:sz w:val="20"/>
          <w:szCs w:val="20"/>
          <w:lang w:eastAsia="pl-PL"/>
        </w:rPr>
        <w:t xml:space="preserve"> itp. O ile dany środek transportu spełnia wszystkie wskazania danego zapytania. </w:t>
      </w:r>
    </w:p>
    <w:p w14:paraId="6C60B75D" w14:textId="21D182B8" w:rsidR="002832A2" w:rsidRPr="00206017" w:rsidRDefault="002832A2" w:rsidP="00D57FD5">
      <w:pPr>
        <w:pStyle w:val="Akapitzlist"/>
        <w:numPr>
          <w:ilvl w:val="0"/>
          <w:numId w:val="43"/>
        </w:numPr>
        <w:tabs>
          <w:tab w:val="left" w:pos="426"/>
        </w:tabs>
        <w:suppressAutoHyphens/>
        <w:autoSpaceDE w:val="0"/>
        <w:autoSpaceDN w:val="0"/>
        <w:adjustRightInd w:val="0"/>
        <w:spacing w:after="0" w:line="240" w:lineRule="auto"/>
        <w:jc w:val="both"/>
        <w:rPr>
          <w:rFonts w:eastAsia="Times New Roman" w:cstheme="minorHAnsi"/>
          <w:sz w:val="20"/>
          <w:szCs w:val="20"/>
          <w:lang w:eastAsia="pl-PL"/>
        </w:rPr>
      </w:pPr>
      <w:r w:rsidRPr="00206017">
        <w:rPr>
          <w:rFonts w:eastAsia="Times New Roman" w:cstheme="minorHAnsi"/>
          <w:b/>
          <w:bCs/>
          <w:sz w:val="20"/>
          <w:szCs w:val="20"/>
          <w:lang w:eastAsia="pl-PL"/>
        </w:rPr>
        <w:t xml:space="preserve">Dopuszczalnym jest rozliczenie własnego środka transportu uczestnika opierając się o sumę kilometrów jakie uczestnik pokonał w ramach udziału w szkoleniu branżowym. </w:t>
      </w:r>
    </w:p>
    <w:p w14:paraId="316803C9" w14:textId="655467B1"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bCs/>
          <w:color w:val="000000"/>
          <w:sz w:val="20"/>
          <w:szCs w:val="20"/>
          <w:u w:val="single"/>
          <w:lang w:eastAsia="pl-PL"/>
        </w:rPr>
        <w:t xml:space="preserve">Zamawiający informuje, że </w:t>
      </w:r>
      <w:r w:rsidRPr="00206017">
        <w:rPr>
          <w:rFonts w:eastAsia="Times New Roman" w:cstheme="minorHAnsi"/>
          <w:b/>
          <w:bCs/>
          <w:color w:val="000000"/>
          <w:sz w:val="20"/>
          <w:szCs w:val="20"/>
          <w:u w:val="single"/>
          <w:lang w:eastAsia="pl-PL"/>
        </w:rPr>
        <w:t>nie dopuszcza środka transportu nieposiadającego sprawnej klimatyzacji</w:t>
      </w:r>
      <w:r w:rsidRPr="00206017">
        <w:rPr>
          <w:rFonts w:eastAsia="Times New Roman" w:cstheme="minorHAnsi"/>
          <w:bCs/>
          <w:color w:val="000000"/>
          <w:sz w:val="20"/>
          <w:szCs w:val="20"/>
          <w:u w:val="single"/>
          <w:lang w:eastAsia="pl-PL"/>
        </w:rPr>
        <w:t>.</w:t>
      </w:r>
    </w:p>
    <w:p w14:paraId="7E65FEEC" w14:textId="721AD6FA" w:rsidR="00D57FD5" w:rsidRPr="00206017" w:rsidRDefault="00D57FD5" w:rsidP="00D57FD5">
      <w:pPr>
        <w:pStyle w:val="Akapitzlist"/>
        <w:tabs>
          <w:tab w:val="left" w:pos="426"/>
        </w:tabs>
        <w:autoSpaceDE w:val="0"/>
        <w:autoSpaceDN w:val="0"/>
        <w:adjustRightInd w:val="0"/>
        <w:spacing w:before="240" w:after="0"/>
        <w:ind w:left="426"/>
        <w:jc w:val="both"/>
        <w:rPr>
          <w:rFonts w:eastAsia="Times New Roman" w:cstheme="minorHAnsi"/>
          <w:bCs/>
          <w:color w:val="000000"/>
          <w:sz w:val="20"/>
          <w:szCs w:val="20"/>
          <w:u w:val="single"/>
          <w:lang w:eastAsia="pl-PL"/>
        </w:rPr>
      </w:pPr>
      <w:r w:rsidRPr="00206017">
        <w:rPr>
          <w:rFonts w:eastAsia="Times New Roman" w:cstheme="minorHAnsi"/>
          <w:bCs/>
          <w:color w:val="000000"/>
          <w:sz w:val="20"/>
          <w:szCs w:val="20"/>
          <w:u w:val="single"/>
          <w:lang w:eastAsia="pl-PL"/>
        </w:rPr>
        <w:t>wymagania minimalne:</w:t>
      </w:r>
    </w:p>
    <w:p w14:paraId="29F199D3" w14:textId="77777777" w:rsidR="00D57FD5" w:rsidRPr="00206017" w:rsidRDefault="00D57FD5" w:rsidP="00D57FD5">
      <w:pPr>
        <w:pStyle w:val="Akapitzlist"/>
        <w:numPr>
          <w:ilvl w:val="0"/>
          <w:numId w:val="68"/>
        </w:numPr>
        <w:tabs>
          <w:tab w:val="left" w:pos="426"/>
        </w:tabs>
        <w:suppressAutoHyphens/>
        <w:autoSpaceDE w:val="0"/>
        <w:autoSpaceDN w:val="0"/>
        <w:adjustRightInd w:val="0"/>
        <w:spacing w:before="240" w:after="0"/>
        <w:jc w:val="both"/>
        <w:rPr>
          <w:rFonts w:eastAsia="Times New Roman" w:cstheme="minorHAnsi"/>
          <w:bCs/>
          <w:color w:val="000000"/>
          <w:sz w:val="20"/>
          <w:szCs w:val="20"/>
          <w:u w:val="single"/>
          <w:lang w:eastAsia="pl-PL"/>
        </w:rPr>
      </w:pPr>
      <w:r w:rsidRPr="00206017">
        <w:rPr>
          <w:rFonts w:eastAsia="Times New Roman" w:cstheme="minorHAnsi"/>
          <w:bCs/>
          <w:color w:val="000000"/>
          <w:sz w:val="20"/>
          <w:szCs w:val="20"/>
          <w:u w:val="single"/>
          <w:lang w:eastAsia="pl-PL"/>
        </w:rPr>
        <w:t>sprawna klimatyzacja obejmująca całą przestrzeń pasażerską,</w:t>
      </w:r>
    </w:p>
    <w:p w14:paraId="34A6F152" w14:textId="77777777" w:rsidR="00D57FD5" w:rsidRPr="00206017" w:rsidRDefault="00D57FD5" w:rsidP="00D57FD5">
      <w:pPr>
        <w:pStyle w:val="Akapitzlist"/>
        <w:numPr>
          <w:ilvl w:val="0"/>
          <w:numId w:val="68"/>
        </w:numPr>
        <w:tabs>
          <w:tab w:val="left" w:pos="426"/>
        </w:tabs>
        <w:suppressAutoHyphens/>
        <w:autoSpaceDE w:val="0"/>
        <w:autoSpaceDN w:val="0"/>
        <w:adjustRightInd w:val="0"/>
        <w:spacing w:before="240" w:after="0"/>
        <w:jc w:val="both"/>
        <w:rPr>
          <w:rFonts w:eastAsia="Times New Roman" w:cstheme="minorHAnsi"/>
          <w:bCs/>
          <w:color w:val="000000"/>
          <w:sz w:val="20"/>
          <w:szCs w:val="20"/>
          <w:u w:val="single"/>
          <w:lang w:eastAsia="pl-PL"/>
        </w:rPr>
      </w:pPr>
      <w:r w:rsidRPr="00206017">
        <w:rPr>
          <w:rFonts w:eastAsia="Times New Roman" w:cstheme="minorHAnsi"/>
          <w:bCs/>
          <w:color w:val="000000"/>
          <w:sz w:val="20"/>
          <w:szCs w:val="20"/>
          <w:u w:val="single"/>
          <w:lang w:eastAsia="pl-PL"/>
        </w:rPr>
        <w:t>aktualne badania techniczne dopuszczające pojazd do przewozu osób,</w:t>
      </w:r>
    </w:p>
    <w:p w14:paraId="03849D13" w14:textId="77777777" w:rsidR="00D57FD5" w:rsidRPr="00206017" w:rsidRDefault="00D57FD5" w:rsidP="00D57FD5">
      <w:pPr>
        <w:pStyle w:val="Akapitzlist"/>
        <w:numPr>
          <w:ilvl w:val="0"/>
          <w:numId w:val="68"/>
        </w:numPr>
        <w:tabs>
          <w:tab w:val="left" w:pos="426"/>
        </w:tabs>
        <w:suppressAutoHyphens/>
        <w:autoSpaceDE w:val="0"/>
        <w:autoSpaceDN w:val="0"/>
        <w:adjustRightInd w:val="0"/>
        <w:spacing w:before="240" w:after="0"/>
        <w:jc w:val="both"/>
        <w:rPr>
          <w:rFonts w:eastAsia="Times New Roman" w:cstheme="minorHAnsi"/>
          <w:bCs/>
          <w:color w:val="000000"/>
          <w:sz w:val="20"/>
          <w:szCs w:val="20"/>
          <w:u w:val="single"/>
          <w:lang w:eastAsia="pl-PL"/>
        </w:rPr>
      </w:pPr>
      <w:r w:rsidRPr="00206017">
        <w:rPr>
          <w:rFonts w:eastAsia="Times New Roman" w:cstheme="minorHAnsi"/>
          <w:bCs/>
          <w:color w:val="000000"/>
          <w:sz w:val="20"/>
          <w:szCs w:val="20"/>
          <w:u w:val="single"/>
          <w:lang w:eastAsia="pl-PL"/>
        </w:rPr>
        <w:t>pasy bezpieczeństwa przy każdym siedzeniu,</w:t>
      </w:r>
    </w:p>
    <w:p w14:paraId="118AA3EB" w14:textId="77777777" w:rsidR="00D57FD5" w:rsidRPr="00206017" w:rsidRDefault="00D57FD5" w:rsidP="00D57FD5">
      <w:pPr>
        <w:pStyle w:val="Akapitzlist"/>
        <w:numPr>
          <w:ilvl w:val="0"/>
          <w:numId w:val="68"/>
        </w:numPr>
        <w:tabs>
          <w:tab w:val="left" w:pos="426"/>
        </w:tabs>
        <w:suppressAutoHyphens/>
        <w:autoSpaceDE w:val="0"/>
        <w:autoSpaceDN w:val="0"/>
        <w:adjustRightInd w:val="0"/>
        <w:spacing w:before="240" w:after="0"/>
        <w:jc w:val="both"/>
        <w:rPr>
          <w:rFonts w:eastAsia="Times New Roman" w:cstheme="minorHAnsi"/>
          <w:bCs/>
          <w:color w:val="000000"/>
          <w:sz w:val="20"/>
          <w:szCs w:val="20"/>
          <w:u w:val="single"/>
          <w:lang w:eastAsia="pl-PL"/>
        </w:rPr>
      </w:pPr>
      <w:r w:rsidRPr="00206017">
        <w:rPr>
          <w:rFonts w:eastAsia="Times New Roman" w:cstheme="minorHAnsi"/>
          <w:bCs/>
          <w:color w:val="000000"/>
          <w:sz w:val="20"/>
          <w:szCs w:val="20"/>
          <w:u w:val="single"/>
          <w:lang w:eastAsia="pl-PL"/>
        </w:rPr>
        <w:t>czystość i odpowiedni stan techniczny wnętrza pojazdu.</w:t>
      </w:r>
    </w:p>
    <w:p w14:paraId="0EBF22D3" w14:textId="633CA059" w:rsidR="00D57FD5" w:rsidRPr="00206017" w:rsidRDefault="00D57FD5" w:rsidP="00D57FD5">
      <w:pPr>
        <w:pStyle w:val="Akapitzlist"/>
        <w:tabs>
          <w:tab w:val="left" w:pos="426"/>
        </w:tabs>
        <w:autoSpaceDE w:val="0"/>
        <w:autoSpaceDN w:val="0"/>
        <w:adjustRightInd w:val="0"/>
        <w:spacing w:before="240" w:after="0"/>
        <w:ind w:left="426"/>
        <w:jc w:val="both"/>
        <w:rPr>
          <w:rFonts w:eastAsia="Times New Roman" w:cstheme="minorHAnsi"/>
          <w:bCs/>
          <w:color w:val="000000"/>
          <w:sz w:val="20"/>
          <w:szCs w:val="20"/>
          <w:u w:val="single"/>
          <w:lang w:eastAsia="pl-PL"/>
        </w:rPr>
      </w:pPr>
      <w:r w:rsidRPr="00206017">
        <w:rPr>
          <w:rFonts w:eastAsia="Times New Roman" w:cstheme="minorHAnsi"/>
          <w:bCs/>
          <w:color w:val="000000"/>
          <w:sz w:val="20"/>
          <w:szCs w:val="20"/>
          <w:u w:val="single"/>
          <w:lang w:eastAsia="pl-PL"/>
        </w:rPr>
        <w:t xml:space="preserve">W przypadku zapewnienia środka transportu niespełniającego ww. wymagań, w szczególności bez działającej klimatyzacji, </w:t>
      </w:r>
      <w:r w:rsidRPr="00206017">
        <w:rPr>
          <w:rFonts w:eastAsia="Times New Roman" w:cstheme="minorHAnsi"/>
          <w:b/>
          <w:bCs/>
          <w:color w:val="000000"/>
          <w:sz w:val="20"/>
          <w:szCs w:val="20"/>
          <w:u w:val="single"/>
          <w:lang w:eastAsia="pl-PL"/>
        </w:rPr>
        <w:t>zamawiający zastrzega sobie prawo do odmowy rozpoczęcia realizacji usługi bez ponoszenia jakichkolwiek kosztów</w:t>
      </w:r>
      <w:r w:rsidRPr="00206017">
        <w:rPr>
          <w:rFonts w:eastAsia="Times New Roman" w:cstheme="minorHAnsi"/>
          <w:bCs/>
          <w:color w:val="000000"/>
          <w:sz w:val="20"/>
          <w:szCs w:val="20"/>
          <w:u w:val="single"/>
          <w:lang w:eastAsia="pl-PL"/>
        </w:rPr>
        <w:t>, a także do naliczenia kar umownych lub odstąpienia od umowy.</w:t>
      </w:r>
    </w:p>
    <w:p w14:paraId="55A7B1D2" w14:textId="4F7178A9"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Wykonawca zobowiązany jest do wykonania usługi z wykorzystaniem środków transportu spełniających normę spalin min. EURO 5 dopuszczonych do ruchu i odpowiadających wymaganiom ustawy o transporcie drogowym m.in. aktualny przegląd i ubezpieczenie oraz przez osoby posiadające odpowiednie kwalifikacje i uprawnienia niezbędne do realizacji świadczenia;</w:t>
      </w:r>
    </w:p>
    <w:p w14:paraId="1D5DB5D5"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Usługi objęte zamówieniem będą świadczone środkami transportu zapewniającymi odpowiednie warunki bezpieczeństwa i higieny przystosowanymi do przewozu młodzieży szkolnej.</w:t>
      </w:r>
    </w:p>
    <w:p w14:paraId="2F157F7A"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W przypadku wystąpienia sytuacji awaryjnej, która zakłóci realizację harmonogramu wyjazdu (np. awaria środka transportu), Wykonawca zobowiązany jest — na własny koszt — do przeorganizowania planu wyjazdu w taki sposób, aby umożliwić jego dalszą realizację zgodnie z minimalnym zakresem zaplanowanego programu.</w:t>
      </w:r>
    </w:p>
    <w:p w14:paraId="66C82FA7"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lang w:eastAsia="pl-PL"/>
        </w:rPr>
      </w:pPr>
      <w:r w:rsidRPr="00206017">
        <w:rPr>
          <w:rFonts w:eastAsia="Times New Roman" w:cstheme="minorHAnsi"/>
          <w:sz w:val="20"/>
          <w:szCs w:val="20"/>
          <w:lang w:eastAsia="pl-PL"/>
        </w:rPr>
        <w:t>Reorganizacja powinna obejmować w szczególności: zmianę godzin, kolejność realizowanych punktów programu, ewentualne przesunięcia czasowe lub zapewnienie alternatywnych rozwiązań umożliwiających osiągnięcie celów wyjazdu. Wszelkie działania reorganizacyjne muszą zostać uzgodnione z przedstawicielem Zamawiającego i nie mogą powodować dodatkowych kosztów po stronie Zamawiającego. Niedopełnienie tego obowiązku będzie traktowane jako nienależyte wykonanie zamówienia.</w:t>
      </w:r>
    </w:p>
    <w:p w14:paraId="28D90CAF" w14:textId="27E06082"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Pojazd, którym podróżować będą uczestnicy, musi być sprawny technicznie (aktualne badania techniczne), a kierowca/y musi posiadać odpowiednie uprawnienia;</w:t>
      </w:r>
    </w:p>
    <w:p w14:paraId="29C86872"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Zamawiający zastrzega sobie możliwość, po ustaleniu terminu każdego wyjazdu, zgłoszenia pojazdu/ów celem przeprowadzenia kontroli stanu technicznego pojazdu oraz stanu trzeźwości kierowcy przez odpowiednio powołane do tego celu służby (Policja, Inspekcja Transportu Drogowego),</w:t>
      </w:r>
    </w:p>
    <w:p w14:paraId="40F6D145"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Wykonawca nie może przewozić więcej osób niż wynika to z liczby miejsc, w używanych do przewozu środkach transportu objętych ubezpieczeniem OC (ubezpieczenie ważne na okres realizacji usługi, obowiązek przedstawienia Zamawiającemu przed podpisaniem umowy),</w:t>
      </w:r>
    </w:p>
    <w:p w14:paraId="57C715D0"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W związku z realizacją przedmiotu umowy Wykonawca ponosi odpowiedzialność za szkodę wyrządzoną przewożonym osobom  w zakresie określonym w zawartej umowie ubezpieczenia OC na podstawie obowiązujących aktów prawnych oraz kodeksu cywilnego.</w:t>
      </w:r>
    </w:p>
    <w:p w14:paraId="0B9CACEC"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b/>
          <w:bCs/>
          <w:sz w:val="20"/>
          <w:szCs w:val="20"/>
          <w:lang w:eastAsia="pl-PL"/>
        </w:rPr>
      </w:pPr>
      <w:r w:rsidRPr="00206017">
        <w:rPr>
          <w:rFonts w:eastAsia="Times New Roman" w:cstheme="minorHAnsi"/>
          <w:b/>
          <w:bCs/>
          <w:sz w:val="20"/>
          <w:szCs w:val="20"/>
          <w:lang w:eastAsia="pl-PL"/>
        </w:rPr>
        <w:t xml:space="preserve">Zamawiający zastrzega sobie weryfikację trasy docelowej, Wykonawca zobowiązany jest wybrać najkrótszą i najszybszą  trasę do miejsca docelowego (koszt przejazdów związanych np. z przejazdem płatnymi drogami leży po stronie Wykonawcy). Wykonawca na min. 2 dni przed wyjazdem przedstawi planowaną trasę przejazdu do akceptacji. Zamawiający akceptuje zaproponowaną trasę. Zamawiający może nie wyrazić zgody na proponowaną trasę jeśli jest ona dłuższa niż dostępna najkrótsza. </w:t>
      </w:r>
    </w:p>
    <w:p w14:paraId="14A2A3D7" w14:textId="77777777" w:rsidR="00D57FD5" w:rsidRPr="00206017" w:rsidRDefault="00D57FD5" w:rsidP="00D57FD5">
      <w:pPr>
        <w:pStyle w:val="Akapitzlist"/>
        <w:tabs>
          <w:tab w:val="left" w:pos="426"/>
        </w:tabs>
        <w:autoSpaceDE w:val="0"/>
        <w:autoSpaceDN w:val="0"/>
        <w:adjustRightInd w:val="0"/>
        <w:spacing w:before="240" w:after="0" w:line="240" w:lineRule="auto"/>
        <w:ind w:left="709"/>
        <w:jc w:val="both"/>
        <w:rPr>
          <w:rFonts w:eastAsia="Times New Roman" w:cstheme="minorHAnsi"/>
          <w:color w:val="000000"/>
          <w:sz w:val="20"/>
          <w:szCs w:val="20"/>
          <w:lang w:eastAsia="pl-PL"/>
        </w:rPr>
      </w:pPr>
    </w:p>
    <w:p w14:paraId="3E743B3C"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u w:val="single"/>
          <w:lang w:eastAsia="pl-PL"/>
        </w:rPr>
      </w:pPr>
      <w:r w:rsidRPr="00206017">
        <w:rPr>
          <w:rFonts w:eastAsia="Times New Roman" w:cstheme="minorHAnsi"/>
          <w:sz w:val="20"/>
          <w:szCs w:val="20"/>
          <w:u w:val="single"/>
          <w:lang w:eastAsia="pl-PL"/>
        </w:rPr>
        <w:t>UBEZPIECZENIE NNW:</w:t>
      </w:r>
    </w:p>
    <w:p w14:paraId="0C113542"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 xml:space="preserve">Wykonawca zobowiązany jest do ubezpieczenia NNW uczestników na cały okres trwania wyjazdu/kursu - stawka nie mniejsza niż 20 000,00 zł na osobę (jeśli szkoła nie ubezpieczy uczestników wyjazdu/Wykonawca przedstawi stosowne oświadczenie o weryfikacji i ubezpieczeniu); </w:t>
      </w:r>
    </w:p>
    <w:p w14:paraId="0B34CAE5"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lastRenderedPageBreak/>
        <w:t>Wykonawca przedstawi Zamawiającemu najpóźniej na 2 dni przed rozpoczęciem wyjazdu kserokopię właściwej Polisy bądź stosownego oświadczenia.</w:t>
      </w:r>
    </w:p>
    <w:p w14:paraId="03586339"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u w:val="single"/>
          <w:lang w:eastAsia="pl-PL"/>
        </w:rPr>
      </w:pPr>
    </w:p>
    <w:p w14:paraId="70E345BD" w14:textId="43CE2D19"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u w:val="single"/>
          <w:lang w:eastAsia="pl-PL"/>
        </w:rPr>
      </w:pPr>
      <w:r w:rsidRPr="00206017">
        <w:rPr>
          <w:rFonts w:eastAsia="Times New Roman" w:cstheme="minorHAnsi"/>
          <w:sz w:val="20"/>
          <w:szCs w:val="20"/>
          <w:u w:val="single"/>
          <w:lang w:eastAsia="pl-PL"/>
        </w:rPr>
        <w:t xml:space="preserve">PROGRAM </w:t>
      </w:r>
      <w:r w:rsidR="00E30F13" w:rsidRPr="00206017">
        <w:rPr>
          <w:rFonts w:eastAsia="Times New Roman" w:cstheme="minorHAnsi"/>
          <w:sz w:val="20"/>
          <w:szCs w:val="20"/>
          <w:u w:val="single"/>
          <w:lang w:eastAsia="pl-PL"/>
        </w:rPr>
        <w:t>i MIEJSCE:</w:t>
      </w:r>
    </w:p>
    <w:p w14:paraId="5D359118" w14:textId="77777777" w:rsidR="00E30F13" w:rsidRPr="00206017" w:rsidRDefault="00E30F13" w:rsidP="00E30F13">
      <w:pPr>
        <w:pStyle w:val="Akapitzlist"/>
        <w:numPr>
          <w:ilvl w:val="0"/>
          <w:numId w:val="37"/>
        </w:numPr>
        <w:spacing w:after="0" w:line="240" w:lineRule="auto"/>
        <w:ind w:left="283" w:hanging="357"/>
        <w:jc w:val="both"/>
        <w:rPr>
          <w:rFonts w:eastAsia="Times New Roman" w:cstheme="minorHAnsi"/>
          <w:color w:val="000000"/>
          <w:sz w:val="20"/>
          <w:szCs w:val="20"/>
          <w:lang w:eastAsia="pl-PL"/>
        </w:rPr>
      </w:pPr>
      <w:r w:rsidRPr="00206017">
        <w:rPr>
          <w:rFonts w:eastAsia="Times New Roman" w:cstheme="minorHAnsi"/>
          <w:bCs/>
          <w:color w:val="000000"/>
          <w:sz w:val="20"/>
          <w:szCs w:val="20"/>
          <w:lang w:eastAsia="pl-PL"/>
        </w:rPr>
        <w:t>zgodnie ze specyfikacją wskazaną w tabeli nr 1 w tym w szczególności:</w:t>
      </w:r>
    </w:p>
    <w:p w14:paraId="6B0C1A9D" w14:textId="77777777" w:rsidR="00E30F13" w:rsidRPr="00206017" w:rsidRDefault="00E30F13" w:rsidP="00E30F13">
      <w:pPr>
        <w:spacing w:after="0" w:line="240" w:lineRule="auto"/>
        <w:jc w:val="both"/>
        <w:rPr>
          <w:rFonts w:eastAsia="Times New Roman" w:cstheme="minorHAnsi"/>
          <w:color w:val="000000"/>
          <w:sz w:val="20"/>
          <w:szCs w:val="20"/>
          <w:lang w:eastAsia="pl-PL"/>
        </w:rPr>
      </w:pPr>
    </w:p>
    <w:p w14:paraId="4A65E229" w14:textId="77777777" w:rsidR="00E30F13" w:rsidRPr="00206017" w:rsidRDefault="00E30F13" w:rsidP="00E30F13">
      <w:pPr>
        <w:numPr>
          <w:ilvl w:val="0"/>
          <w:numId w:val="96"/>
        </w:numPr>
        <w:spacing w:after="0" w:line="240" w:lineRule="auto"/>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Zapewnienie miejsca szkolenia i trenerów </w:t>
      </w:r>
    </w:p>
    <w:p w14:paraId="41A212BD" w14:textId="77777777" w:rsidR="00E30F13" w:rsidRPr="00206017" w:rsidRDefault="00E30F13" w:rsidP="00E30F13">
      <w:pPr>
        <w:spacing w:after="0" w:line="240" w:lineRule="auto"/>
        <w:ind w:left="284"/>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Wykonawca zapewni miejsce szkolenia w zależności jaka część zamówienia, tj.:</w:t>
      </w:r>
    </w:p>
    <w:p w14:paraId="01B5C052" w14:textId="486553E1" w:rsidR="00E30F13" w:rsidRPr="00206017" w:rsidRDefault="00E30F13" w:rsidP="00E30F13">
      <w:pPr>
        <w:spacing w:after="0" w:line="240" w:lineRule="auto"/>
        <w:ind w:left="284"/>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przedsiębiorstwo związane z planowaniem i realizowaniem procesów branży: hotelarskiej, </w:t>
      </w:r>
      <w:proofErr w:type="spellStart"/>
      <w:r w:rsidRPr="00206017">
        <w:rPr>
          <w:rFonts w:eastAsia="Times New Roman" w:cstheme="minorHAnsi"/>
          <w:color w:val="000000"/>
          <w:sz w:val="20"/>
          <w:szCs w:val="20"/>
          <w:lang w:eastAsia="pl-PL"/>
        </w:rPr>
        <w:t>mechatronicznej</w:t>
      </w:r>
      <w:proofErr w:type="spellEnd"/>
      <w:r w:rsidRPr="00206017">
        <w:rPr>
          <w:rFonts w:eastAsia="Times New Roman" w:cstheme="minorHAnsi"/>
          <w:color w:val="000000"/>
          <w:sz w:val="20"/>
          <w:szCs w:val="20"/>
          <w:lang w:eastAsia="pl-PL"/>
        </w:rPr>
        <w:t>, informatycznej- zależnie od części,</w:t>
      </w:r>
    </w:p>
    <w:p w14:paraId="6CC5870D" w14:textId="77777777" w:rsidR="00E30F13" w:rsidRPr="00206017" w:rsidRDefault="00E30F13" w:rsidP="00E30F13">
      <w:pPr>
        <w:spacing w:after="0" w:line="240"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Zamawiający oczekuje, że przedsiębiorstwa będą branżowe związany z kierunkiem na którym kształci dany nauczyciel. Szczegółowy wykaz branż wymieniono w tabeli 1. </w:t>
      </w:r>
    </w:p>
    <w:p w14:paraId="70DAEDAA" w14:textId="77777777" w:rsidR="00E30F13" w:rsidRPr="00206017" w:rsidRDefault="00E30F13" w:rsidP="00E30F13">
      <w:pPr>
        <w:spacing w:after="0" w:line="240"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w:t>
      </w:r>
    </w:p>
    <w:p w14:paraId="19DC7AFC" w14:textId="77777777" w:rsidR="00E30F13" w:rsidRPr="00206017" w:rsidRDefault="00E30F13" w:rsidP="00E30F13">
      <w:pPr>
        <w:spacing w:after="0" w:line="240" w:lineRule="auto"/>
        <w:jc w:val="both"/>
        <w:rPr>
          <w:rFonts w:eastAsia="Times New Roman" w:cstheme="minorHAnsi"/>
          <w:b/>
          <w:bCs/>
          <w:color w:val="000000"/>
          <w:sz w:val="20"/>
          <w:szCs w:val="20"/>
          <w:lang w:eastAsia="pl-PL"/>
        </w:rPr>
      </w:pPr>
      <w:r w:rsidRPr="00206017">
        <w:rPr>
          <w:rFonts w:eastAsia="Times New Roman" w:cstheme="minorHAnsi"/>
          <w:color w:val="000000"/>
          <w:sz w:val="20"/>
          <w:szCs w:val="20"/>
          <w:lang w:eastAsia="pl-PL"/>
        </w:rPr>
        <w:t xml:space="preserve">         Zamawiający oczekuje, że miejsce realizacji szkolenia tj. przedsiębiorstwo –</w:t>
      </w:r>
      <w:r w:rsidRPr="00206017">
        <w:rPr>
          <w:rFonts w:eastAsia="Times New Roman" w:cstheme="minorHAnsi"/>
          <w:b/>
          <w:bCs/>
          <w:color w:val="000000"/>
          <w:sz w:val="20"/>
          <w:szCs w:val="20"/>
          <w:lang w:eastAsia="pl-PL"/>
        </w:rPr>
        <w:t>zapewnieni</w:t>
      </w:r>
    </w:p>
    <w:p w14:paraId="3A66E280" w14:textId="77777777" w:rsidR="00E30F13" w:rsidRPr="00206017" w:rsidRDefault="00E30F13" w:rsidP="00E30F13">
      <w:pPr>
        <w:spacing w:after="0" w:line="240" w:lineRule="auto"/>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         sprzęt i wyposażenie niezbędne do przeprowadzenia szkoleń branżowych na jak najwyższym poziomie.</w:t>
      </w:r>
    </w:p>
    <w:p w14:paraId="180C10E2" w14:textId="77777777" w:rsidR="00E30F13" w:rsidRPr="00206017" w:rsidRDefault="00E30F13" w:rsidP="00E30F13">
      <w:pPr>
        <w:spacing w:after="0" w:line="240" w:lineRule="auto"/>
        <w:jc w:val="both"/>
        <w:rPr>
          <w:rFonts w:eastAsia="Times New Roman" w:cstheme="minorHAnsi"/>
          <w:color w:val="000000"/>
          <w:sz w:val="20"/>
          <w:szCs w:val="20"/>
          <w:lang w:eastAsia="pl-PL"/>
        </w:rPr>
      </w:pPr>
    </w:p>
    <w:p w14:paraId="21F0736A" w14:textId="77777777" w:rsidR="00E30F13" w:rsidRPr="00206017" w:rsidRDefault="00E30F13" w:rsidP="00E30F13">
      <w:pPr>
        <w:numPr>
          <w:ilvl w:val="0"/>
          <w:numId w:val="96"/>
        </w:numPr>
        <w:spacing w:after="0" w:line="240" w:lineRule="auto"/>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Przygotowanie i przeprowadzenie </w:t>
      </w:r>
      <w:proofErr w:type="spellStart"/>
      <w:r w:rsidRPr="00206017">
        <w:rPr>
          <w:rFonts w:eastAsia="Times New Roman" w:cstheme="minorHAnsi"/>
          <w:b/>
          <w:bCs/>
          <w:color w:val="000000"/>
          <w:sz w:val="20"/>
          <w:szCs w:val="20"/>
          <w:lang w:eastAsia="pl-PL"/>
        </w:rPr>
        <w:t>pre</w:t>
      </w:r>
      <w:proofErr w:type="spellEnd"/>
      <w:r w:rsidRPr="00206017">
        <w:rPr>
          <w:rFonts w:eastAsia="Times New Roman" w:cstheme="minorHAnsi"/>
          <w:b/>
          <w:bCs/>
          <w:color w:val="000000"/>
          <w:sz w:val="20"/>
          <w:szCs w:val="20"/>
          <w:lang w:eastAsia="pl-PL"/>
        </w:rPr>
        <w:t xml:space="preserve"> i post testów</w:t>
      </w:r>
    </w:p>
    <w:p w14:paraId="20885DA9" w14:textId="77777777" w:rsidR="00E30F13" w:rsidRPr="00206017" w:rsidRDefault="00E30F13" w:rsidP="00E30F13">
      <w:pPr>
        <w:spacing w:after="0" w:line="240"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Każde szkolenie zawodowe powinno rozpocząć się i zakończyć testem wiedzy związanym z tematyką danego</w:t>
      </w:r>
    </w:p>
    <w:p w14:paraId="2A7DE00E" w14:textId="77777777" w:rsidR="00E30F13" w:rsidRPr="00206017" w:rsidRDefault="00E30F13" w:rsidP="00E30F13">
      <w:pPr>
        <w:spacing w:after="0" w:line="240"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szkolenia zawodowego (</w:t>
      </w:r>
      <w:proofErr w:type="spellStart"/>
      <w:r w:rsidRPr="00206017">
        <w:rPr>
          <w:rFonts w:eastAsia="Times New Roman" w:cstheme="minorHAnsi"/>
          <w:color w:val="000000"/>
          <w:sz w:val="20"/>
          <w:szCs w:val="20"/>
          <w:lang w:eastAsia="pl-PL"/>
        </w:rPr>
        <w:t>pre</w:t>
      </w:r>
      <w:proofErr w:type="spellEnd"/>
      <w:r w:rsidRPr="00206017">
        <w:rPr>
          <w:rFonts w:eastAsia="Times New Roman" w:cstheme="minorHAnsi"/>
          <w:color w:val="000000"/>
          <w:sz w:val="20"/>
          <w:szCs w:val="20"/>
          <w:lang w:eastAsia="pl-PL"/>
        </w:rPr>
        <w:t xml:space="preserve">-test, post-test), przygotowanym (opracowanie, druk, kolportaż) przez Wykonawcę, </w:t>
      </w:r>
    </w:p>
    <w:p w14:paraId="3A0953C0" w14:textId="77777777" w:rsidR="00E30F13" w:rsidRPr="00206017" w:rsidRDefault="00E30F13" w:rsidP="00E30F13">
      <w:pPr>
        <w:spacing w:after="0" w:line="240"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na podstawie których będzie możliwa ocena progresu wiedzy w zakresie będącym przedmiotem szkolenia </w:t>
      </w:r>
    </w:p>
    <w:p w14:paraId="12DEBE5A" w14:textId="29DF40E5" w:rsidR="00E30F13" w:rsidRPr="00206017" w:rsidRDefault="00E30F13" w:rsidP="00E30F13">
      <w:pPr>
        <w:spacing w:after="0" w:line="240" w:lineRule="auto"/>
        <w:jc w:val="both"/>
        <w:rPr>
          <w:rFonts w:eastAsia="Times New Roman" w:cstheme="minorHAnsi"/>
          <w:b/>
          <w:bCs/>
          <w:color w:val="000000"/>
          <w:sz w:val="20"/>
          <w:szCs w:val="20"/>
          <w:lang w:eastAsia="pl-PL"/>
        </w:rPr>
      </w:pPr>
      <w:r w:rsidRPr="00206017">
        <w:rPr>
          <w:rFonts w:eastAsia="Times New Roman" w:cstheme="minorHAnsi"/>
          <w:color w:val="000000"/>
          <w:sz w:val="20"/>
          <w:szCs w:val="20"/>
          <w:lang w:eastAsia="pl-PL"/>
        </w:rPr>
        <w:t xml:space="preserve">        branżowego</w:t>
      </w:r>
      <w:r w:rsidRPr="00206017">
        <w:rPr>
          <w:rFonts w:eastAsia="Times New Roman" w:cstheme="minorHAnsi"/>
          <w:b/>
          <w:bCs/>
          <w:color w:val="000000"/>
          <w:sz w:val="20"/>
          <w:szCs w:val="20"/>
          <w:lang w:eastAsia="pl-PL"/>
        </w:rPr>
        <w:t>.</w:t>
      </w:r>
    </w:p>
    <w:p w14:paraId="06392EC2" w14:textId="77777777" w:rsidR="00E30F13" w:rsidRPr="00206017" w:rsidRDefault="00E30F13" w:rsidP="00E30F13">
      <w:pPr>
        <w:spacing w:after="0" w:line="240" w:lineRule="auto"/>
        <w:jc w:val="both"/>
        <w:rPr>
          <w:rFonts w:eastAsia="Times New Roman" w:cstheme="minorHAnsi"/>
          <w:b/>
          <w:bCs/>
          <w:color w:val="000000"/>
          <w:sz w:val="20"/>
          <w:szCs w:val="20"/>
          <w:lang w:eastAsia="pl-PL"/>
        </w:rPr>
      </w:pPr>
    </w:p>
    <w:p w14:paraId="5AC37475" w14:textId="54B4799A" w:rsidR="00E30F13" w:rsidRPr="00206017" w:rsidRDefault="00E30F13" w:rsidP="00E30F13">
      <w:pPr>
        <w:numPr>
          <w:ilvl w:val="0"/>
          <w:numId w:val="96"/>
        </w:numPr>
        <w:spacing w:after="0" w:line="240" w:lineRule="auto"/>
        <w:ind w:left="709"/>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 xml:space="preserve">Zapewnienie obsługi organizacyjnej i dokumentacyjnej szkolenia </w:t>
      </w:r>
      <w:proofErr w:type="spellStart"/>
      <w:r w:rsidRPr="00206017">
        <w:rPr>
          <w:rFonts w:eastAsia="Times New Roman" w:cstheme="minorHAnsi"/>
          <w:b/>
          <w:bCs/>
          <w:color w:val="000000"/>
          <w:sz w:val="20"/>
          <w:szCs w:val="20"/>
          <w:lang w:eastAsia="pl-PL"/>
        </w:rPr>
        <w:t>zbranżowego</w:t>
      </w:r>
      <w:proofErr w:type="spellEnd"/>
      <w:r w:rsidRPr="00206017">
        <w:rPr>
          <w:rFonts w:eastAsia="Times New Roman" w:cstheme="minorHAnsi"/>
          <w:b/>
          <w:bCs/>
          <w:color w:val="000000"/>
          <w:sz w:val="20"/>
          <w:szCs w:val="20"/>
          <w:lang w:eastAsia="pl-PL"/>
        </w:rPr>
        <w:t xml:space="preserve"> wskazanego w tabeli nr 1 </w:t>
      </w:r>
    </w:p>
    <w:p w14:paraId="17579E3F" w14:textId="77777777" w:rsidR="00E30F13" w:rsidRPr="00206017" w:rsidRDefault="00E30F13" w:rsidP="00E30F13">
      <w:pPr>
        <w:spacing w:after="0" w:line="240" w:lineRule="auto"/>
        <w:ind w:left="349"/>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przy współpracy z Zamawiającym i Koordynatorem z ramienia szkoły.</w:t>
      </w:r>
    </w:p>
    <w:p w14:paraId="175EA663" w14:textId="77777777" w:rsidR="00E30F13" w:rsidRPr="00206017" w:rsidRDefault="00E30F13" w:rsidP="00E30F13">
      <w:pPr>
        <w:spacing w:after="0" w:line="240" w:lineRule="auto"/>
        <w:ind w:left="720"/>
        <w:jc w:val="both"/>
        <w:rPr>
          <w:rFonts w:eastAsia="Times New Roman" w:cstheme="minorHAnsi"/>
          <w:b/>
          <w:bCs/>
          <w:color w:val="000000"/>
          <w:sz w:val="20"/>
          <w:szCs w:val="20"/>
          <w:lang w:eastAsia="pl-PL"/>
        </w:rPr>
      </w:pPr>
    </w:p>
    <w:p w14:paraId="22778C01" w14:textId="5B3F11F8" w:rsidR="00E30F13" w:rsidRPr="00206017" w:rsidRDefault="00E30F13" w:rsidP="00205C49">
      <w:pPr>
        <w:numPr>
          <w:ilvl w:val="0"/>
          <w:numId w:val="96"/>
        </w:numPr>
        <w:spacing w:after="0" w:line="240" w:lineRule="auto"/>
        <w:jc w:val="both"/>
        <w:rPr>
          <w:rFonts w:eastAsia="Times New Roman" w:cstheme="minorHAnsi"/>
          <w:color w:val="000000"/>
          <w:sz w:val="20"/>
          <w:szCs w:val="20"/>
          <w:lang w:eastAsia="pl-PL"/>
        </w:rPr>
      </w:pPr>
      <w:r w:rsidRPr="00206017">
        <w:rPr>
          <w:rFonts w:eastAsia="Times New Roman" w:cstheme="minorHAnsi"/>
          <w:b/>
          <w:bCs/>
          <w:color w:val="000000"/>
          <w:sz w:val="20"/>
          <w:szCs w:val="20"/>
          <w:lang w:eastAsia="pl-PL"/>
        </w:rPr>
        <w:t xml:space="preserve">Prowadzenie dzienników zajęć, list obecności, list dot. odbioru zaświadczeń na wzorach dokumentów otrzymanych od Zamawiającego </w:t>
      </w:r>
      <w:r w:rsidRPr="00206017">
        <w:rPr>
          <w:rFonts w:eastAsia="Times New Roman" w:cstheme="minorHAnsi"/>
          <w:color w:val="000000"/>
          <w:sz w:val="20"/>
          <w:szCs w:val="20"/>
          <w:lang w:eastAsia="pl-PL"/>
        </w:rPr>
        <w:t>(przedmiotowe dokumenty Zamawiający przekaże Wykonawcy przed rozpoczęciem danego szkolenia zawodowego), a następnie przekazanie Zamawiającemu uzupełnionych dzienników zajęć, list obecności, list dot. odbioru zaświadczeń, zgodnie z harmonogramem prac określonym w umowie zawartej z Zamawiającym i przekazanie Zamawiającemu wyżej wymienionych (i poprawnie uzupełnionych) dokumentów jest integralną częścią prawidłowo zrealizowanego zamówienia).</w:t>
      </w:r>
    </w:p>
    <w:p w14:paraId="5F42C340" w14:textId="77777777" w:rsidR="00E30F13" w:rsidRPr="00206017" w:rsidRDefault="00E30F13" w:rsidP="00E30F13">
      <w:pPr>
        <w:spacing w:after="0" w:line="240" w:lineRule="auto"/>
        <w:jc w:val="both"/>
        <w:rPr>
          <w:rFonts w:eastAsia="Times New Roman" w:cstheme="minorHAnsi"/>
          <w:b/>
          <w:bCs/>
          <w:color w:val="000000"/>
          <w:sz w:val="20"/>
          <w:szCs w:val="20"/>
          <w:lang w:eastAsia="pl-PL"/>
        </w:rPr>
      </w:pPr>
    </w:p>
    <w:p w14:paraId="5B1A181C" w14:textId="4373680A" w:rsidR="00E30F13" w:rsidRPr="00206017" w:rsidRDefault="00E30F13" w:rsidP="00D07CB0">
      <w:pPr>
        <w:numPr>
          <w:ilvl w:val="0"/>
          <w:numId w:val="96"/>
        </w:numPr>
        <w:spacing w:after="0" w:line="240" w:lineRule="auto"/>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Oznaczenie pomieszczenia/pomieszczeń, w których realizowane będą szkolenia branżowe - plakatami przygotowanymi przez Zamawiającego.</w:t>
      </w:r>
    </w:p>
    <w:p w14:paraId="131BD519" w14:textId="77777777" w:rsidR="00E30F13" w:rsidRPr="00206017" w:rsidRDefault="00E30F13" w:rsidP="00E30F13">
      <w:pPr>
        <w:spacing w:after="0" w:line="240" w:lineRule="auto"/>
        <w:ind w:left="720"/>
        <w:jc w:val="both"/>
        <w:rPr>
          <w:rFonts w:eastAsia="Times New Roman" w:cstheme="minorHAnsi"/>
          <w:b/>
          <w:bCs/>
          <w:color w:val="000000"/>
          <w:sz w:val="20"/>
          <w:szCs w:val="20"/>
          <w:lang w:eastAsia="pl-PL"/>
        </w:rPr>
      </w:pPr>
    </w:p>
    <w:p w14:paraId="4509FED3" w14:textId="3D752098" w:rsidR="00D57FD5" w:rsidRPr="00206017" w:rsidRDefault="00E30F13" w:rsidP="00D07CB0">
      <w:pPr>
        <w:numPr>
          <w:ilvl w:val="0"/>
          <w:numId w:val="96"/>
        </w:numPr>
        <w:spacing w:after="0" w:line="240" w:lineRule="auto"/>
        <w:jc w:val="both"/>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Usługa będąca przedmiotem zamówienia świadczona będzie w formie stacjonarnej, w miejscach</w:t>
      </w:r>
      <w:r w:rsidR="00D07CB0" w:rsidRPr="00206017">
        <w:rPr>
          <w:rFonts w:eastAsia="Times New Roman" w:cstheme="minorHAnsi"/>
          <w:b/>
          <w:bCs/>
          <w:color w:val="000000"/>
          <w:sz w:val="20"/>
          <w:szCs w:val="20"/>
          <w:lang w:eastAsia="pl-PL"/>
        </w:rPr>
        <w:t xml:space="preserve"> </w:t>
      </w:r>
      <w:r w:rsidRPr="00206017">
        <w:rPr>
          <w:rFonts w:eastAsia="Times New Roman" w:cstheme="minorHAnsi"/>
          <w:b/>
          <w:bCs/>
          <w:color w:val="000000"/>
          <w:sz w:val="20"/>
          <w:szCs w:val="20"/>
          <w:lang w:eastAsia="pl-PL"/>
        </w:rPr>
        <w:t>wskazanych zgodnie z tabelą nr</w:t>
      </w:r>
      <w:r w:rsidRPr="00206017">
        <w:rPr>
          <w:rFonts w:eastAsia="Times New Roman" w:cstheme="minorHAnsi"/>
          <w:color w:val="000000"/>
          <w:sz w:val="20"/>
          <w:szCs w:val="20"/>
          <w:lang w:eastAsia="pl-PL"/>
        </w:rPr>
        <w:t xml:space="preserve"> </w:t>
      </w:r>
      <w:r w:rsidRPr="00206017">
        <w:rPr>
          <w:rFonts w:eastAsia="Times New Roman" w:cstheme="minorHAnsi"/>
          <w:b/>
          <w:bCs/>
          <w:color w:val="000000"/>
          <w:sz w:val="20"/>
          <w:szCs w:val="20"/>
          <w:lang w:eastAsia="pl-PL"/>
        </w:rPr>
        <w:t>1 zależnie do części zamówienia oraz w konspekcie przedłożonym do oferty</w:t>
      </w:r>
    </w:p>
    <w:p w14:paraId="2B81CA08"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u w:val="single"/>
          <w:lang w:eastAsia="pl-PL"/>
        </w:rPr>
      </w:pPr>
      <w:r w:rsidRPr="00206017">
        <w:rPr>
          <w:rFonts w:eastAsia="Times New Roman" w:cstheme="minorHAnsi"/>
          <w:sz w:val="20"/>
          <w:szCs w:val="20"/>
          <w:u w:val="single"/>
          <w:lang w:eastAsia="pl-PL"/>
        </w:rPr>
        <w:t>WYŻYWIENIE:</w:t>
      </w:r>
    </w:p>
    <w:p w14:paraId="2D306588"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59"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Wykonawca zapewni wyżywienie przez cały okres pobytu:</w:t>
      </w:r>
    </w:p>
    <w:p w14:paraId="34B3D6F7" w14:textId="6327347A" w:rsidR="00D57FD5" w:rsidRPr="00206017" w:rsidRDefault="00D57FD5" w:rsidP="00D57FD5">
      <w:pPr>
        <w:pStyle w:val="Akapitzlist"/>
        <w:tabs>
          <w:tab w:val="left" w:pos="426"/>
        </w:tabs>
        <w:autoSpaceDE w:val="0"/>
        <w:autoSpaceDN w:val="0"/>
        <w:adjustRightInd w:val="0"/>
        <w:spacing w:before="240" w:after="0"/>
        <w:ind w:left="36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śniadania: od 2 do 5 dnia pobytu,</w:t>
      </w:r>
    </w:p>
    <w:p w14:paraId="724AA349" w14:textId="606FDE45" w:rsidR="00D57FD5" w:rsidRPr="00206017" w:rsidRDefault="00D57FD5" w:rsidP="00D57FD5">
      <w:pPr>
        <w:pStyle w:val="Akapitzlist"/>
        <w:tabs>
          <w:tab w:val="left" w:pos="426"/>
        </w:tabs>
        <w:autoSpaceDE w:val="0"/>
        <w:autoSpaceDN w:val="0"/>
        <w:adjustRightInd w:val="0"/>
        <w:spacing w:before="240" w:after="0"/>
        <w:ind w:left="36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obiady: od 1 do 5 dnia pobytu,</w:t>
      </w:r>
    </w:p>
    <w:p w14:paraId="34671464" w14:textId="7F5B5E1F" w:rsidR="00D57FD5" w:rsidRPr="00206017" w:rsidRDefault="00D57FD5" w:rsidP="00D57FD5">
      <w:pPr>
        <w:pStyle w:val="Akapitzlist"/>
        <w:tabs>
          <w:tab w:val="left" w:pos="426"/>
        </w:tabs>
        <w:autoSpaceDE w:val="0"/>
        <w:autoSpaceDN w:val="0"/>
        <w:adjustRightInd w:val="0"/>
        <w:spacing w:before="240" w:after="0"/>
        <w:ind w:left="36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kolacje: od 1 do 4 dnia pobytu</w:t>
      </w:r>
    </w:p>
    <w:p w14:paraId="71861751" w14:textId="7492C6A0"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color w:val="000000"/>
          <w:sz w:val="20"/>
          <w:szCs w:val="20"/>
          <w:lang w:eastAsia="pl-PL"/>
        </w:rPr>
        <w:t xml:space="preserve">Wykonawca podczas </w:t>
      </w:r>
      <w:r w:rsidR="00E30F13" w:rsidRPr="00206017">
        <w:rPr>
          <w:rFonts w:eastAsia="Times New Roman" w:cstheme="minorHAnsi"/>
          <w:color w:val="000000"/>
          <w:sz w:val="20"/>
          <w:szCs w:val="20"/>
          <w:lang w:eastAsia="pl-PL"/>
        </w:rPr>
        <w:t>szkoleń branżowych</w:t>
      </w:r>
      <w:r w:rsidRPr="00206017">
        <w:rPr>
          <w:rFonts w:eastAsia="Times New Roman" w:cstheme="minorHAnsi"/>
          <w:color w:val="000000"/>
          <w:sz w:val="20"/>
          <w:szCs w:val="20"/>
          <w:lang w:eastAsia="pl-PL"/>
        </w:rPr>
        <w:t xml:space="preserve"> zapewni </w:t>
      </w:r>
      <w:r w:rsidR="005D2241" w:rsidRPr="00206017">
        <w:rPr>
          <w:rFonts w:eastAsia="Times New Roman" w:cstheme="minorHAnsi"/>
          <w:color w:val="000000"/>
          <w:sz w:val="20"/>
          <w:szCs w:val="20"/>
          <w:lang w:eastAsia="pl-PL"/>
        </w:rPr>
        <w:t xml:space="preserve">przerwę kawową w skład której wchodzą: </w:t>
      </w:r>
      <w:r w:rsidRPr="00206017">
        <w:rPr>
          <w:rFonts w:eastAsia="Times New Roman" w:cstheme="minorHAnsi"/>
          <w:color w:val="000000"/>
          <w:sz w:val="20"/>
          <w:szCs w:val="20"/>
          <w:lang w:eastAsia="pl-PL"/>
        </w:rPr>
        <w:t>kawę herbatę, wodę, ciastka lub ciasto</w:t>
      </w:r>
    </w:p>
    <w:p w14:paraId="40397A35" w14:textId="429054B3"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Wykonawca zobowiązany jest do zapewnienia wyżywienia zgodnie z opisem przedmiotu zamówienia – Tabela nr 1. Wykonawca zapewni wyżywienie w wersji, bezglutenowej, wegańskiej, wegetariańskiej, bezmlecznej. Wykonawca zapewni wyżywienie zgodnie z polskimi normami dla dedykowanej grypy wiekowej uczestników projektu</w:t>
      </w:r>
    </w:p>
    <w:p w14:paraId="78121FCA" w14:textId="5700C71C"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lang w:eastAsia="pl-PL"/>
        </w:rPr>
      </w:pPr>
      <w:r w:rsidRPr="00206017">
        <w:rPr>
          <w:rFonts w:eastAsia="Times New Roman" w:cstheme="minorHAnsi"/>
          <w:sz w:val="20"/>
          <w:szCs w:val="20"/>
          <w:lang w:eastAsia="pl-PL"/>
        </w:rPr>
        <w:t>Wykonawca zapewni posiłki</w:t>
      </w:r>
      <w:r w:rsidR="005D2241" w:rsidRPr="00206017">
        <w:rPr>
          <w:rFonts w:eastAsia="Times New Roman" w:cstheme="minorHAnsi"/>
          <w:sz w:val="20"/>
          <w:szCs w:val="20"/>
          <w:lang w:eastAsia="pl-PL"/>
        </w:rPr>
        <w:t>: obiad, kolacja</w:t>
      </w:r>
      <w:r w:rsidRPr="00206017">
        <w:rPr>
          <w:rFonts w:eastAsia="Times New Roman" w:cstheme="minorHAnsi"/>
          <w:sz w:val="20"/>
          <w:szCs w:val="20"/>
          <w:lang w:eastAsia="pl-PL"/>
        </w:rPr>
        <w:t xml:space="preserve"> w miejscu nocowania </w:t>
      </w:r>
      <w:r w:rsidR="005D2241" w:rsidRPr="00206017">
        <w:rPr>
          <w:rFonts w:eastAsia="Times New Roman" w:cstheme="minorHAnsi"/>
          <w:sz w:val="20"/>
          <w:szCs w:val="20"/>
          <w:lang w:eastAsia="pl-PL"/>
        </w:rPr>
        <w:t xml:space="preserve">lub </w:t>
      </w:r>
      <w:r w:rsidRPr="00206017">
        <w:rPr>
          <w:rFonts w:eastAsia="Times New Roman" w:cstheme="minorHAnsi"/>
          <w:sz w:val="20"/>
          <w:szCs w:val="20"/>
          <w:lang w:eastAsia="pl-PL"/>
        </w:rPr>
        <w:t xml:space="preserve"> realizowania </w:t>
      </w:r>
      <w:r w:rsidR="00E30F13" w:rsidRPr="00206017">
        <w:rPr>
          <w:rFonts w:eastAsia="Times New Roman" w:cstheme="minorHAnsi"/>
          <w:sz w:val="20"/>
          <w:szCs w:val="20"/>
          <w:lang w:eastAsia="pl-PL"/>
        </w:rPr>
        <w:t>szkoleń branżowych</w:t>
      </w:r>
      <w:r w:rsidR="005D2241" w:rsidRPr="00206017">
        <w:rPr>
          <w:rFonts w:eastAsia="Times New Roman" w:cstheme="minorHAnsi"/>
          <w:sz w:val="20"/>
          <w:szCs w:val="20"/>
          <w:lang w:eastAsia="pl-PL"/>
        </w:rPr>
        <w:t xml:space="preserve"> lub do 5 km od miejsca szkolenia. </w:t>
      </w:r>
    </w:p>
    <w:p w14:paraId="6A5A6EBC"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lang w:eastAsia="pl-PL"/>
        </w:rPr>
      </w:pPr>
      <w:r w:rsidRPr="00206017">
        <w:rPr>
          <w:rFonts w:eastAsia="Times New Roman" w:cstheme="minorHAnsi"/>
          <w:sz w:val="20"/>
          <w:szCs w:val="20"/>
          <w:lang w:eastAsia="pl-PL"/>
        </w:rPr>
        <w:t xml:space="preserve">Zamawiający wymaga zapewnienia śniadania w miejscu nocowania. </w:t>
      </w:r>
    </w:p>
    <w:p w14:paraId="66CB941C"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lang w:eastAsia="pl-PL"/>
        </w:rPr>
      </w:pPr>
      <w:r w:rsidRPr="00206017">
        <w:rPr>
          <w:rFonts w:eastAsia="Times New Roman" w:cstheme="minorHAnsi"/>
          <w:sz w:val="20"/>
          <w:szCs w:val="20"/>
          <w:lang w:eastAsia="pl-PL"/>
        </w:rPr>
        <w:t xml:space="preserve">Produkty spożywcze muszą być zgodne z jakościowym wymaganiami Inspekcji Sanitarnej zgodnie z ustawą o bezpieczeństwie żywności i żywienia, rozporządzeniu w sprawie higieny środków spożywczych. Opakowania w których osoba dostarczy żywność muszą być dopuszczone do kontaktu z żywnością zgodnie z ustawą o </w:t>
      </w:r>
      <w:r w:rsidRPr="00206017">
        <w:rPr>
          <w:rFonts w:eastAsia="Times New Roman" w:cstheme="minorHAnsi"/>
          <w:sz w:val="20"/>
          <w:szCs w:val="20"/>
          <w:lang w:eastAsia="pl-PL"/>
        </w:rPr>
        <w:lastRenderedPageBreak/>
        <w:t>materiałach i wyrobach przeznaczonych do kontaktu z żywnością. Odpowiedzialność za jakość dostarczanych produktów ponosi Wykonawca.</w:t>
      </w:r>
    </w:p>
    <w:p w14:paraId="2AFDD45C"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b/>
          <w:bCs/>
          <w:sz w:val="20"/>
          <w:szCs w:val="20"/>
          <w:lang w:eastAsia="pl-PL"/>
        </w:rPr>
      </w:pPr>
    </w:p>
    <w:p w14:paraId="66C88D42" w14:textId="77777777" w:rsidR="00D57FD5" w:rsidRPr="00206017" w:rsidRDefault="00D57FD5" w:rsidP="00D57FD5">
      <w:pPr>
        <w:pStyle w:val="Akapitzlist"/>
        <w:tabs>
          <w:tab w:val="left" w:pos="426"/>
        </w:tabs>
        <w:autoSpaceDE w:val="0"/>
        <w:autoSpaceDN w:val="0"/>
        <w:adjustRightInd w:val="0"/>
        <w:spacing w:before="240" w:after="0" w:line="240" w:lineRule="auto"/>
        <w:ind w:left="360"/>
        <w:jc w:val="both"/>
        <w:rPr>
          <w:rFonts w:eastAsia="Times New Roman" w:cstheme="minorHAnsi"/>
          <w:sz w:val="20"/>
          <w:szCs w:val="20"/>
          <w:lang w:eastAsia="pl-PL"/>
        </w:rPr>
      </w:pPr>
      <w:r w:rsidRPr="00206017">
        <w:rPr>
          <w:rFonts w:eastAsia="Times New Roman" w:cstheme="minorHAnsi"/>
          <w:sz w:val="20"/>
          <w:szCs w:val="20"/>
          <w:u w:val="single"/>
          <w:lang w:eastAsia="pl-PL"/>
        </w:rPr>
        <w:t>NOCLEG:</w:t>
      </w:r>
    </w:p>
    <w:p w14:paraId="4D67CF6B"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Obiekt noclegowy musi działać zgodnie z aktami prawnymi regulującymi funkcjonowanie tego typu obiektów. Zamawiający może żądać przedstawienia stosownych uprawień od prowadzącego taki obiekt.</w:t>
      </w:r>
    </w:p>
    <w:p w14:paraId="228D218D" w14:textId="5C191258" w:rsidR="00D57FD5" w:rsidRPr="00206017" w:rsidRDefault="00D57FD5" w:rsidP="00D57FD5">
      <w:pPr>
        <w:pStyle w:val="Akapitzlist"/>
        <w:numPr>
          <w:ilvl w:val="0"/>
          <w:numId w:val="43"/>
        </w:numPr>
        <w:spacing w:line="240" w:lineRule="auto"/>
        <w:jc w:val="both"/>
        <w:rPr>
          <w:rFonts w:eastAsia="Times New Roman" w:cstheme="minorHAnsi"/>
          <w:sz w:val="20"/>
          <w:szCs w:val="20"/>
          <w:lang w:eastAsia="pl-PL"/>
        </w:rPr>
      </w:pPr>
      <w:r w:rsidRPr="00206017">
        <w:rPr>
          <w:rFonts w:eastAsia="Times New Roman" w:cstheme="minorHAnsi"/>
          <w:sz w:val="20"/>
          <w:szCs w:val="20"/>
          <w:lang w:eastAsia="pl-PL"/>
        </w:rPr>
        <w:t xml:space="preserve">Obiekt noclegowy powinien posiadać standard co najmniej </w:t>
      </w:r>
      <w:r w:rsidR="00373A49">
        <w:rPr>
          <w:rFonts w:eastAsia="Times New Roman" w:cstheme="minorHAnsi"/>
          <w:sz w:val="20"/>
          <w:szCs w:val="20"/>
          <w:lang w:eastAsia="pl-PL"/>
        </w:rPr>
        <w:t xml:space="preserve">3 gwiazdkowy, </w:t>
      </w:r>
      <w:r w:rsidRPr="00206017">
        <w:rPr>
          <w:rFonts w:eastAsia="Times New Roman" w:cstheme="minorHAnsi"/>
          <w:sz w:val="20"/>
          <w:szCs w:val="20"/>
          <w:lang w:eastAsia="pl-PL"/>
        </w:rPr>
        <w:t xml:space="preserve">w przypadku obiektów nie podlegających klasyfikacji „gwiazdkowej” Wykonawca zobowiązany jest do zapewnienia noclegu w obiekcie o tożsamym lub wyższym standardzie). </w:t>
      </w:r>
    </w:p>
    <w:p w14:paraId="1B4CE45C" w14:textId="604CBD9C" w:rsidR="00D57FD5" w:rsidRPr="00206017" w:rsidRDefault="00D57FD5" w:rsidP="00D57FD5">
      <w:pPr>
        <w:pStyle w:val="Akapitzlist"/>
        <w:spacing w:line="240" w:lineRule="auto"/>
        <w:ind w:left="360"/>
        <w:jc w:val="both"/>
        <w:rPr>
          <w:rFonts w:eastAsia="Times New Roman" w:cstheme="minorHAnsi"/>
          <w:sz w:val="20"/>
          <w:szCs w:val="20"/>
          <w:u w:val="single"/>
          <w:lang w:eastAsia="pl-PL"/>
        </w:rPr>
      </w:pPr>
      <w:r w:rsidRPr="00206017">
        <w:rPr>
          <w:rFonts w:eastAsia="Times New Roman" w:cstheme="minorHAnsi"/>
          <w:sz w:val="20"/>
          <w:szCs w:val="20"/>
          <w:u w:val="single"/>
          <w:lang w:eastAsia="pl-PL"/>
        </w:rPr>
        <w:t xml:space="preserve">Wykonawca przedstawi miejsce noclegowe oraz miejsce realizacji </w:t>
      </w:r>
      <w:r w:rsidR="005D2241" w:rsidRPr="00206017">
        <w:rPr>
          <w:rFonts w:eastAsia="Times New Roman" w:cstheme="minorHAnsi"/>
          <w:sz w:val="20"/>
          <w:szCs w:val="20"/>
          <w:u w:val="single"/>
          <w:lang w:eastAsia="pl-PL"/>
        </w:rPr>
        <w:t>szkolenia branżowego</w:t>
      </w:r>
      <w:r w:rsidRPr="00206017">
        <w:rPr>
          <w:rFonts w:eastAsia="Times New Roman" w:cstheme="minorHAnsi"/>
          <w:sz w:val="20"/>
          <w:szCs w:val="20"/>
          <w:u w:val="single"/>
          <w:lang w:eastAsia="pl-PL"/>
        </w:rPr>
        <w:t xml:space="preserve"> na min. dwa dni przed wyjazdem wraz z oświadczeniem, iż dane miejsce noclegowe spełnia wszystkie wymagania. Warunek do rozliczenia</w:t>
      </w:r>
      <w:r w:rsidR="005D2241" w:rsidRPr="00206017">
        <w:rPr>
          <w:rFonts w:eastAsia="Times New Roman" w:cstheme="minorHAnsi"/>
          <w:sz w:val="20"/>
          <w:szCs w:val="20"/>
          <w:u w:val="single"/>
          <w:lang w:eastAsia="pl-PL"/>
        </w:rPr>
        <w:t>.</w:t>
      </w:r>
    </w:p>
    <w:p w14:paraId="6FE1517F" w14:textId="41427D1A"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 xml:space="preserve">Obiekt noclegowy powinien spełniać niżej wymienione kryteria: </w:t>
      </w:r>
    </w:p>
    <w:p w14:paraId="32005831" w14:textId="2D2FE535" w:rsidR="00D57FD5" w:rsidRPr="00206017" w:rsidRDefault="00D57FD5" w:rsidP="00D57FD5">
      <w:pPr>
        <w:pStyle w:val="Akapitzlist"/>
        <w:numPr>
          <w:ilvl w:val="0"/>
          <w:numId w:val="48"/>
        </w:numPr>
        <w:suppressAutoHyphens/>
        <w:autoSpaceDE w:val="0"/>
        <w:autoSpaceDN w:val="0"/>
        <w:adjustRightInd w:val="0"/>
        <w:spacing w:before="240" w:after="0" w:line="240" w:lineRule="auto"/>
        <w:ind w:left="709" w:hanging="283"/>
        <w:jc w:val="both"/>
        <w:rPr>
          <w:rFonts w:eastAsia="Times New Roman" w:cstheme="minorHAnsi"/>
          <w:sz w:val="20"/>
          <w:szCs w:val="20"/>
          <w:u w:val="single"/>
          <w:lang w:eastAsia="pl-PL"/>
        </w:rPr>
      </w:pPr>
      <w:r w:rsidRPr="00206017">
        <w:rPr>
          <w:rFonts w:eastAsia="Times New Roman" w:cstheme="minorHAnsi"/>
          <w:sz w:val="20"/>
          <w:szCs w:val="20"/>
          <w:u w:val="single"/>
          <w:lang w:eastAsia="pl-PL"/>
        </w:rPr>
        <w:t xml:space="preserve">posiada pokoje </w:t>
      </w:r>
      <w:r w:rsidR="005D2241" w:rsidRPr="00206017">
        <w:rPr>
          <w:rFonts w:eastAsia="Times New Roman" w:cstheme="minorHAnsi"/>
          <w:sz w:val="20"/>
          <w:szCs w:val="20"/>
          <w:u w:val="single"/>
          <w:lang w:eastAsia="pl-PL"/>
        </w:rPr>
        <w:t>1-</w:t>
      </w:r>
      <w:r w:rsidRPr="00206017">
        <w:rPr>
          <w:rFonts w:eastAsia="Times New Roman" w:cstheme="minorHAnsi"/>
          <w:sz w:val="20"/>
          <w:szCs w:val="20"/>
          <w:u w:val="single"/>
          <w:lang w:eastAsia="pl-PL"/>
        </w:rPr>
        <w:t xml:space="preserve">osobowe do pojedynczego wykorzystania wyposażone w 1-osobowe łóżka wraz z pościelą. Nie dopuszcza się łóżek piętrowych. </w:t>
      </w:r>
    </w:p>
    <w:p w14:paraId="52442EBC" w14:textId="77777777" w:rsidR="00D57FD5" w:rsidRPr="00206017" w:rsidRDefault="00D57FD5" w:rsidP="00D57FD5">
      <w:pPr>
        <w:pStyle w:val="Akapitzlist"/>
        <w:numPr>
          <w:ilvl w:val="0"/>
          <w:numId w:val="48"/>
        </w:numPr>
        <w:suppressAutoHyphens/>
        <w:autoSpaceDE w:val="0"/>
        <w:autoSpaceDN w:val="0"/>
        <w:adjustRightInd w:val="0"/>
        <w:spacing w:before="240" w:after="0" w:line="240" w:lineRule="auto"/>
        <w:ind w:left="709" w:hanging="283"/>
        <w:jc w:val="both"/>
        <w:rPr>
          <w:rFonts w:eastAsia="Times New Roman" w:cstheme="minorHAnsi"/>
          <w:sz w:val="20"/>
          <w:szCs w:val="20"/>
          <w:u w:val="single"/>
          <w:lang w:eastAsia="pl-PL"/>
        </w:rPr>
      </w:pPr>
      <w:r w:rsidRPr="00206017">
        <w:rPr>
          <w:rFonts w:eastAsia="Times New Roman" w:cstheme="minorHAnsi"/>
          <w:sz w:val="20"/>
          <w:szCs w:val="20"/>
          <w:u w:val="single"/>
          <w:lang w:eastAsia="pl-PL"/>
        </w:rPr>
        <w:t>posiada łazienki w pokojach;</w:t>
      </w:r>
    </w:p>
    <w:p w14:paraId="1CC1C175" w14:textId="2178F73A" w:rsidR="00D57FD5" w:rsidRPr="00206017" w:rsidRDefault="00D57FD5" w:rsidP="00D57FD5">
      <w:pPr>
        <w:pStyle w:val="Akapitzlist"/>
        <w:numPr>
          <w:ilvl w:val="0"/>
          <w:numId w:val="48"/>
        </w:numPr>
        <w:suppressAutoHyphens/>
        <w:autoSpaceDE w:val="0"/>
        <w:autoSpaceDN w:val="0"/>
        <w:adjustRightInd w:val="0"/>
        <w:spacing w:before="240" w:after="0" w:line="240" w:lineRule="auto"/>
        <w:ind w:left="709" w:hanging="283"/>
        <w:jc w:val="both"/>
        <w:rPr>
          <w:rFonts w:eastAsia="Times New Roman" w:cstheme="minorHAnsi"/>
          <w:sz w:val="20"/>
          <w:szCs w:val="20"/>
          <w:lang w:eastAsia="pl-PL"/>
        </w:rPr>
      </w:pPr>
      <w:r w:rsidRPr="00206017">
        <w:rPr>
          <w:rFonts w:eastAsia="Times New Roman" w:cstheme="minorHAnsi"/>
          <w:sz w:val="20"/>
          <w:szCs w:val="20"/>
          <w:lang w:eastAsia="pl-PL"/>
        </w:rPr>
        <w:t>obiekt noclegowy zapewnia śniadanie;</w:t>
      </w:r>
    </w:p>
    <w:p w14:paraId="50277334" w14:textId="77777777" w:rsidR="00D57FD5" w:rsidRPr="00206017" w:rsidRDefault="00D57FD5" w:rsidP="00D57FD5">
      <w:pPr>
        <w:pStyle w:val="Akapitzlist"/>
        <w:numPr>
          <w:ilvl w:val="0"/>
          <w:numId w:val="48"/>
        </w:numPr>
        <w:suppressAutoHyphens/>
        <w:autoSpaceDE w:val="0"/>
        <w:autoSpaceDN w:val="0"/>
        <w:adjustRightInd w:val="0"/>
        <w:spacing w:before="240" w:after="0" w:line="240" w:lineRule="auto"/>
        <w:ind w:left="709" w:hanging="283"/>
        <w:jc w:val="both"/>
        <w:rPr>
          <w:rFonts w:eastAsia="Times New Roman" w:cstheme="minorHAnsi"/>
          <w:sz w:val="20"/>
          <w:szCs w:val="20"/>
          <w:lang w:eastAsia="pl-PL"/>
        </w:rPr>
      </w:pPr>
      <w:r w:rsidRPr="00206017">
        <w:rPr>
          <w:rFonts w:eastAsia="Times New Roman" w:cstheme="minorHAnsi"/>
          <w:sz w:val="20"/>
          <w:szCs w:val="20"/>
          <w:lang w:eastAsia="pl-PL"/>
        </w:rPr>
        <w:t xml:space="preserve">obiekt zapewnia śniadania w wersji, bezglutenowej, wegańskiej, wegetariańskiej, bezmlecznej. </w:t>
      </w:r>
    </w:p>
    <w:p w14:paraId="147B7998" w14:textId="3B40420C"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Podczas realizacji </w:t>
      </w:r>
      <w:r w:rsidR="005D2241" w:rsidRPr="00206017">
        <w:rPr>
          <w:rFonts w:eastAsia="Times New Roman" w:cstheme="minorHAnsi"/>
          <w:color w:val="000000"/>
          <w:sz w:val="20"/>
          <w:szCs w:val="20"/>
          <w:lang w:eastAsia="pl-PL"/>
        </w:rPr>
        <w:t>szkoleń branżowych</w:t>
      </w:r>
      <w:r w:rsidRPr="00206017">
        <w:rPr>
          <w:rFonts w:eastAsia="Times New Roman" w:cstheme="minorHAnsi"/>
          <w:color w:val="000000"/>
          <w:sz w:val="20"/>
          <w:szCs w:val="20"/>
          <w:lang w:eastAsia="pl-PL"/>
        </w:rPr>
        <w:t xml:space="preserve"> wyjazdowych będących przedmiotem zamówienia Wykonawca zobowiązany jest do wdrożenia wszystkich obowiązujących w danym okresie zasad/przepisów bezpieczeństwa, które wynikają z nałożonego przepisami prawa reżimu sanitarnego,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wyjazdów. Wszelkie koszty wynikające z niniejszego punktu ponosi Wykonawca.</w:t>
      </w:r>
      <w:r w:rsidRPr="00206017">
        <w:rPr>
          <w:rFonts w:eastAsia="Times New Roman" w:cstheme="minorHAnsi"/>
          <w:b/>
          <w:bCs/>
          <w:color w:val="000000"/>
          <w:sz w:val="20"/>
          <w:szCs w:val="20"/>
          <w:lang w:eastAsia="pl-PL"/>
        </w:rPr>
        <w:t xml:space="preserve"> </w:t>
      </w:r>
    </w:p>
    <w:p w14:paraId="5FF47EAE" w14:textId="77777777" w:rsidR="00D57FD5" w:rsidRPr="00206017" w:rsidRDefault="00D57FD5" w:rsidP="00D57FD5">
      <w:pPr>
        <w:pStyle w:val="Akapitzlist"/>
        <w:numPr>
          <w:ilvl w:val="0"/>
          <w:numId w:val="43"/>
        </w:numPr>
        <w:tabs>
          <w:tab w:val="left" w:pos="426"/>
        </w:tabs>
        <w:suppressAutoHyphens/>
        <w:autoSpaceDE w:val="0"/>
        <w:autoSpaceDN w:val="0"/>
        <w:adjustRightInd w:val="0"/>
        <w:spacing w:before="240" w:after="0" w:line="240" w:lineRule="auto"/>
        <w:jc w:val="both"/>
        <w:rPr>
          <w:rFonts w:eastAsia="Times New Roman" w:cstheme="minorHAnsi"/>
          <w:sz w:val="20"/>
          <w:szCs w:val="20"/>
          <w:lang w:eastAsia="pl-PL"/>
        </w:rPr>
      </w:pPr>
      <w:r w:rsidRPr="00206017">
        <w:rPr>
          <w:rFonts w:eastAsia="Times New Roman" w:cstheme="minorHAnsi"/>
          <w:color w:val="000000"/>
          <w:sz w:val="20"/>
          <w:szCs w:val="20"/>
          <w:lang w:eastAsia="pl-PL"/>
        </w:rPr>
        <w:t>Jeśli podczas realizacji usługi pojawią się dodatkowe wytyczne i obostrzenia w zakresie zasad bezpieczeństwa, o czym mowa w pkt. 4 powyżej a Wykonawca nie będzie w stanie dostosować się do nich zobowiązany jest do wstrzymania realizacji zadań wynikających z zawartej umowy i poinformowania o tym Zamawiającego oraz Dyrekcję poszczególnych Zespołów Szkół oraz wypracować wspólne rozwiązanie w kwestii dalszej realizacji umowy</w:t>
      </w:r>
    </w:p>
    <w:p w14:paraId="1A0763C4" w14:textId="41C011B0" w:rsidR="00D57FD5" w:rsidRPr="00206017" w:rsidRDefault="00D57FD5" w:rsidP="00D57FD5">
      <w:pPr>
        <w:pStyle w:val="Akapitzlist"/>
        <w:numPr>
          <w:ilvl w:val="0"/>
          <w:numId w:val="43"/>
        </w:numPr>
        <w:suppressAutoHyphens/>
        <w:autoSpaceDE w:val="0"/>
        <w:autoSpaceDN w:val="0"/>
        <w:adjustRightInd w:val="0"/>
        <w:spacing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 xml:space="preserve">Wykonawca przekaże Zamawiającemu </w:t>
      </w:r>
      <w:r w:rsidRPr="00206017">
        <w:rPr>
          <w:rFonts w:eastAsia="Times New Roman" w:cstheme="minorHAnsi"/>
          <w:b/>
          <w:sz w:val="20"/>
          <w:szCs w:val="20"/>
          <w:lang w:eastAsia="pl-PL"/>
        </w:rPr>
        <w:t>każdorazowo</w:t>
      </w:r>
      <w:r w:rsidRPr="00206017">
        <w:rPr>
          <w:rFonts w:eastAsia="Times New Roman" w:cstheme="minorHAnsi"/>
          <w:sz w:val="20"/>
          <w:szCs w:val="20"/>
          <w:lang w:eastAsia="pl-PL"/>
        </w:rPr>
        <w:t xml:space="preserve"> z danego </w:t>
      </w:r>
      <w:r w:rsidR="005D2241" w:rsidRPr="00206017">
        <w:rPr>
          <w:rFonts w:eastAsia="Times New Roman" w:cstheme="minorHAnsi"/>
          <w:sz w:val="20"/>
          <w:szCs w:val="20"/>
          <w:lang w:eastAsia="pl-PL"/>
        </w:rPr>
        <w:t>szkolenia branżowego</w:t>
      </w:r>
      <w:r w:rsidRPr="00206017">
        <w:rPr>
          <w:rFonts w:eastAsia="Times New Roman" w:cstheme="minorHAnsi"/>
          <w:sz w:val="20"/>
          <w:szCs w:val="20"/>
          <w:lang w:eastAsia="pl-PL"/>
        </w:rPr>
        <w:t xml:space="preserve"> między innymi: </w:t>
      </w:r>
      <w:r w:rsidRPr="00206017">
        <w:rPr>
          <w:rFonts w:eastAsia="Times New Roman" w:cstheme="minorHAnsi"/>
          <w:b/>
          <w:sz w:val="20"/>
          <w:szCs w:val="20"/>
          <w:lang w:eastAsia="pl-PL"/>
        </w:rPr>
        <w:t xml:space="preserve">listy obecności ze szkolenia, potwierdzenie odbioru zaświadczeń, program każdego szkolenia branżowego podpisany przez realizatora, </w:t>
      </w:r>
      <w:proofErr w:type="spellStart"/>
      <w:r w:rsidRPr="00206017">
        <w:rPr>
          <w:rFonts w:eastAsia="Times New Roman" w:cstheme="minorHAnsi"/>
          <w:b/>
          <w:sz w:val="20"/>
          <w:szCs w:val="20"/>
          <w:lang w:eastAsia="pl-PL"/>
        </w:rPr>
        <w:t>pre</w:t>
      </w:r>
      <w:proofErr w:type="spellEnd"/>
      <w:r w:rsidRPr="00206017">
        <w:rPr>
          <w:rFonts w:eastAsia="Times New Roman" w:cstheme="minorHAnsi"/>
          <w:b/>
          <w:sz w:val="20"/>
          <w:szCs w:val="20"/>
          <w:lang w:eastAsia="pl-PL"/>
        </w:rPr>
        <w:t xml:space="preserve"> i post testy, potwierdzenie odbioru transportu, wyżywienia, noclegu</w:t>
      </w:r>
      <w:r w:rsidR="005D2241" w:rsidRPr="00206017">
        <w:rPr>
          <w:rFonts w:eastAsia="Times New Roman" w:cstheme="minorHAnsi"/>
          <w:b/>
          <w:sz w:val="20"/>
          <w:szCs w:val="20"/>
          <w:lang w:eastAsia="pl-PL"/>
        </w:rPr>
        <w:t>, ubrania roboczego-jeśli dotyczy</w:t>
      </w:r>
      <w:r w:rsidRPr="00206017">
        <w:rPr>
          <w:rFonts w:eastAsia="Times New Roman" w:cstheme="minorHAnsi"/>
          <w:b/>
          <w:sz w:val="20"/>
          <w:szCs w:val="20"/>
          <w:lang w:eastAsia="pl-PL"/>
        </w:rPr>
        <w:t xml:space="preserve"> </w:t>
      </w:r>
      <w:r w:rsidRPr="00206017">
        <w:rPr>
          <w:rFonts w:eastAsia="Times New Roman" w:cstheme="minorHAnsi"/>
          <w:bCs/>
          <w:sz w:val="20"/>
          <w:szCs w:val="20"/>
          <w:lang w:eastAsia="pl-PL"/>
        </w:rPr>
        <w:t xml:space="preserve">i innych. Dla każdego uczestnika powinna być przygotowana oddzielna pula dokumentów potwierdzających realizację szkolenia branżowego. </w:t>
      </w:r>
      <w:r w:rsidRPr="00206017">
        <w:rPr>
          <w:rFonts w:eastAsia="Times New Roman" w:cstheme="minorHAnsi"/>
          <w:sz w:val="20"/>
          <w:szCs w:val="20"/>
          <w:lang w:eastAsia="pl-PL"/>
        </w:rPr>
        <w:t>Przekazanie Zamawiającemu wyżej wymienionych dokumentów jest integralną częścią prawidłowo zrealizowanego zamówienia. Przekazanie ww. dokumentów nastąpi najpóźniej wraz z fakturą obejmującą dany wyjazd, którego dotyczy faktura. Wzory dokumentów, o których mowa w niniejszym punkcie zostaną przekazane przez Zamawiającego Wykonawcy.</w:t>
      </w:r>
    </w:p>
    <w:p w14:paraId="5BC6DC89" w14:textId="37D2431B" w:rsidR="00D57FD5" w:rsidRPr="00206017" w:rsidRDefault="00D57FD5" w:rsidP="00D57FD5">
      <w:pPr>
        <w:pStyle w:val="Akapitzlist"/>
        <w:numPr>
          <w:ilvl w:val="0"/>
          <w:numId w:val="43"/>
        </w:numPr>
        <w:spacing w:after="0" w:line="240" w:lineRule="auto"/>
        <w:ind w:left="357" w:hanging="357"/>
        <w:jc w:val="both"/>
        <w:rPr>
          <w:rFonts w:eastAsia="Times New Roman" w:cstheme="minorHAnsi"/>
          <w:sz w:val="20"/>
          <w:szCs w:val="20"/>
          <w:lang w:eastAsia="pl-PL"/>
        </w:rPr>
      </w:pPr>
      <w:r w:rsidRPr="00206017">
        <w:rPr>
          <w:rFonts w:eastAsia="Times New Roman" w:cstheme="minorHAnsi"/>
          <w:sz w:val="20"/>
          <w:szCs w:val="20"/>
          <w:lang w:eastAsia="pl-PL"/>
        </w:rPr>
        <w:t xml:space="preserve">Wynagrodzenie Wykonawcy obejmować powinno wszelkie koszty związane z wykonaniem przedmiotu zamówienia w tym m.in. opłat parkingowych, opłat związanych z eksploatacją pojazdów, kosztów z tytułu opłat drogowych, kar nałożonych na Wykonawcę przez właściwe organy w trakcie wykonywania usługi, noclegów, wyżywienia, itp. </w:t>
      </w:r>
    </w:p>
    <w:p w14:paraId="090FA9C4" w14:textId="77777777" w:rsidR="00D57FD5" w:rsidRPr="00206017" w:rsidRDefault="00D57FD5" w:rsidP="00D57FD5">
      <w:pPr>
        <w:pStyle w:val="Akapitzlist"/>
        <w:spacing w:after="0" w:line="240" w:lineRule="auto"/>
        <w:ind w:left="357"/>
        <w:jc w:val="both"/>
        <w:rPr>
          <w:rFonts w:eastAsia="Times New Roman" w:cstheme="minorHAnsi"/>
          <w:sz w:val="20"/>
          <w:szCs w:val="20"/>
          <w:lang w:eastAsia="pl-PL"/>
        </w:rPr>
      </w:pPr>
    </w:p>
    <w:p w14:paraId="2C68DF3C" w14:textId="77777777" w:rsidR="003C3FE8" w:rsidRPr="00206017" w:rsidRDefault="003C3FE8" w:rsidP="007041D6">
      <w:pPr>
        <w:pStyle w:val="Akapitzlist"/>
        <w:numPr>
          <w:ilvl w:val="0"/>
          <w:numId w:val="43"/>
        </w:numPr>
        <w:suppressAutoHyphens/>
        <w:spacing w:after="0" w:line="240" w:lineRule="auto"/>
        <w:ind w:right="-2"/>
        <w:jc w:val="both"/>
        <w:rPr>
          <w:rFonts w:eastAsia="Calibri" w:cstheme="minorHAnsi"/>
          <w:sz w:val="20"/>
          <w:szCs w:val="20"/>
          <w:lang w:val="x-none" w:eastAsia="ar-SA"/>
        </w:rPr>
      </w:pPr>
      <w:r w:rsidRPr="00206017">
        <w:rPr>
          <w:rFonts w:eastAsia="Times New Roman" w:cstheme="minorHAnsi"/>
          <w:sz w:val="20"/>
          <w:szCs w:val="20"/>
          <w:lang w:val="x-none" w:eastAsia="pl-PL"/>
        </w:rPr>
        <w:t>Zamawiający opisując przedmiot zamówienia uwzględnił nazwy i kody określone we Wspólnym Słowniku Zamówień (CPV):</w:t>
      </w:r>
    </w:p>
    <w:p w14:paraId="4E48D7F0" w14:textId="77777777" w:rsidR="003C3FE8" w:rsidRPr="00206017" w:rsidRDefault="003C3FE8" w:rsidP="007041D6">
      <w:pPr>
        <w:pStyle w:val="Akapitzlist"/>
        <w:suppressAutoHyphens/>
        <w:autoSpaceDE w:val="0"/>
        <w:autoSpaceDN w:val="0"/>
        <w:adjustRightInd w:val="0"/>
        <w:spacing w:after="0" w:line="240" w:lineRule="auto"/>
        <w:ind w:left="360"/>
        <w:jc w:val="both"/>
        <w:rPr>
          <w:rFonts w:eastAsia="Times New Roman" w:cstheme="minorHAnsi"/>
          <w:b/>
          <w:sz w:val="20"/>
          <w:szCs w:val="20"/>
          <w:lang w:eastAsia="pl-PL"/>
        </w:rPr>
      </w:pPr>
      <w:r w:rsidRPr="00206017">
        <w:rPr>
          <w:rFonts w:eastAsia="Times New Roman" w:cstheme="minorHAnsi"/>
          <w:b/>
          <w:sz w:val="20"/>
          <w:szCs w:val="20"/>
          <w:lang w:eastAsia="pl-PL"/>
        </w:rPr>
        <w:t>• 63511000-4 – Organizacja wycieczek</w:t>
      </w:r>
    </w:p>
    <w:p w14:paraId="5B90F58B" w14:textId="77777777" w:rsidR="003C3FE8" w:rsidRPr="00206017" w:rsidRDefault="003C3FE8" w:rsidP="007041D6">
      <w:pPr>
        <w:pStyle w:val="Akapitzlist"/>
        <w:suppressAutoHyphens/>
        <w:autoSpaceDE w:val="0"/>
        <w:autoSpaceDN w:val="0"/>
        <w:adjustRightInd w:val="0"/>
        <w:spacing w:after="0" w:line="240" w:lineRule="auto"/>
        <w:ind w:left="360"/>
        <w:jc w:val="both"/>
        <w:rPr>
          <w:rFonts w:eastAsia="Times New Roman" w:cstheme="minorHAnsi"/>
          <w:b/>
          <w:sz w:val="20"/>
          <w:szCs w:val="20"/>
          <w:lang w:eastAsia="pl-PL"/>
        </w:rPr>
      </w:pPr>
      <w:r w:rsidRPr="00206017">
        <w:rPr>
          <w:rFonts w:eastAsia="Times New Roman" w:cstheme="minorHAnsi"/>
          <w:b/>
          <w:sz w:val="20"/>
          <w:szCs w:val="20"/>
          <w:lang w:eastAsia="pl-PL"/>
        </w:rPr>
        <w:t>• 63000000-9 – Usługi dodatkowe i pomocnicze w zakresie transportu, usługi biur podróży</w:t>
      </w:r>
    </w:p>
    <w:p w14:paraId="6328A9CA" w14:textId="77777777" w:rsidR="003C3FE8" w:rsidRPr="00206017" w:rsidRDefault="003C3FE8" w:rsidP="007041D6">
      <w:pPr>
        <w:pStyle w:val="Akapitzlist"/>
        <w:suppressAutoHyphens/>
        <w:autoSpaceDE w:val="0"/>
        <w:autoSpaceDN w:val="0"/>
        <w:adjustRightInd w:val="0"/>
        <w:spacing w:after="0" w:line="240" w:lineRule="auto"/>
        <w:ind w:left="360"/>
        <w:jc w:val="both"/>
        <w:rPr>
          <w:rFonts w:eastAsia="Times New Roman" w:cstheme="minorHAnsi"/>
          <w:b/>
          <w:sz w:val="20"/>
          <w:szCs w:val="20"/>
          <w:lang w:eastAsia="pl-PL"/>
        </w:rPr>
      </w:pPr>
      <w:r w:rsidRPr="00206017">
        <w:rPr>
          <w:rFonts w:eastAsia="Times New Roman" w:cstheme="minorHAnsi"/>
          <w:b/>
          <w:sz w:val="20"/>
          <w:szCs w:val="20"/>
          <w:lang w:eastAsia="pl-PL"/>
        </w:rPr>
        <w:t>• 80000000-4 – Usługi edukacyjne i szkoleniowe</w:t>
      </w:r>
    </w:p>
    <w:p w14:paraId="2A06917C" w14:textId="77777777" w:rsidR="003C3FE8" w:rsidRPr="00206017" w:rsidRDefault="003C3FE8" w:rsidP="007041D6">
      <w:pPr>
        <w:pStyle w:val="Akapitzlist"/>
        <w:suppressAutoHyphens/>
        <w:autoSpaceDE w:val="0"/>
        <w:autoSpaceDN w:val="0"/>
        <w:adjustRightInd w:val="0"/>
        <w:spacing w:after="0" w:line="240" w:lineRule="auto"/>
        <w:ind w:left="360"/>
        <w:jc w:val="both"/>
        <w:rPr>
          <w:rFonts w:eastAsia="Times New Roman" w:cstheme="minorHAnsi"/>
          <w:b/>
          <w:sz w:val="20"/>
          <w:szCs w:val="20"/>
          <w:lang w:eastAsia="pl-PL"/>
        </w:rPr>
      </w:pPr>
      <w:r w:rsidRPr="00206017">
        <w:rPr>
          <w:rFonts w:eastAsia="Times New Roman" w:cstheme="minorHAnsi"/>
          <w:b/>
          <w:sz w:val="20"/>
          <w:szCs w:val="20"/>
          <w:lang w:eastAsia="pl-PL"/>
        </w:rPr>
        <w:t>• 55100000-1 – Usługi hotelarskie</w:t>
      </w:r>
    </w:p>
    <w:p w14:paraId="34081327" w14:textId="646EC6A8" w:rsidR="004A62A1" w:rsidRPr="00206017" w:rsidRDefault="003C3FE8" w:rsidP="004A62A1">
      <w:pPr>
        <w:suppressAutoHyphens/>
        <w:autoSpaceDE w:val="0"/>
        <w:autoSpaceDN w:val="0"/>
        <w:adjustRightInd w:val="0"/>
        <w:spacing w:after="0" w:line="240" w:lineRule="auto"/>
        <w:contextualSpacing/>
        <w:jc w:val="both"/>
        <w:rPr>
          <w:rFonts w:eastAsia="Times New Roman" w:cstheme="minorHAnsi"/>
          <w:b/>
          <w:sz w:val="20"/>
          <w:szCs w:val="20"/>
          <w:lang w:eastAsia="pl-PL"/>
        </w:rPr>
      </w:pPr>
      <w:bookmarkStart w:id="12" w:name="_Hlk120540886"/>
      <w:r w:rsidRPr="00206017">
        <w:rPr>
          <w:rFonts w:eastAsia="Times New Roman" w:cstheme="minorHAnsi"/>
          <w:b/>
          <w:sz w:val="20"/>
          <w:szCs w:val="20"/>
          <w:lang w:eastAsia="pl-PL"/>
        </w:rPr>
        <w:t xml:space="preserve">        • 55300000-3 – Usługi restauracyjne i dotyczące podawania posiłków</w:t>
      </w:r>
      <w:bookmarkEnd w:id="12"/>
    </w:p>
    <w:p w14:paraId="63F5C6EB" w14:textId="08F66A3A" w:rsidR="0027247B" w:rsidRPr="00206017" w:rsidRDefault="0027247B" w:rsidP="00D57FD5">
      <w:pPr>
        <w:pStyle w:val="Akapitzlist"/>
        <w:numPr>
          <w:ilvl w:val="0"/>
          <w:numId w:val="89"/>
        </w:numPr>
        <w:suppressAutoHyphens/>
        <w:autoSpaceDE w:val="0"/>
        <w:autoSpaceDN w:val="0"/>
        <w:adjustRightInd w:val="0"/>
        <w:spacing w:after="0" w:line="240" w:lineRule="auto"/>
        <w:jc w:val="both"/>
        <w:rPr>
          <w:rFonts w:eastAsia="Times New Roman" w:cstheme="minorHAnsi"/>
          <w:b/>
          <w:sz w:val="20"/>
          <w:szCs w:val="20"/>
          <w:lang w:eastAsia="pl-PL"/>
        </w:rPr>
      </w:pPr>
      <w:r w:rsidRPr="00206017">
        <w:rPr>
          <w:rFonts w:eastAsia="Times New Roman" w:cstheme="minorHAnsi"/>
          <w:b/>
          <w:sz w:val="20"/>
          <w:szCs w:val="20"/>
          <w:lang w:eastAsia="pl-PL"/>
        </w:rPr>
        <w:t xml:space="preserve">80530000-8 – Usługi szkolenia zawodowego </w:t>
      </w:r>
    </w:p>
    <w:p w14:paraId="34D39FAD" w14:textId="77777777" w:rsidR="004A62A1" w:rsidRPr="00206017" w:rsidRDefault="004A62A1" w:rsidP="004A62A1">
      <w:pPr>
        <w:suppressAutoHyphens/>
        <w:autoSpaceDE w:val="0"/>
        <w:autoSpaceDN w:val="0"/>
        <w:adjustRightInd w:val="0"/>
        <w:spacing w:after="0" w:line="240" w:lineRule="auto"/>
        <w:contextualSpacing/>
        <w:jc w:val="both"/>
        <w:rPr>
          <w:rFonts w:eastAsia="Times New Roman" w:cstheme="minorHAnsi"/>
          <w:b/>
          <w:sz w:val="20"/>
          <w:szCs w:val="20"/>
          <w:lang w:eastAsia="pl-PL"/>
        </w:rPr>
      </w:pPr>
    </w:p>
    <w:p w14:paraId="71DD273E" w14:textId="77777777" w:rsidR="004A62A1" w:rsidRPr="00206017" w:rsidRDefault="004A62A1" w:rsidP="004A62A1">
      <w:pPr>
        <w:pStyle w:val="Akapitzlis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before="240" w:after="0"/>
        <w:jc w:val="both"/>
        <w:rPr>
          <w:rFonts w:cstheme="minorHAnsi"/>
          <w:b/>
          <w:sz w:val="20"/>
          <w:szCs w:val="20"/>
        </w:rPr>
      </w:pPr>
      <w:r w:rsidRPr="00206017">
        <w:rPr>
          <w:rFonts w:cstheme="minorHAnsi"/>
          <w:b/>
          <w:sz w:val="20"/>
          <w:szCs w:val="20"/>
        </w:rPr>
        <w:t>INNE ISTOTNE WARUNKI ZAMÓWIENIA</w:t>
      </w:r>
    </w:p>
    <w:p w14:paraId="4C377460" w14:textId="77777777" w:rsidR="004A62A1" w:rsidRPr="00206017" w:rsidRDefault="004A62A1" w:rsidP="005B2521">
      <w:pPr>
        <w:widowControl w:val="0"/>
        <w:numPr>
          <w:ilvl w:val="2"/>
          <w:numId w:val="18"/>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206017">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067874A6" w14:textId="77777777" w:rsidR="004A62A1" w:rsidRPr="00206017" w:rsidRDefault="004A62A1" w:rsidP="007041D6">
      <w:pPr>
        <w:widowControl w:val="0"/>
        <w:numPr>
          <w:ilvl w:val="2"/>
          <w:numId w:val="18"/>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206017">
        <w:rPr>
          <w:rFonts w:eastAsia="Times New Roman" w:cstheme="minorHAnsi"/>
          <w:sz w:val="20"/>
          <w:szCs w:val="20"/>
          <w:lang w:eastAsia="pl-PL"/>
        </w:rPr>
        <w:t xml:space="preserve">Zamawiający zastrzega sobie prawo do wystąpienia z zapytaniem dotyczącym dodatkowych informacji, </w:t>
      </w:r>
      <w:r w:rsidRPr="00206017">
        <w:rPr>
          <w:rFonts w:eastAsia="Times New Roman" w:cstheme="minorHAnsi"/>
          <w:sz w:val="20"/>
          <w:szCs w:val="20"/>
          <w:lang w:eastAsia="pl-PL"/>
        </w:rPr>
        <w:lastRenderedPageBreak/>
        <w:t>dokumentów lub wyjaśnień na każdym etapie zapytania.</w:t>
      </w:r>
    </w:p>
    <w:p w14:paraId="561FBBC0" w14:textId="77777777" w:rsidR="004A62A1" w:rsidRPr="00206017" w:rsidRDefault="004A62A1" w:rsidP="007041D6">
      <w:pPr>
        <w:widowControl w:val="0"/>
        <w:numPr>
          <w:ilvl w:val="2"/>
          <w:numId w:val="18"/>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206017">
        <w:rPr>
          <w:rFonts w:cstheme="minorHAnsi"/>
          <w:sz w:val="20"/>
          <w:szCs w:val="20"/>
        </w:rPr>
        <w:t>Cena oferty określona przez Oferenta zostanie ustalona na okres ważności umowy i nie będzie podlegała zmianom oraz okresowej waloryzacji przez okres obowiązywania umowy</w:t>
      </w:r>
      <w:r w:rsidRPr="00206017">
        <w:rPr>
          <w:rFonts w:eastAsia="Times New Roman" w:cstheme="minorHAnsi"/>
          <w:sz w:val="20"/>
          <w:szCs w:val="20"/>
          <w:lang w:eastAsia="pl-PL"/>
        </w:rPr>
        <w:t>.</w:t>
      </w:r>
    </w:p>
    <w:p w14:paraId="1A729E7A" w14:textId="77777777" w:rsidR="004A62A1" w:rsidRPr="00206017" w:rsidRDefault="004A62A1" w:rsidP="007041D6">
      <w:pPr>
        <w:widowControl w:val="0"/>
        <w:numPr>
          <w:ilvl w:val="2"/>
          <w:numId w:val="18"/>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206017">
        <w:rPr>
          <w:rFonts w:eastAsia="Times New Roman" w:cstheme="minorHAnsi"/>
          <w:sz w:val="20"/>
          <w:szCs w:val="20"/>
          <w:lang w:eastAsia="pl-PL"/>
        </w:rPr>
        <w:t>W cenie usługi Wykonawca zobowiązany jest ująć wszystkie przewidywalne koszty, związane z realizacją zamówienia, szczegółowo wskazane w niniejszym Zapytaniu oraz wszystkie koszty wynikające z zapisów niniejszego zapytania ofertowego, bez których realizacja zamówienia nie byłaby możliwa, w tym:</w:t>
      </w:r>
    </w:p>
    <w:p w14:paraId="5504AD41" w14:textId="1851EC59" w:rsidR="004A62A1" w:rsidRPr="00206017" w:rsidRDefault="004A62A1" w:rsidP="007041D6">
      <w:pPr>
        <w:widowControl w:val="0"/>
        <w:numPr>
          <w:ilvl w:val="2"/>
          <w:numId w:val="18"/>
        </w:numPr>
        <w:tabs>
          <w:tab w:val="clear" w:pos="360"/>
        </w:tabs>
        <w:suppressAutoHyphens/>
        <w:spacing w:after="0" w:line="240" w:lineRule="auto"/>
        <w:ind w:left="284" w:hanging="284"/>
        <w:jc w:val="both"/>
        <w:outlineLvl w:val="2"/>
        <w:rPr>
          <w:rFonts w:eastAsia="Calibri" w:cstheme="minorHAnsi"/>
          <w:bCs/>
          <w:sz w:val="20"/>
          <w:szCs w:val="20"/>
        </w:rPr>
      </w:pPr>
      <w:r w:rsidRPr="00206017">
        <w:rPr>
          <w:rFonts w:eastAsia="Calibri" w:cstheme="minorHAnsi"/>
          <w:bCs/>
          <w:sz w:val="20"/>
          <w:szCs w:val="20"/>
        </w:rPr>
        <w:t>Wykonawca zobowiązany jest przedstawić w formularzu ofertowym cenę brutto za wyjazd.</w:t>
      </w:r>
    </w:p>
    <w:p w14:paraId="387E0024" w14:textId="77777777" w:rsidR="00BC79B7" w:rsidRPr="00206017" w:rsidRDefault="00BC79B7" w:rsidP="00BC79B7">
      <w:pPr>
        <w:widowControl w:val="0"/>
        <w:numPr>
          <w:ilvl w:val="2"/>
          <w:numId w:val="18"/>
        </w:numPr>
        <w:tabs>
          <w:tab w:val="clear" w:pos="360"/>
          <w:tab w:val="num" w:pos="284"/>
        </w:tabs>
        <w:suppressAutoHyphens/>
        <w:spacing w:after="0" w:line="240" w:lineRule="auto"/>
        <w:jc w:val="both"/>
        <w:outlineLvl w:val="2"/>
        <w:rPr>
          <w:rFonts w:eastAsia="Calibri" w:cstheme="minorHAnsi"/>
          <w:bCs/>
          <w:sz w:val="20"/>
          <w:szCs w:val="20"/>
        </w:rPr>
      </w:pPr>
      <w:r w:rsidRPr="00206017">
        <w:rPr>
          <w:rFonts w:eastAsia="Times New Roman" w:cstheme="minorHAnsi"/>
          <w:b/>
          <w:sz w:val="20"/>
          <w:szCs w:val="20"/>
          <w:lang w:eastAsia="pl-PL"/>
        </w:rPr>
        <w:t xml:space="preserve">Zamawiający NIE dopuszcza składania ofert wariantowych. </w:t>
      </w:r>
    </w:p>
    <w:p w14:paraId="307242F7" w14:textId="77777777" w:rsidR="004A62A1" w:rsidRPr="00206017" w:rsidRDefault="004A62A1" w:rsidP="007041D6">
      <w:pPr>
        <w:widowControl w:val="0"/>
        <w:numPr>
          <w:ilvl w:val="2"/>
          <w:numId w:val="18"/>
        </w:numPr>
        <w:tabs>
          <w:tab w:val="clear" w:pos="360"/>
          <w:tab w:val="num" w:pos="284"/>
        </w:tabs>
        <w:suppressAutoHyphens/>
        <w:spacing w:after="0" w:line="240" w:lineRule="auto"/>
        <w:ind w:left="284" w:hanging="284"/>
        <w:jc w:val="both"/>
        <w:outlineLvl w:val="2"/>
        <w:rPr>
          <w:rFonts w:eastAsia="Calibri" w:cstheme="minorHAnsi"/>
          <w:bCs/>
          <w:sz w:val="20"/>
          <w:szCs w:val="20"/>
        </w:rPr>
      </w:pPr>
      <w:r w:rsidRPr="00206017">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4320961A" w14:textId="13A446E8" w:rsidR="008F6622" w:rsidRPr="00206017" w:rsidRDefault="004A62A1" w:rsidP="007041D6">
      <w:pPr>
        <w:widowControl w:val="0"/>
        <w:numPr>
          <w:ilvl w:val="2"/>
          <w:numId w:val="18"/>
        </w:numPr>
        <w:tabs>
          <w:tab w:val="clear" w:pos="360"/>
          <w:tab w:val="num" w:pos="284"/>
        </w:tabs>
        <w:suppressAutoHyphens/>
        <w:spacing w:after="0" w:line="240" w:lineRule="auto"/>
        <w:ind w:left="284" w:hanging="284"/>
        <w:jc w:val="both"/>
        <w:outlineLvl w:val="2"/>
        <w:rPr>
          <w:rFonts w:eastAsia="Calibri" w:cstheme="minorHAnsi"/>
          <w:bCs/>
          <w:sz w:val="20"/>
          <w:szCs w:val="20"/>
        </w:rPr>
      </w:pPr>
      <w:r w:rsidRPr="00206017">
        <w:rPr>
          <w:rFonts w:eastAsia="Calibri" w:cstheme="minorHAnsi"/>
          <w:sz w:val="20"/>
          <w:szCs w:val="20"/>
        </w:rPr>
        <w:t xml:space="preserve">Z Wykonawcą, którego oferta zostanie wybrana jako najkorzystniejsza, będzie podpisana umowa pomiędzy nim a Zamawiającym, w uzgodnionym przez strony terminie do </w:t>
      </w:r>
      <w:r w:rsidR="00135AC8" w:rsidRPr="00206017">
        <w:rPr>
          <w:rFonts w:eastAsia="Calibri" w:cstheme="minorHAnsi"/>
          <w:sz w:val="20"/>
          <w:szCs w:val="20"/>
        </w:rPr>
        <w:t>1</w:t>
      </w:r>
      <w:r w:rsidRPr="00206017">
        <w:rPr>
          <w:rFonts w:eastAsia="Calibri" w:cstheme="minorHAnsi"/>
          <w:sz w:val="20"/>
          <w:szCs w:val="20"/>
        </w:rPr>
        <w:t xml:space="preserve"> dni</w:t>
      </w:r>
      <w:r w:rsidR="00135AC8" w:rsidRPr="00206017">
        <w:rPr>
          <w:rFonts w:eastAsia="Calibri" w:cstheme="minorHAnsi"/>
          <w:sz w:val="20"/>
          <w:szCs w:val="20"/>
        </w:rPr>
        <w:t>a</w:t>
      </w:r>
      <w:r w:rsidRPr="00206017">
        <w:rPr>
          <w:rFonts w:eastAsia="Calibri" w:cstheme="minorHAnsi"/>
          <w:sz w:val="20"/>
          <w:szCs w:val="20"/>
        </w:rPr>
        <w:t xml:space="preserve"> od wezwania.</w:t>
      </w:r>
    </w:p>
    <w:p w14:paraId="2A7FC5BD" w14:textId="7C577B42" w:rsidR="004A62A1" w:rsidRPr="00206017" w:rsidRDefault="004A62A1" w:rsidP="007041D6">
      <w:pPr>
        <w:widowControl w:val="0"/>
        <w:numPr>
          <w:ilvl w:val="2"/>
          <w:numId w:val="18"/>
        </w:numPr>
        <w:tabs>
          <w:tab w:val="clear" w:pos="360"/>
          <w:tab w:val="num" w:pos="284"/>
        </w:tabs>
        <w:suppressAutoHyphens/>
        <w:spacing w:after="0" w:line="240" w:lineRule="auto"/>
        <w:ind w:left="284" w:hanging="284"/>
        <w:jc w:val="both"/>
        <w:outlineLvl w:val="2"/>
        <w:rPr>
          <w:rFonts w:eastAsia="Calibri" w:cstheme="minorHAnsi"/>
          <w:bCs/>
          <w:sz w:val="20"/>
          <w:szCs w:val="20"/>
        </w:rPr>
      </w:pPr>
      <w:r w:rsidRPr="00206017">
        <w:rPr>
          <w:rFonts w:eastAsia="Calibri" w:cstheme="minorHAnsi"/>
          <w:bCs/>
          <w:sz w:val="20"/>
          <w:szCs w:val="20"/>
        </w:rPr>
        <w:t xml:space="preserve"> Istotne dla stron postanowienia, które zostaną wprowadzone do zawieranej umowy, a które nie wynikają wprost z treści niniejszego zapytania ofertowego obejmują w szczególności:</w:t>
      </w:r>
    </w:p>
    <w:p w14:paraId="02D1AC7F" w14:textId="77777777" w:rsidR="004A62A1" w:rsidRPr="00206017" w:rsidRDefault="004A62A1" w:rsidP="00D475FB">
      <w:pPr>
        <w:pStyle w:val="Akapitzlist"/>
        <w:widowControl w:val="0"/>
        <w:numPr>
          <w:ilvl w:val="0"/>
          <w:numId w:val="19"/>
        </w:numPr>
        <w:suppressAutoHyphens/>
        <w:autoSpaceDE w:val="0"/>
        <w:spacing w:after="0" w:line="240" w:lineRule="auto"/>
        <w:ind w:left="567" w:hanging="141"/>
        <w:jc w:val="both"/>
        <w:rPr>
          <w:rFonts w:eastAsia="Times New Roman" w:cstheme="minorHAnsi"/>
          <w:sz w:val="20"/>
          <w:szCs w:val="20"/>
          <w:lang w:val="x-none" w:eastAsia="pl-PL"/>
        </w:rPr>
      </w:pPr>
      <w:r w:rsidRPr="00206017">
        <w:rPr>
          <w:rFonts w:eastAsia="Times New Roman" w:cstheme="minorHAnsi"/>
          <w:sz w:val="20"/>
          <w:szCs w:val="20"/>
          <w:lang w:val="x-none" w:eastAsia="pl-PL"/>
        </w:rPr>
        <w:t>Płatności będą regulowane w terminie do 21 dni od dnia otrzymania przez Zamawiającego faktury wystawionej przez Wykonawcę.</w:t>
      </w:r>
    </w:p>
    <w:p w14:paraId="2BEAE6CA" w14:textId="19181998" w:rsidR="00161BD7" w:rsidRPr="00206017" w:rsidRDefault="004A62A1" w:rsidP="00D475FB">
      <w:pPr>
        <w:pStyle w:val="Akapitzlist"/>
        <w:widowControl w:val="0"/>
        <w:numPr>
          <w:ilvl w:val="0"/>
          <w:numId w:val="19"/>
        </w:numPr>
        <w:suppressAutoHyphens/>
        <w:autoSpaceDE w:val="0"/>
        <w:spacing w:after="0"/>
        <w:ind w:left="567" w:hanging="141"/>
        <w:jc w:val="both"/>
        <w:rPr>
          <w:rFonts w:eastAsia="Times New Roman" w:cstheme="minorHAnsi"/>
          <w:sz w:val="20"/>
          <w:szCs w:val="20"/>
          <w:lang w:eastAsia="pl-PL"/>
        </w:rPr>
      </w:pPr>
      <w:r w:rsidRPr="00206017">
        <w:rPr>
          <w:rFonts w:eastAsia="Times New Roman" w:cstheme="minorHAnsi"/>
          <w:sz w:val="20"/>
          <w:szCs w:val="20"/>
          <w:lang w:val="x-none" w:eastAsia="pl-PL"/>
        </w:rPr>
        <w:t xml:space="preserve"> </w:t>
      </w:r>
      <w:r w:rsidR="00161BD7" w:rsidRPr="00206017">
        <w:rPr>
          <w:rFonts w:eastAsia="Times New Roman" w:cstheme="minorHAnsi"/>
          <w:sz w:val="20"/>
          <w:szCs w:val="20"/>
          <w:lang w:eastAsia="pl-PL"/>
        </w:rPr>
        <w:t>Potwierdzenie realizacji usługi oraz dokumentacja jako warunek zapłaty Zamawiający wymaga, aby wykonawca, w terminie do 7 dni roboczych po zakończeniu wyjazdu, dostarczył:</w:t>
      </w:r>
    </w:p>
    <w:p w14:paraId="31E5AC95" w14:textId="1E1AE4E0" w:rsidR="00161BD7" w:rsidRPr="00206017" w:rsidRDefault="00161BD7" w:rsidP="00222738">
      <w:pPr>
        <w:pStyle w:val="Akapitzlist"/>
        <w:widowControl w:val="0"/>
        <w:numPr>
          <w:ilvl w:val="0"/>
          <w:numId w:val="71"/>
        </w:numPr>
        <w:suppressAutoHyphens/>
        <w:autoSpaceDE w:val="0"/>
        <w:spacing w:after="0"/>
        <w:ind w:firstLine="207"/>
        <w:jc w:val="both"/>
        <w:rPr>
          <w:rFonts w:eastAsia="Times New Roman" w:cstheme="minorHAnsi"/>
          <w:sz w:val="20"/>
          <w:szCs w:val="20"/>
          <w:lang w:eastAsia="pl-PL"/>
        </w:rPr>
      </w:pPr>
      <w:r w:rsidRPr="00206017">
        <w:rPr>
          <w:rFonts w:eastAsia="Times New Roman" w:cstheme="minorHAnsi"/>
          <w:sz w:val="20"/>
          <w:szCs w:val="20"/>
          <w:lang w:eastAsia="pl-PL"/>
        </w:rPr>
        <w:t>Pisemne potwierdzenie odbioru usługi obejmujące wszystkie elementy wy</w:t>
      </w:r>
      <w:r w:rsidR="00CB498D" w:rsidRPr="00206017">
        <w:rPr>
          <w:rFonts w:eastAsia="Times New Roman" w:cstheme="minorHAnsi"/>
          <w:sz w:val="20"/>
          <w:szCs w:val="20"/>
          <w:lang w:eastAsia="pl-PL"/>
        </w:rPr>
        <w:t xml:space="preserve">jazdu </w:t>
      </w:r>
      <w:r w:rsidRPr="00206017">
        <w:rPr>
          <w:rFonts w:eastAsia="Times New Roman" w:cstheme="minorHAnsi"/>
          <w:sz w:val="20"/>
          <w:szCs w:val="20"/>
          <w:lang w:eastAsia="pl-PL"/>
        </w:rPr>
        <w:t xml:space="preserve">(program, transport, nocleg, wyżywienie, </w:t>
      </w:r>
      <w:r w:rsidR="00222738" w:rsidRPr="00206017">
        <w:rPr>
          <w:rFonts w:eastAsia="Times New Roman" w:cstheme="minorHAnsi"/>
          <w:sz w:val="20"/>
          <w:szCs w:val="20"/>
          <w:lang w:eastAsia="pl-PL"/>
        </w:rPr>
        <w:t xml:space="preserve">szkolenie branżowe </w:t>
      </w:r>
      <w:r w:rsidR="00BB7702" w:rsidRPr="00206017">
        <w:rPr>
          <w:rFonts w:eastAsia="Times New Roman" w:cstheme="minorHAnsi"/>
          <w:sz w:val="20"/>
          <w:szCs w:val="20"/>
          <w:lang w:eastAsia="pl-PL"/>
        </w:rPr>
        <w:t xml:space="preserve">wskazanych w tabeli 1 </w:t>
      </w:r>
      <w:r w:rsidRPr="00206017">
        <w:rPr>
          <w:rFonts w:eastAsia="Times New Roman" w:cstheme="minorHAnsi"/>
          <w:sz w:val="20"/>
          <w:szCs w:val="20"/>
          <w:lang w:eastAsia="pl-PL"/>
        </w:rPr>
        <w:t>), podpisane przez</w:t>
      </w:r>
      <w:r w:rsidR="00222738" w:rsidRPr="00206017">
        <w:rPr>
          <w:rFonts w:eastAsia="Times New Roman" w:cstheme="minorHAnsi"/>
          <w:sz w:val="20"/>
          <w:szCs w:val="20"/>
          <w:lang w:eastAsia="pl-PL"/>
        </w:rPr>
        <w:t xml:space="preserve"> </w:t>
      </w:r>
      <w:r w:rsidRPr="00206017">
        <w:rPr>
          <w:rFonts w:eastAsia="Times New Roman" w:cstheme="minorHAnsi"/>
          <w:sz w:val="20"/>
          <w:szCs w:val="20"/>
          <w:lang w:eastAsia="pl-PL"/>
        </w:rPr>
        <w:t>wszystkich uczestników wyjazdu,</w:t>
      </w:r>
    </w:p>
    <w:p w14:paraId="40D32687" w14:textId="364EC2D2" w:rsidR="004A62A1" w:rsidRPr="00206017" w:rsidRDefault="00161BD7" w:rsidP="00222738">
      <w:pPr>
        <w:pStyle w:val="Akapitzlist"/>
        <w:widowControl w:val="0"/>
        <w:suppressAutoHyphens/>
        <w:autoSpaceDE w:val="0"/>
        <w:spacing w:after="0"/>
        <w:ind w:left="567"/>
        <w:jc w:val="both"/>
        <w:rPr>
          <w:rFonts w:eastAsia="Times New Roman" w:cstheme="minorHAnsi"/>
          <w:sz w:val="20"/>
          <w:szCs w:val="20"/>
          <w:lang w:eastAsia="pl-PL"/>
        </w:rPr>
      </w:pPr>
      <w:r w:rsidRPr="00206017">
        <w:rPr>
          <w:rFonts w:eastAsia="Times New Roman" w:cstheme="minorHAnsi"/>
          <w:sz w:val="20"/>
          <w:szCs w:val="20"/>
          <w:lang w:eastAsia="pl-PL"/>
        </w:rPr>
        <w:t xml:space="preserve">- Dokumentację fotograficzną, przedstawiającą przebieg i jakość realizacji usługi, obejmującą m.in. transport, zakwaterowanie, </w:t>
      </w:r>
      <w:r w:rsidR="00222738" w:rsidRPr="00206017">
        <w:rPr>
          <w:rFonts w:eastAsia="Times New Roman" w:cstheme="minorHAnsi"/>
          <w:sz w:val="20"/>
          <w:szCs w:val="20"/>
          <w:lang w:eastAsia="pl-PL"/>
        </w:rPr>
        <w:t>szkolenie branżowe</w:t>
      </w:r>
      <w:r w:rsidRPr="00206017">
        <w:rPr>
          <w:rFonts w:eastAsia="Times New Roman" w:cstheme="minorHAnsi"/>
          <w:sz w:val="20"/>
          <w:szCs w:val="20"/>
          <w:lang w:eastAsia="pl-PL"/>
        </w:rPr>
        <w:t xml:space="preserve"> oraz wyżywienie. Dokumentacja powinna zostać dostarczona w formie elektronicznej (np. pliki JPG/PNG lub PDF, w folderze lub archiwum ZIP).</w:t>
      </w:r>
    </w:p>
    <w:p w14:paraId="28B4E605" w14:textId="4DFF3AB4" w:rsidR="00161BD7" w:rsidRPr="00206017" w:rsidRDefault="00161BD7" w:rsidP="00D475FB">
      <w:pPr>
        <w:widowControl w:val="0"/>
        <w:suppressAutoHyphens/>
        <w:autoSpaceDE w:val="0"/>
        <w:spacing w:after="0"/>
        <w:ind w:left="360"/>
        <w:jc w:val="both"/>
        <w:rPr>
          <w:rFonts w:eastAsia="Times New Roman" w:cstheme="minorHAnsi"/>
          <w:sz w:val="20"/>
          <w:szCs w:val="20"/>
          <w:lang w:eastAsia="pl-PL"/>
        </w:rPr>
      </w:pPr>
      <w:r w:rsidRPr="00206017">
        <w:rPr>
          <w:rFonts w:eastAsia="Times New Roman" w:cstheme="minorHAnsi"/>
          <w:b/>
          <w:bCs/>
          <w:sz w:val="20"/>
          <w:szCs w:val="20"/>
          <w:lang w:eastAsia="pl-PL"/>
        </w:rPr>
        <w:t>Dostarczona dokumentacja stanowi podstawę do dokonania zapłaty.</w:t>
      </w:r>
      <w:r w:rsidRPr="00206017">
        <w:rPr>
          <w:rFonts w:eastAsia="Times New Roman" w:cstheme="minorHAnsi"/>
          <w:sz w:val="20"/>
          <w:szCs w:val="20"/>
          <w:lang w:eastAsia="pl-PL"/>
        </w:rPr>
        <w:br/>
      </w:r>
      <w:r w:rsidRPr="00206017">
        <w:rPr>
          <w:rFonts w:eastAsia="Times New Roman" w:cstheme="minorHAnsi"/>
          <w:b/>
          <w:bCs/>
          <w:sz w:val="20"/>
          <w:szCs w:val="20"/>
          <w:lang w:eastAsia="pl-PL"/>
        </w:rPr>
        <w:t>Brak przekazania któregokolwiek z wymaganych dokumen</w:t>
      </w:r>
      <w:r w:rsidR="002F09E7" w:rsidRPr="00206017">
        <w:rPr>
          <w:rFonts w:eastAsia="Times New Roman" w:cstheme="minorHAnsi"/>
          <w:b/>
          <w:bCs/>
          <w:sz w:val="20"/>
          <w:szCs w:val="20"/>
          <w:lang w:eastAsia="pl-PL"/>
        </w:rPr>
        <w:t>tów stanowi podstawę do wstrzymania płatności.</w:t>
      </w:r>
    </w:p>
    <w:p w14:paraId="7F79F131" w14:textId="77777777" w:rsidR="004A62A1" w:rsidRPr="00206017" w:rsidRDefault="004A62A1" w:rsidP="00D475FB">
      <w:pPr>
        <w:pStyle w:val="Akapitzlist"/>
        <w:widowControl w:val="0"/>
        <w:numPr>
          <w:ilvl w:val="0"/>
          <w:numId w:val="19"/>
        </w:numPr>
        <w:suppressAutoHyphens/>
        <w:autoSpaceDE w:val="0"/>
        <w:spacing w:after="0" w:line="240" w:lineRule="auto"/>
        <w:ind w:left="567" w:hanging="141"/>
        <w:jc w:val="both"/>
        <w:rPr>
          <w:rFonts w:eastAsia="Times New Roman" w:cstheme="minorHAnsi"/>
          <w:sz w:val="20"/>
          <w:szCs w:val="20"/>
          <w:lang w:val="x-none" w:eastAsia="pl-PL"/>
        </w:rPr>
      </w:pPr>
      <w:r w:rsidRPr="00206017">
        <w:rPr>
          <w:rFonts w:eastAsia="Times New Roman" w:cstheme="minorHAnsi"/>
          <w:sz w:val="20"/>
          <w:szCs w:val="20"/>
          <w:lang w:val="x-none" w:eastAsia="pl-PL"/>
        </w:rPr>
        <w:t xml:space="preserve">Płatności mogą zostać wstrzymane przez Zamawiającego maksymalnie do 90 dni w przypadku braku środków na rachunku bankowym projektowym. </w:t>
      </w:r>
    </w:p>
    <w:p w14:paraId="0426E814" w14:textId="3781DBC1" w:rsidR="004A62A1" w:rsidRPr="00206017" w:rsidRDefault="004A62A1" w:rsidP="00D475FB">
      <w:pPr>
        <w:pStyle w:val="Akapitzlist"/>
        <w:widowControl w:val="0"/>
        <w:numPr>
          <w:ilvl w:val="0"/>
          <w:numId w:val="19"/>
        </w:numPr>
        <w:suppressAutoHyphens/>
        <w:autoSpaceDE w:val="0"/>
        <w:spacing w:after="0" w:line="240" w:lineRule="auto"/>
        <w:ind w:left="567" w:hanging="141"/>
        <w:jc w:val="both"/>
        <w:rPr>
          <w:rFonts w:eastAsia="Times New Roman" w:cstheme="minorHAnsi"/>
          <w:sz w:val="20"/>
          <w:szCs w:val="20"/>
          <w:lang w:eastAsia="pl-PL"/>
        </w:rPr>
      </w:pPr>
      <w:r w:rsidRPr="00206017">
        <w:rPr>
          <w:rFonts w:eastAsia="Times New Roman" w:cstheme="minorHAnsi"/>
          <w:sz w:val="20"/>
          <w:szCs w:val="20"/>
          <w:lang w:val="x-none" w:eastAsia="pl-PL"/>
        </w:rPr>
        <w:t>Zamawiający dopuszcza możliwość udzielania zaliczek na poczet wykonania zamówienia w wysokości do 50% wartości zamówienia</w:t>
      </w:r>
      <w:r w:rsidRPr="00206017">
        <w:rPr>
          <w:rFonts w:eastAsia="Times New Roman" w:cstheme="minorHAnsi"/>
          <w:sz w:val="20"/>
          <w:szCs w:val="20"/>
          <w:lang w:eastAsia="pl-PL"/>
        </w:rPr>
        <w:t xml:space="preserve"> </w:t>
      </w:r>
      <w:r w:rsidR="00421C66" w:rsidRPr="00206017">
        <w:rPr>
          <w:rFonts w:eastAsia="Times New Roman" w:cstheme="minorHAnsi"/>
          <w:sz w:val="20"/>
          <w:szCs w:val="20"/>
          <w:lang w:eastAsia="pl-PL"/>
        </w:rPr>
        <w:t>(na pisemny wniosek Wykonawcy w uzasadnionych przypadkach).</w:t>
      </w:r>
    </w:p>
    <w:p w14:paraId="63A203BB"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val="x-none" w:eastAsia="pl-PL"/>
        </w:rPr>
      </w:pPr>
      <w:r w:rsidRPr="00206017">
        <w:rPr>
          <w:rFonts w:eastAsia="Times New Roman" w:cstheme="minorHAnsi"/>
          <w:sz w:val="20"/>
          <w:szCs w:val="20"/>
          <w:lang w:val="x-none" w:eastAsia="pl-PL"/>
        </w:rPr>
        <w:t>Do każdej wystawionej faktury</w:t>
      </w:r>
      <w:r w:rsidRPr="00206017">
        <w:rPr>
          <w:rFonts w:eastAsia="Times New Roman" w:cstheme="minorHAnsi"/>
          <w:sz w:val="20"/>
          <w:szCs w:val="20"/>
          <w:lang w:eastAsia="pl-PL"/>
        </w:rPr>
        <w:t>/rachunku</w:t>
      </w:r>
      <w:r w:rsidRPr="00206017">
        <w:rPr>
          <w:rFonts w:eastAsia="Times New Roman" w:cstheme="minorHAnsi"/>
          <w:sz w:val="20"/>
          <w:szCs w:val="20"/>
          <w:lang w:val="x-none" w:eastAsia="pl-PL"/>
        </w:rPr>
        <w:t xml:space="preserve"> </w:t>
      </w:r>
      <w:r w:rsidRPr="00206017">
        <w:rPr>
          <w:rFonts w:eastAsia="Times New Roman" w:cstheme="minorHAnsi"/>
          <w:sz w:val="20"/>
          <w:szCs w:val="20"/>
          <w:lang w:eastAsia="pl-PL"/>
        </w:rPr>
        <w:t xml:space="preserve">Wykonawca zobowiązany jest </w:t>
      </w:r>
      <w:r w:rsidRPr="00206017">
        <w:rPr>
          <w:rFonts w:eastAsia="Times New Roman" w:cstheme="minorHAnsi"/>
          <w:sz w:val="20"/>
          <w:szCs w:val="20"/>
          <w:lang w:val="x-none" w:eastAsia="pl-PL"/>
        </w:rPr>
        <w:t>załącz</w:t>
      </w:r>
      <w:r w:rsidRPr="00206017">
        <w:rPr>
          <w:rFonts w:eastAsia="Times New Roman" w:cstheme="minorHAnsi"/>
          <w:sz w:val="20"/>
          <w:szCs w:val="20"/>
          <w:lang w:eastAsia="pl-PL"/>
        </w:rPr>
        <w:t>yć</w:t>
      </w:r>
      <w:r w:rsidRPr="00206017">
        <w:rPr>
          <w:rFonts w:eastAsia="Times New Roman" w:cstheme="minorHAnsi"/>
          <w:sz w:val="20"/>
          <w:szCs w:val="20"/>
          <w:lang w:val="x-none" w:eastAsia="pl-PL"/>
        </w:rPr>
        <w:t xml:space="preserve"> specyfikacj</w:t>
      </w:r>
      <w:r w:rsidRPr="00206017">
        <w:rPr>
          <w:rFonts w:eastAsia="Times New Roman" w:cstheme="minorHAnsi"/>
          <w:sz w:val="20"/>
          <w:szCs w:val="20"/>
          <w:lang w:eastAsia="pl-PL"/>
        </w:rPr>
        <w:t>ę</w:t>
      </w:r>
      <w:r w:rsidRPr="00206017">
        <w:rPr>
          <w:rFonts w:eastAsia="Times New Roman" w:cstheme="minorHAnsi"/>
          <w:sz w:val="20"/>
          <w:szCs w:val="20"/>
          <w:lang w:val="x-none" w:eastAsia="pl-PL"/>
        </w:rPr>
        <w:t xml:space="preserve"> dotycząc</w:t>
      </w:r>
      <w:r w:rsidRPr="00206017">
        <w:rPr>
          <w:rFonts w:eastAsia="Times New Roman" w:cstheme="minorHAnsi"/>
          <w:sz w:val="20"/>
          <w:szCs w:val="20"/>
          <w:lang w:eastAsia="pl-PL"/>
        </w:rPr>
        <w:t>ą</w:t>
      </w:r>
      <w:r w:rsidRPr="00206017">
        <w:rPr>
          <w:rFonts w:eastAsia="Times New Roman" w:cstheme="minorHAnsi"/>
          <w:sz w:val="20"/>
          <w:szCs w:val="20"/>
          <w:lang w:val="x-none" w:eastAsia="pl-PL"/>
        </w:rPr>
        <w:t xml:space="preserve"> przedmiotu zamówienia </w:t>
      </w:r>
      <w:r w:rsidRPr="00206017">
        <w:rPr>
          <w:rFonts w:eastAsia="Times New Roman" w:cstheme="minorHAnsi"/>
          <w:sz w:val="20"/>
          <w:szCs w:val="20"/>
          <w:lang w:eastAsia="pl-PL"/>
        </w:rPr>
        <w:t>wskazanego</w:t>
      </w:r>
      <w:r w:rsidRPr="00206017">
        <w:rPr>
          <w:rFonts w:eastAsia="Times New Roman" w:cstheme="minorHAnsi"/>
          <w:sz w:val="20"/>
          <w:szCs w:val="20"/>
          <w:lang w:val="x-none" w:eastAsia="pl-PL"/>
        </w:rPr>
        <w:t xml:space="preserve"> na fakturze</w:t>
      </w:r>
      <w:r w:rsidRPr="00206017">
        <w:rPr>
          <w:rFonts w:eastAsia="Times New Roman" w:cstheme="minorHAnsi"/>
          <w:sz w:val="20"/>
          <w:szCs w:val="20"/>
          <w:lang w:eastAsia="pl-PL"/>
        </w:rPr>
        <w:t>/rachunku.</w:t>
      </w:r>
    </w:p>
    <w:p w14:paraId="59760D2D" w14:textId="5AF4ABA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 xml:space="preserve">Wykonawca zobowiązany jest do ustalenia z Koordynatorem ze Szkoły oraz Zamawiającym szczegółowego Harmonogramu wyjazdów najpóźniej </w:t>
      </w:r>
      <w:r w:rsidR="002F750E" w:rsidRPr="00206017">
        <w:rPr>
          <w:rFonts w:eastAsia="Times New Roman" w:cstheme="minorHAnsi"/>
          <w:sz w:val="20"/>
          <w:szCs w:val="20"/>
          <w:lang w:eastAsia="pl-PL"/>
        </w:rPr>
        <w:t>3</w:t>
      </w:r>
      <w:r w:rsidRPr="00206017">
        <w:rPr>
          <w:rFonts w:eastAsia="Times New Roman" w:cstheme="minorHAnsi"/>
          <w:sz w:val="20"/>
          <w:szCs w:val="20"/>
          <w:lang w:eastAsia="pl-PL"/>
        </w:rPr>
        <w:t xml:space="preserve"> dni przed planowanym formą wsparcia ze względu na dużą ilość zajęć, liczbę grup oraz koordynację pracy w danym Zespole Szkół. </w:t>
      </w:r>
    </w:p>
    <w:p w14:paraId="20E454EF" w14:textId="5CA5D12A"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 xml:space="preserve">Zamawiający zastrzega sobie prawo </w:t>
      </w:r>
      <w:proofErr w:type="spellStart"/>
      <w:r w:rsidRPr="00206017">
        <w:rPr>
          <w:rFonts w:eastAsia="Times New Roman" w:cstheme="minorHAnsi"/>
          <w:sz w:val="20"/>
          <w:szCs w:val="20"/>
          <w:lang w:eastAsia="pl-PL"/>
        </w:rPr>
        <w:t>bezkosztowego</w:t>
      </w:r>
      <w:proofErr w:type="spellEnd"/>
      <w:r w:rsidRPr="00206017">
        <w:rPr>
          <w:rFonts w:eastAsia="Times New Roman" w:cstheme="minorHAnsi"/>
          <w:sz w:val="20"/>
          <w:szCs w:val="20"/>
          <w:lang w:eastAsia="pl-PL"/>
        </w:rPr>
        <w:t xml:space="preserve"> przesunięcia/zmiany terminu/odwołania wyjazdu najpóźniej na </w:t>
      </w:r>
      <w:r w:rsidR="007D5386" w:rsidRPr="00206017">
        <w:rPr>
          <w:rFonts w:eastAsia="Times New Roman" w:cstheme="minorHAnsi"/>
          <w:sz w:val="20"/>
          <w:szCs w:val="20"/>
          <w:lang w:eastAsia="pl-PL"/>
        </w:rPr>
        <w:t>3</w:t>
      </w:r>
      <w:r w:rsidRPr="00206017">
        <w:rPr>
          <w:rFonts w:eastAsia="Times New Roman" w:cstheme="minorHAnsi"/>
          <w:sz w:val="20"/>
          <w:szCs w:val="20"/>
          <w:lang w:eastAsia="pl-PL"/>
        </w:rPr>
        <w:t xml:space="preserve"> dni kalendarzowych przed pierwotnie ustaloną datą. </w:t>
      </w:r>
    </w:p>
    <w:p w14:paraId="729B29A4"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Zamawiające dopuszcza zmiany w harmonogramie wyjazdów.</w:t>
      </w:r>
    </w:p>
    <w:p w14:paraId="45996A18"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Wykonawca zobowiązany jest do sprawnej i terminowej realizacji zamówienia oraz współpracy z Zamawiającym.</w:t>
      </w:r>
    </w:p>
    <w:p w14:paraId="2987FBC1"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val="x-none" w:eastAsia="pl-PL"/>
        </w:rPr>
      </w:pPr>
      <w:r w:rsidRPr="00206017">
        <w:rPr>
          <w:rFonts w:eastAsia="Times New Roman" w:cstheme="minorHAnsi"/>
          <w:sz w:val="20"/>
          <w:szCs w:val="20"/>
          <w:lang w:eastAsia="pl-PL"/>
        </w:rPr>
        <w:t>Podczas realizacji usługi nie można promować marek komercyjnych.</w:t>
      </w:r>
    </w:p>
    <w:p w14:paraId="60D1D734" w14:textId="77777777" w:rsidR="004A62A1" w:rsidRPr="00206017" w:rsidRDefault="004A62A1" w:rsidP="00D475FB">
      <w:pPr>
        <w:widowControl w:val="0"/>
        <w:numPr>
          <w:ilvl w:val="0"/>
          <w:numId w:val="19"/>
        </w:numPr>
        <w:suppressAutoHyphens/>
        <w:autoSpaceDE w:val="0"/>
        <w:spacing w:after="0" w:line="240" w:lineRule="auto"/>
        <w:ind w:left="567" w:hanging="141"/>
        <w:jc w:val="both"/>
        <w:rPr>
          <w:rFonts w:eastAsia="Times New Roman" w:cstheme="minorHAnsi"/>
          <w:sz w:val="20"/>
          <w:szCs w:val="20"/>
          <w:lang w:eastAsia="pl-PL"/>
        </w:rPr>
      </w:pPr>
      <w:r w:rsidRPr="00206017">
        <w:rPr>
          <w:rFonts w:eastAsia="Times New Roman" w:cstheme="minorHAnsi"/>
          <w:sz w:val="20"/>
          <w:szCs w:val="20"/>
          <w:lang w:eastAsia="pl-PL"/>
        </w:rPr>
        <w:t xml:space="preserve">Wykonawca zobowiązany jest do umożliwienia organom kontrolującym realizację Projektu, wglądu do dokumentów związanych z realizacją zamówienia. </w:t>
      </w:r>
    </w:p>
    <w:p w14:paraId="796943DD"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val="x-none" w:eastAsia="pl-PL"/>
        </w:rPr>
      </w:pPr>
      <w:r w:rsidRPr="00206017">
        <w:rPr>
          <w:rFonts w:eastAsia="Times New Roman" w:cstheme="minorHAnsi"/>
          <w:sz w:val="20"/>
          <w:szCs w:val="20"/>
          <w:lang w:eastAsia="pl-PL"/>
        </w:rPr>
        <w:t>Zamawiający zastrzega sobie prawo do naliczenia kary umownej w wysokości do 30% wynagrodzenia Wykonawcy w zakresie wartości pełnej usługi - w przypadku niewykonania lub nienależytego wykonania umowy z wyłączeniem okoliczności, za które odpowiedzialność spoczywa na Zamawiającym.</w:t>
      </w:r>
    </w:p>
    <w:p w14:paraId="565D7869"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5AE12930" w14:textId="43A6260F"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 xml:space="preserve">Zamawiający zastrzega sobie prawo do naliczenia kary umownej w wysokości do 30% wynagrodzenia Wykonawcy w zakresie wartości pełnej usługi - w przypadku odwołania przez Wykonawcę terminu realizacji poszczególnego zamówienia w terminie krótszym niż na </w:t>
      </w:r>
      <w:r w:rsidR="007D5386" w:rsidRPr="00206017">
        <w:rPr>
          <w:rFonts w:eastAsia="Times New Roman" w:cstheme="minorHAnsi"/>
          <w:sz w:val="20"/>
          <w:szCs w:val="20"/>
          <w:lang w:eastAsia="pl-PL"/>
        </w:rPr>
        <w:t>3</w:t>
      </w:r>
      <w:r w:rsidRPr="00206017">
        <w:rPr>
          <w:rFonts w:eastAsia="Times New Roman" w:cstheme="minorHAnsi"/>
          <w:sz w:val="20"/>
          <w:szCs w:val="20"/>
          <w:lang w:eastAsia="pl-PL"/>
        </w:rPr>
        <w:t xml:space="preserve"> dni przed planowaną i zaakceptowaną przez Zamawiającego usługą. </w:t>
      </w:r>
    </w:p>
    <w:p w14:paraId="0AF5F680" w14:textId="77777777"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val="x-none" w:eastAsia="pl-PL"/>
        </w:rPr>
      </w:pPr>
      <w:r w:rsidRPr="00206017">
        <w:rPr>
          <w:rFonts w:eastAsia="Times New Roman" w:cstheme="minorHAnsi"/>
          <w:sz w:val="20"/>
          <w:szCs w:val="20"/>
          <w:lang w:eastAsia="pl-PL"/>
        </w:rPr>
        <w:t xml:space="preserve">Zamawiający zastrzega sobie prawo do potrącenia naliczonych kar umownych z wynagrodzenia Wykonawcy. Naliczenia kar umownych nie wyklucza dochodzenia od Wykonawcy odszkodowań </w:t>
      </w:r>
      <w:r w:rsidRPr="00206017">
        <w:rPr>
          <w:rFonts w:eastAsia="Times New Roman" w:cstheme="minorHAnsi"/>
          <w:sz w:val="20"/>
          <w:szCs w:val="20"/>
          <w:lang w:eastAsia="pl-PL"/>
        </w:rPr>
        <w:lastRenderedPageBreak/>
        <w:t>przewyższających kary umowne na zasadach ogólnych.</w:t>
      </w:r>
    </w:p>
    <w:p w14:paraId="3A0AF809" w14:textId="0EA3CD1F" w:rsidR="00AC5FB7"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Podczas realizacji usługi Wykonawca zobowiązany jest do wdrożenia wszystkich zasad bezpieczeństwa, które wynikają z nałożonego przepisami prawa reżimu sanitarnego,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zajęć.</w:t>
      </w:r>
    </w:p>
    <w:p w14:paraId="6C1FF48B" w14:textId="35BFDD2C" w:rsidR="004A62A1" w:rsidRPr="00206017" w:rsidRDefault="004A62A1"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eastAsia="pl-PL"/>
        </w:rPr>
      </w:pPr>
      <w:r w:rsidRPr="00206017">
        <w:rPr>
          <w:rFonts w:eastAsia="Times New Roman" w:cstheme="minorHAnsi"/>
          <w:sz w:val="20"/>
          <w:szCs w:val="20"/>
          <w:lang w:eastAsia="pl-PL"/>
        </w:rPr>
        <w:t>W przypadku pojawienia się dodatkowych wytycznych i obostrzeń w zakresie zasad bezpieczeństwa o czym, Wykonawca zobowiązany jest dostosować się do nich, a w przypadku, kiedy nie będzie to możliwe - wstrzymać realizację zadań wynikających z zawartej umowy i poinformować o tym Zamawiającego oraz Dyrekcję poszczególnych Zespołów Szkół oraz wypracować wspólne rozwiązanie w kwestii dalszej realizacji umowy.</w:t>
      </w:r>
    </w:p>
    <w:p w14:paraId="20F565D2" w14:textId="18A9E956" w:rsidR="004A62A1" w:rsidRPr="00206017" w:rsidRDefault="00D475FB"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val="x-none" w:eastAsia="pl-PL"/>
        </w:rPr>
      </w:pPr>
      <w:r w:rsidRPr="00206017">
        <w:rPr>
          <w:rFonts w:eastAsia="Times New Roman" w:cstheme="minorHAnsi"/>
          <w:sz w:val="20"/>
          <w:szCs w:val="20"/>
          <w:lang w:eastAsia="pl-PL"/>
        </w:rPr>
        <w:t xml:space="preserve">           </w:t>
      </w:r>
      <w:r w:rsidR="004A62A1" w:rsidRPr="00206017">
        <w:rPr>
          <w:rFonts w:eastAsia="Times New Roman" w:cstheme="minorHAnsi"/>
          <w:sz w:val="20"/>
          <w:szCs w:val="20"/>
          <w:lang w:eastAsia="pl-PL"/>
        </w:rPr>
        <w:t>W przypadku stwierdzenia przez uprawniony organ kontrolujący uchybień, w za</w:t>
      </w:r>
      <w:r w:rsidR="00CD0515" w:rsidRPr="00206017">
        <w:rPr>
          <w:rFonts w:eastAsia="Times New Roman" w:cstheme="minorHAnsi"/>
          <w:sz w:val="20"/>
          <w:szCs w:val="20"/>
          <w:lang w:eastAsia="pl-PL"/>
        </w:rPr>
        <w:t>kresie, o którym mowa w ustępie</w:t>
      </w:r>
      <w:r w:rsidR="004A62A1" w:rsidRPr="00206017">
        <w:rPr>
          <w:rFonts w:eastAsia="Times New Roman" w:cstheme="minorHAnsi"/>
          <w:sz w:val="20"/>
          <w:szCs w:val="20"/>
          <w:lang w:eastAsia="pl-PL"/>
        </w:rPr>
        <w:t xml:space="preserve"> powyżej, koszty kar i grzywien ponosi Wykonawca.</w:t>
      </w:r>
    </w:p>
    <w:p w14:paraId="051F2DA7" w14:textId="0DEB3C35" w:rsidR="0066431A" w:rsidRPr="00206017" w:rsidRDefault="00D475FB" w:rsidP="00D475FB">
      <w:pPr>
        <w:widowControl w:val="0"/>
        <w:numPr>
          <w:ilvl w:val="0"/>
          <w:numId w:val="19"/>
        </w:numPr>
        <w:suppressAutoHyphens/>
        <w:autoSpaceDE w:val="0"/>
        <w:spacing w:after="0" w:line="240" w:lineRule="auto"/>
        <w:ind w:left="567" w:hanging="141"/>
        <w:contextualSpacing/>
        <w:jc w:val="both"/>
        <w:rPr>
          <w:rFonts w:eastAsia="Times New Roman" w:cstheme="minorHAnsi"/>
          <w:sz w:val="20"/>
          <w:szCs w:val="20"/>
          <w:lang w:val="x-none" w:eastAsia="pl-PL"/>
        </w:rPr>
      </w:pPr>
      <w:r w:rsidRPr="00206017">
        <w:rPr>
          <w:rFonts w:eastAsia="Times New Roman" w:cstheme="minorHAnsi"/>
          <w:sz w:val="20"/>
          <w:szCs w:val="20"/>
          <w:lang w:eastAsia="pl-PL"/>
        </w:rPr>
        <w:t xml:space="preserve">            </w:t>
      </w:r>
      <w:r w:rsidR="0066431A" w:rsidRPr="00206017">
        <w:rPr>
          <w:rFonts w:eastAsia="Times New Roman" w:cstheme="minorHAnsi"/>
          <w:sz w:val="20"/>
          <w:szCs w:val="20"/>
          <w:lang w:eastAsia="pl-PL"/>
        </w:rPr>
        <w:t xml:space="preserve">Zamawiający dopuszcza zmiany zakresu umowy zawartej z Wykonawcą (zgodnie z zapisami Wytycznych dotyczących kwalifikowalności wydatków na lata 2021-2027 z dnia 14 marca 2025. </w:t>
      </w:r>
    </w:p>
    <w:p w14:paraId="18272415" w14:textId="77777777" w:rsidR="0066431A" w:rsidRPr="00206017" w:rsidRDefault="0066431A" w:rsidP="005B2521">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206017">
        <w:rPr>
          <w:rFonts w:eastAsia="Times New Roman" w:cstheme="minorHAnsi"/>
          <w:sz w:val="20"/>
          <w:szCs w:val="20"/>
          <w:lang w:eastAsia="pl-PL"/>
        </w:rPr>
        <w:t>w  szczególności w przypadkach, gdy:</w:t>
      </w:r>
    </w:p>
    <w:p w14:paraId="309FE6E3" w14:textId="77777777" w:rsidR="0066431A" w:rsidRPr="00206017" w:rsidRDefault="0066431A" w:rsidP="00D475FB">
      <w:pPr>
        <w:pStyle w:val="Akapitzlist"/>
        <w:widowControl w:val="0"/>
        <w:suppressAutoHyphens/>
        <w:autoSpaceDE w:val="0"/>
        <w:spacing w:after="0" w:line="240" w:lineRule="auto"/>
        <w:ind w:left="709" w:firstLine="142"/>
        <w:jc w:val="both"/>
        <w:rPr>
          <w:rFonts w:eastAsia="Times New Roman" w:cstheme="minorHAnsi"/>
          <w:sz w:val="20"/>
          <w:szCs w:val="20"/>
          <w:lang w:eastAsia="pl-PL"/>
        </w:rPr>
      </w:pPr>
      <w:r w:rsidRPr="00206017">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01696138" w14:textId="77777777" w:rsidR="0066431A" w:rsidRPr="00206017" w:rsidRDefault="0066431A" w:rsidP="005B2521">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206017">
        <w:rPr>
          <w:rFonts w:eastAsia="Times New Roman" w:cstheme="minorHAnsi"/>
          <w:sz w:val="20"/>
          <w:szCs w:val="20"/>
          <w:lang w:eastAsia="pl-PL"/>
        </w:rPr>
        <w:t>lub:</w:t>
      </w:r>
    </w:p>
    <w:p w14:paraId="42C35126" w14:textId="77777777" w:rsidR="0066431A" w:rsidRPr="00206017" w:rsidRDefault="0066431A" w:rsidP="00D475FB">
      <w:pPr>
        <w:pStyle w:val="Akapitzlist"/>
        <w:widowControl w:val="0"/>
        <w:suppressAutoHyphens/>
        <w:autoSpaceDE w:val="0"/>
        <w:spacing w:after="0" w:line="240" w:lineRule="auto"/>
        <w:ind w:left="709" w:firstLine="142"/>
        <w:jc w:val="both"/>
        <w:rPr>
          <w:rFonts w:eastAsia="Times New Roman" w:cstheme="minorHAnsi"/>
          <w:sz w:val="20"/>
          <w:szCs w:val="20"/>
          <w:lang w:eastAsia="pl-PL"/>
        </w:rPr>
      </w:pPr>
      <w:r w:rsidRPr="00206017">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5A0CF44C" w14:textId="77777777" w:rsidR="0066431A" w:rsidRPr="00206017" w:rsidRDefault="0066431A" w:rsidP="00D475FB">
      <w:pPr>
        <w:pStyle w:val="Akapitzlist"/>
        <w:widowControl w:val="0"/>
        <w:suppressAutoHyphens/>
        <w:autoSpaceDE w:val="0"/>
        <w:spacing w:after="0" w:line="240" w:lineRule="auto"/>
        <w:ind w:left="709" w:firstLine="284"/>
        <w:jc w:val="both"/>
        <w:rPr>
          <w:rFonts w:eastAsia="Times New Roman" w:cstheme="minorHAnsi"/>
          <w:sz w:val="20"/>
          <w:szCs w:val="20"/>
          <w:lang w:eastAsia="pl-PL"/>
        </w:rPr>
      </w:pPr>
      <w:r w:rsidRPr="00206017">
        <w:rPr>
          <w:rFonts w:eastAsia="Times New Roman" w:cstheme="minorHAnsi"/>
          <w:sz w:val="20"/>
          <w:szCs w:val="20"/>
          <w:lang w:eastAsia="pl-PL"/>
        </w:rPr>
        <w:t>– zmiana wykonawcy nie jest możliwa z powodów technicznych lub ekonomicznych,</w:t>
      </w:r>
    </w:p>
    <w:p w14:paraId="3E04F694" w14:textId="77777777" w:rsidR="0066431A" w:rsidRPr="00206017" w:rsidRDefault="0066431A" w:rsidP="00D475FB">
      <w:pPr>
        <w:pStyle w:val="Akapitzlist"/>
        <w:widowControl w:val="0"/>
        <w:suppressAutoHyphens/>
        <w:autoSpaceDE w:val="0"/>
        <w:spacing w:after="0" w:line="240" w:lineRule="auto"/>
        <w:ind w:left="709" w:firstLine="284"/>
        <w:jc w:val="both"/>
        <w:rPr>
          <w:rFonts w:eastAsia="Times New Roman" w:cstheme="minorHAnsi"/>
          <w:sz w:val="20"/>
          <w:szCs w:val="20"/>
          <w:lang w:eastAsia="pl-PL"/>
        </w:rPr>
      </w:pPr>
      <w:r w:rsidRPr="00206017">
        <w:rPr>
          <w:rFonts w:eastAsia="Times New Roman" w:cstheme="minorHAnsi"/>
          <w:sz w:val="20"/>
          <w:szCs w:val="20"/>
          <w:lang w:eastAsia="pl-PL"/>
        </w:rPr>
        <w:t>– zmiana wykonawcy powodowałaby istotną niedogodność lub znaczne zwiększenie kosztów dla Zamawiającego,</w:t>
      </w:r>
    </w:p>
    <w:p w14:paraId="5F7465FA" w14:textId="77777777" w:rsidR="0066431A" w:rsidRPr="00206017" w:rsidRDefault="0066431A" w:rsidP="00D475FB">
      <w:pPr>
        <w:pStyle w:val="Akapitzlist"/>
        <w:widowControl w:val="0"/>
        <w:suppressAutoHyphens/>
        <w:autoSpaceDE w:val="0"/>
        <w:spacing w:after="0" w:line="240" w:lineRule="auto"/>
        <w:ind w:left="709" w:firstLine="284"/>
        <w:jc w:val="both"/>
        <w:rPr>
          <w:rFonts w:eastAsia="Times New Roman" w:cstheme="minorHAnsi"/>
          <w:sz w:val="20"/>
          <w:szCs w:val="20"/>
          <w:lang w:eastAsia="pl-PL"/>
        </w:rPr>
      </w:pPr>
      <w:r w:rsidRPr="00206017">
        <w:rPr>
          <w:rFonts w:eastAsia="Times New Roman" w:cstheme="minorHAnsi"/>
          <w:sz w:val="20"/>
          <w:szCs w:val="20"/>
          <w:lang w:eastAsia="pl-PL"/>
        </w:rPr>
        <w:t>– łączna wartość zmian nie przekracza 50% pierwotnej wartości umowy;</w:t>
      </w:r>
    </w:p>
    <w:p w14:paraId="0F791C56" w14:textId="77777777" w:rsidR="0066431A" w:rsidRPr="00206017" w:rsidRDefault="0066431A" w:rsidP="005B2521">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206017">
        <w:rPr>
          <w:rFonts w:eastAsia="Times New Roman" w:cstheme="minorHAnsi"/>
          <w:sz w:val="20"/>
          <w:szCs w:val="20"/>
          <w:lang w:eastAsia="pl-PL"/>
        </w:rPr>
        <w:t>lub:</w:t>
      </w:r>
    </w:p>
    <w:p w14:paraId="3440D407" w14:textId="77777777" w:rsidR="0066431A" w:rsidRPr="00206017" w:rsidRDefault="0066431A" w:rsidP="00D475FB">
      <w:pPr>
        <w:pStyle w:val="Akapitzlist"/>
        <w:widowControl w:val="0"/>
        <w:suppressAutoHyphens/>
        <w:autoSpaceDE w:val="0"/>
        <w:spacing w:after="0" w:line="240" w:lineRule="auto"/>
        <w:ind w:left="709" w:firstLine="142"/>
        <w:jc w:val="both"/>
        <w:rPr>
          <w:rFonts w:eastAsia="Times New Roman" w:cstheme="minorHAnsi"/>
          <w:sz w:val="20"/>
          <w:szCs w:val="20"/>
          <w:lang w:eastAsia="pl-PL"/>
        </w:rPr>
      </w:pPr>
      <w:r w:rsidRPr="00206017">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3612E0A4" w14:textId="77777777" w:rsidR="0066431A" w:rsidRPr="00206017" w:rsidRDefault="0066431A" w:rsidP="00D475FB">
      <w:pPr>
        <w:pStyle w:val="Akapitzlist"/>
        <w:widowControl w:val="0"/>
        <w:suppressAutoHyphens/>
        <w:autoSpaceDE w:val="0"/>
        <w:spacing w:after="0" w:line="240" w:lineRule="auto"/>
        <w:ind w:left="993"/>
        <w:jc w:val="both"/>
        <w:rPr>
          <w:rFonts w:eastAsia="Times New Roman" w:cstheme="minorHAnsi"/>
          <w:sz w:val="20"/>
          <w:szCs w:val="20"/>
          <w:lang w:eastAsia="pl-PL"/>
        </w:rPr>
      </w:pPr>
      <w:r w:rsidRPr="00206017">
        <w:rPr>
          <w:rFonts w:eastAsia="Times New Roman" w:cstheme="minorHAnsi"/>
          <w:sz w:val="20"/>
          <w:szCs w:val="20"/>
          <w:lang w:eastAsia="pl-PL"/>
        </w:rPr>
        <w:t>– zmiana nie prowadzi do zmiany charakteru zamówienia,</w:t>
      </w:r>
    </w:p>
    <w:p w14:paraId="0B152809" w14:textId="615D01E2" w:rsidR="0066431A" w:rsidRPr="00206017" w:rsidRDefault="0012305B" w:rsidP="00D475FB">
      <w:pPr>
        <w:pStyle w:val="Lista4"/>
        <w:spacing w:after="0" w:line="240" w:lineRule="auto"/>
        <w:ind w:left="426" w:firstLine="425"/>
        <w:rPr>
          <w:rFonts w:cstheme="minorHAnsi"/>
          <w:sz w:val="20"/>
          <w:szCs w:val="20"/>
          <w:lang w:val="x-none" w:eastAsia="pl-PL"/>
        </w:rPr>
      </w:pPr>
      <w:r w:rsidRPr="00206017">
        <w:rPr>
          <w:rFonts w:eastAsia="Times New Roman" w:cstheme="minorHAnsi"/>
          <w:sz w:val="20"/>
          <w:szCs w:val="20"/>
          <w:lang w:eastAsia="pl-PL"/>
        </w:rPr>
        <w:t xml:space="preserve">   </w:t>
      </w:r>
      <w:r w:rsidR="0066431A" w:rsidRPr="00206017">
        <w:rPr>
          <w:rFonts w:eastAsia="Times New Roman" w:cstheme="minorHAnsi"/>
          <w:sz w:val="20"/>
          <w:szCs w:val="20"/>
          <w:lang w:eastAsia="pl-PL"/>
        </w:rPr>
        <w:t>– wartość zmiany nie przekracza 50% pierwotnej wartości umowy</w:t>
      </w:r>
      <w:r w:rsidR="0066431A" w:rsidRPr="00206017">
        <w:rPr>
          <w:rFonts w:eastAsia="Times New Roman" w:cstheme="minorHAnsi"/>
          <w:b/>
          <w:sz w:val="20"/>
          <w:szCs w:val="20"/>
          <w:lang w:eastAsia="pl-PL"/>
        </w:rPr>
        <w:t xml:space="preserve">. </w:t>
      </w:r>
    </w:p>
    <w:p w14:paraId="68BD4A7D" w14:textId="3933E79F" w:rsidR="004A62A1" w:rsidRPr="00206017" w:rsidRDefault="004A62A1" w:rsidP="00D475FB">
      <w:pPr>
        <w:pStyle w:val="Akapitzlist"/>
        <w:widowControl w:val="0"/>
        <w:numPr>
          <w:ilvl w:val="0"/>
          <w:numId w:val="19"/>
        </w:numPr>
        <w:suppressAutoHyphens/>
        <w:autoSpaceDE w:val="0"/>
        <w:spacing w:after="0" w:line="240" w:lineRule="auto"/>
        <w:ind w:left="567" w:firstLine="0"/>
        <w:jc w:val="both"/>
        <w:rPr>
          <w:rFonts w:eastAsia="Times New Roman" w:cstheme="minorHAnsi"/>
          <w:sz w:val="20"/>
          <w:szCs w:val="20"/>
          <w:lang w:eastAsia="pl-PL"/>
        </w:rPr>
      </w:pPr>
      <w:r w:rsidRPr="00206017">
        <w:rPr>
          <w:rFonts w:eastAsia="Times New Roman" w:cstheme="minorHAnsi"/>
          <w:sz w:val="20"/>
          <w:szCs w:val="20"/>
          <w:lang w:eastAsia="pl-PL"/>
        </w:rPr>
        <w:t xml:space="preserve">Umowa może zostać rozwiązana przez każdą ze Stron z zachowaniem </w:t>
      </w:r>
      <w:r w:rsidR="002F750E" w:rsidRPr="00206017">
        <w:rPr>
          <w:rFonts w:eastAsia="Times New Roman" w:cstheme="minorHAnsi"/>
          <w:sz w:val="20"/>
          <w:szCs w:val="20"/>
          <w:lang w:eastAsia="pl-PL"/>
        </w:rPr>
        <w:t>3</w:t>
      </w:r>
      <w:r w:rsidR="002373BA" w:rsidRPr="00206017">
        <w:rPr>
          <w:rFonts w:eastAsia="Times New Roman" w:cstheme="minorHAnsi"/>
          <w:sz w:val="20"/>
          <w:szCs w:val="20"/>
          <w:lang w:eastAsia="pl-PL"/>
        </w:rPr>
        <w:t xml:space="preserve"> dniowego </w:t>
      </w:r>
      <w:r w:rsidRPr="00206017">
        <w:rPr>
          <w:rFonts w:eastAsia="Times New Roman" w:cstheme="minorHAnsi"/>
          <w:sz w:val="20"/>
          <w:szCs w:val="20"/>
          <w:lang w:eastAsia="pl-PL"/>
        </w:rPr>
        <w:t xml:space="preserve"> okresu wypowiedzenia. Rozwiązanie Umowy wymaga zachowania formy pisemnej pod rygorem nieważności.</w:t>
      </w:r>
    </w:p>
    <w:p w14:paraId="40DF7FF1" w14:textId="50D1EBA2" w:rsidR="004A62A1" w:rsidRPr="00206017" w:rsidRDefault="004A62A1" w:rsidP="00D475FB">
      <w:pPr>
        <w:pStyle w:val="Akapitzlist"/>
        <w:widowControl w:val="0"/>
        <w:numPr>
          <w:ilvl w:val="0"/>
          <w:numId w:val="19"/>
        </w:numPr>
        <w:suppressAutoHyphens/>
        <w:autoSpaceDE w:val="0"/>
        <w:spacing w:after="0" w:line="240" w:lineRule="auto"/>
        <w:ind w:left="567" w:firstLine="0"/>
        <w:jc w:val="both"/>
        <w:rPr>
          <w:rFonts w:eastAsia="Times New Roman" w:cstheme="minorHAnsi"/>
          <w:sz w:val="20"/>
          <w:szCs w:val="20"/>
          <w:lang w:eastAsia="pl-PL"/>
        </w:rPr>
      </w:pPr>
      <w:r w:rsidRPr="00206017">
        <w:rPr>
          <w:rFonts w:eastAsia="Times New Roman" w:cstheme="minorHAnsi"/>
          <w:sz w:val="20"/>
          <w:szCs w:val="20"/>
          <w:lang w:eastAsia="pl-PL"/>
        </w:rPr>
        <w:t xml:space="preserve">Zamawiającemu przysługuje prawo rozwiązania niniejszej Umowy za </w:t>
      </w:r>
      <w:r w:rsidR="002373BA" w:rsidRPr="00206017">
        <w:rPr>
          <w:rFonts w:eastAsia="Times New Roman" w:cstheme="minorHAnsi"/>
          <w:sz w:val="20"/>
          <w:szCs w:val="20"/>
          <w:lang w:eastAsia="pl-PL"/>
        </w:rPr>
        <w:t>3 dniowym</w:t>
      </w:r>
      <w:r w:rsidRPr="00206017">
        <w:rPr>
          <w:rFonts w:eastAsia="Times New Roman" w:cstheme="minorHAnsi"/>
          <w:sz w:val="20"/>
          <w:szCs w:val="20"/>
          <w:lang w:eastAsia="pl-PL"/>
        </w:rPr>
        <w:t xml:space="preserve"> okresem wypowiedzenia, w przypadku, gdy Wykonawca narusza postanowienia Umowy lub nie wywiązuje się z postanowień objętych Umową. </w:t>
      </w:r>
    </w:p>
    <w:p w14:paraId="593C14EB" w14:textId="77777777" w:rsidR="004A62A1" w:rsidRPr="00206017" w:rsidRDefault="004A62A1" w:rsidP="00D475FB">
      <w:pPr>
        <w:pStyle w:val="Akapitzlist"/>
        <w:widowControl w:val="0"/>
        <w:numPr>
          <w:ilvl w:val="0"/>
          <w:numId w:val="19"/>
        </w:numPr>
        <w:suppressAutoHyphens/>
        <w:autoSpaceDE w:val="0"/>
        <w:spacing w:after="0" w:line="240" w:lineRule="auto"/>
        <w:ind w:left="567" w:firstLine="0"/>
        <w:jc w:val="both"/>
        <w:rPr>
          <w:rFonts w:eastAsia="Times New Roman" w:cstheme="minorHAnsi"/>
          <w:sz w:val="20"/>
          <w:szCs w:val="20"/>
          <w:lang w:eastAsia="pl-PL"/>
        </w:rPr>
      </w:pPr>
      <w:r w:rsidRPr="00206017">
        <w:rPr>
          <w:rFonts w:eastAsia="Times New Roman" w:cstheme="minorHAnsi"/>
          <w:sz w:val="20"/>
          <w:szCs w:val="20"/>
          <w:lang w:eastAsia="pl-PL"/>
        </w:rPr>
        <w:t>Dopuszcza się możliwość zmiany ustaleń terminu wykonania niniejszej Umowy, kiedy data dostarczenia przedmiotu Umowy będzie niemożliwa do zrealizowania, a spowodowana:</w:t>
      </w:r>
    </w:p>
    <w:p w14:paraId="70FB6970" w14:textId="77777777" w:rsidR="004A62A1" w:rsidRPr="00206017" w:rsidRDefault="004A62A1" w:rsidP="00D475FB">
      <w:pPr>
        <w:pStyle w:val="Akapitzlist"/>
        <w:widowControl w:val="0"/>
        <w:numPr>
          <w:ilvl w:val="0"/>
          <w:numId w:val="24"/>
        </w:numPr>
        <w:suppressAutoHyphens/>
        <w:autoSpaceDE w:val="0"/>
        <w:spacing w:after="0" w:line="240" w:lineRule="auto"/>
        <w:ind w:left="993" w:hanging="142"/>
        <w:jc w:val="both"/>
        <w:rPr>
          <w:rFonts w:eastAsia="Times New Roman" w:cstheme="minorHAnsi"/>
          <w:sz w:val="20"/>
          <w:szCs w:val="20"/>
          <w:lang w:eastAsia="pl-PL"/>
        </w:rPr>
      </w:pPr>
      <w:r w:rsidRPr="00206017">
        <w:rPr>
          <w:rFonts w:eastAsia="Times New Roman" w:cstheme="minorHAnsi"/>
          <w:sz w:val="20"/>
          <w:szCs w:val="20"/>
          <w:lang w:eastAsia="pl-PL"/>
        </w:rPr>
        <w:t>epidemią stwierdzona przez uprawnione do tego organy lokalne lub państwowe, klęską żywiołową, strajkiem lub stanem wyjątkowym,</w:t>
      </w:r>
    </w:p>
    <w:p w14:paraId="7808E75E" w14:textId="77777777" w:rsidR="004A62A1" w:rsidRPr="00206017" w:rsidRDefault="004A62A1" w:rsidP="00D475FB">
      <w:pPr>
        <w:pStyle w:val="Akapitzlist"/>
        <w:widowControl w:val="0"/>
        <w:numPr>
          <w:ilvl w:val="0"/>
          <w:numId w:val="24"/>
        </w:numPr>
        <w:suppressAutoHyphens/>
        <w:autoSpaceDE w:val="0"/>
        <w:spacing w:after="0" w:line="240" w:lineRule="auto"/>
        <w:ind w:left="993" w:hanging="142"/>
        <w:jc w:val="both"/>
        <w:rPr>
          <w:rFonts w:eastAsia="Times New Roman" w:cstheme="minorHAnsi"/>
          <w:sz w:val="20"/>
          <w:szCs w:val="20"/>
          <w:lang w:eastAsia="pl-PL"/>
        </w:rPr>
      </w:pPr>
      <w:r w:rsidRPr="00206017">
        <w:rPr>
          <w:rFonts w:eastAsia="Times New Roman" w:cstheme="minorHAnsi"/>
          <w:sz w:val="20"/>
          <w:szCs w:val="20"/>
          <w:lang w:eastAsia="pl-PL"/>
        </w:rPr>
        <w:t>następstwem wprowadzania zmian w obowiązujących przepisach prawnych mających wpływ na realizację przedmiotu zamówienia.</w:t>
      </w:r>
    </w:p>
    <w:p w14:paraId="08A100C1" w14:textId="77777777" w:rsidR="004A62A1" w:rsidRPr="00206017" w:rsidRDefault="004A62A1" w:rsidP="00D475FB">
      <w:pPr>
        <w:pStyle w:val="Akapitzlist"/>
        <w:widowControl w:val="0"/>
        <w:numPr>
          <w:ilvl w:val="0"/>
          <w:numId w:val="19"/>
        </w:numPr>
        <w:suppressAutoHyphens/>
        <w:autoSpaceDE w:val="0"/>
        <w:spacing w:after="0" w:line="240" w:lineRule="auto"/>
        <w:ind w:left="567" w:firstLine="0"/>
        <w:jc w:val="both"/>
        <w:rPr>
          <w:rFonts w:eastAsia="Times New Roman" w:cstheme="minorHAnsi"/>
          <w:sz w:val="20"/>
          <w:szCs w:val="20"/>
          <w:lang w:eastAsia="pl-PL"/>
        </w:rPr>
      </w:pPr>
      <w:r w:rsidRPr="00206017">
        <w:rPr>
          <w:rFonts w:eastAsia="Times New Roman" w:cstheme="minorHAnsi"/>
          <w:sz w:val="20"/>
          <w:szCs w:val="20"/>
          <w:lang w:eastAsia="pl-PL"/>
        </w:rPr>
        <w:t>Zamawiający przewiduje możliwość zmian Umowy o udzielenie zamówienia w zakresie: oczywistych omyłek pisarskich, warunków lub terminów płatności, w szczególności w przypadku konieczności uwzględnienia okoliczności, których nie można było przewidzieć w chwili zawarcia umowy o udzielenie zamówienia, jak również w przypadku, gdy ze względu na interes Zamawiającego zmiana warunków oraz terminu płatności będzie konieczna, z przyczyn zewnętrznych niezależnych od Zamawiającego oraz Wykonawcy, a mających wpływ na prawidłową realizację zamówienia.</w:t>
      </w:r>
    </w:p>
    <w:p w14:paraId="23A6AC7B" w14:textId="77777777" w:rsidR="004A62A1" w:rsidRPr="00206017" w:rsidRDefault="004A62A1" w:rsidP="007041D6">
      <w:pPr>
        <w:pStyle w:val="Akapitzlist"/>
        <w:widowControl w:val="0"/>
        <w:numPr>
          <w:ilvl w:val="2"/>
          <w:numId w:val="18"/>
        </w:numPr>
        <w:suppressAutoHyphens/>
        <w:autoSpaceDE w:val="0"/>
        <w:spacing w:after="0" w:line="240" w:lineRule="auto"/>
        <w:jc w:val="both"/>
        <w:rPr>
          <w:rFonts w:eastAsia="Times New Roman" w:cstheme="minorHAnsi"/>
          <w:sz w:val="20"/>
          <w:szCs w:val="20"/>
          <w:lang w:eastAsia="pl-PL"/>
        </w:rPr>
      </w:pPr>
      <w:r w:rsidRPr="00206017">
        <w:rPr>
          <w:rFonts w:eastAsia="Times New Roman" w:cstheme="minorHAnsi"/>
          <w:sz w:val="20"/>
          <w:szCs w:val="20"/>
          <w:lang w:eastAsia="pl-PL"/>
        </w:rPr>
        <w:t>Wykonawca zobowiązany jest do wykorzystania w zakresie kształcenia zawodowego, zasobów dostępnych na Zintegrowanej Platformie Edukacyjnej (ZPE) oraz rozwiązań wypracowanych w ramach PO WER.</w:t>
      </w:r>
    </w:p>
    <w:p w14:paraId="4C339F48" w14:textId="78B856CF" w:rsidR="004A62A1" w:rsidRPr="00206017" w:rsidRDefault="004A62A1" w:rsidP="00A30FD9">
      <w:pPr>
        <w:pStyle w:val="Akapitzlist"/>
        <w:numPr>
          <w:ilvl w:val="2"/>
          <w:numId w:val="18"/>
        </w:numPr>
        <w:rPr>
          <w:rFonts w:cstheme="minorHAnsi"/>
          <w:sz w:val="20"/>
          <w:szCs w:val="20"/>
        </w:rPr>
      </w:pPr>
      <w:r w:rsidRPr="00206017">
        <w:rPr>
          <w:rFonts w:eastAsia="Times New Roman" w:cstheme="minorHAnsi"/>
          <w:sz w:val="20"/>
          <w:szCs w:val="20"/>
          <w:lang w:eastAsia="pl-PL"/>
        </w:rPr>
        <w:t xml:space="preserve">Wybrany Wykonawca nie może zatrudnić do wykonania przedmiotu zamówienia nauczycieli/metodyków będących pracownikami szkół, które są partnerami w Projekcie tj. </w:t>
      </w:r>
      <w:r w:rsidR="00A30FD9" w:rsidRPr="00206017">
        <w:rPr>
          <w:rFonts w:cstheme="minorHAnsi"/>
          <w:sz w:val="20"/>
          <w:szCs w:val="20"/>
        </w:rPr>
        <w:t>Zespołu Szkół Zawodowych i Licealnych w Zgorzelcu, Zespołu Szkół Zawodowych w Bogatyni</w:t>
      </w:r>
      <w:r w:rsidRPr="00206017">
        <w:rPr>
          <w:rFonts w:cstheme="minorHAnsi"/>
          <w:sz w:val="20"/>
          <w:szCs w:val="20"/>
        </w:rPr>
        <w:t>.</w:t>
      </w:r>
    </w:p>
    <w:p w14:paraId="327B2D3A" w14:textId="68E91E8A" w:rsidR="007041D6" w:rsidRPr="00206017" w:rsidRDefault="004A62A1" w:rsidP="005B2521">
      <w:pPr>
        <w:pStyle w:val="Akapitzlist"/>
        <w:numPr>
          <w:ilvl w:val="2"/>
          <w:numId w:val="18"/>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 xml:space="preserve">Wykonawca podczas realizacji zamówienia zobowiązany jest do stosowania zaleceń zgodnych z art. 21 ust. 3 Ustawy z dnia 13 maja 2016 r. o przeciwdziałaniu zagrożeniom przestępczością na tle seksualnym i ochronie </w:t>
      </w:r>
      <w:r w:rsidRPr="00206017">
        <w:rPr>
          <w:rFonts w:eastAsia="Times New Roman" w:cstheme="minorHAnsi"/>
          <w:sz w:val="20"/>
          <w:szCs w:val="20"/>
          <w:lang w:eastAsia="pl-PL"/>
        </w:rPr>
        <w:lastRenderedPageBreak/>
        <w:t>małoletnich, oraz zaleceń Ustawy o ochronie małoletnich tzw. ustawy Kamilka oraz do dostarczenia niezbędnej dokumentacji wymaganej w ramach każdej z w/w ustaw.</w:t>
      </w:r>
    </w:p>
    <w:p w14:paraId="35F7AC56" w14:textId="77777777" w:rsidR="00280D25" w:rsidRPr="00206017" w:rsidRDefault="00280D25" w:rsidP="00280D25">
      <w:pPr>
        <w:pStyle w:val="Akapitzlist"/>
        <w:numPr>
          <w:ilvl w:val="2"/>
          <w:numId w:val="18"/>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Wykonawca zobowiązany jest do realizacji wyjazdu edukacyjnego zgodnie z zasadą zrównoważonego rozwoju oraz zasadą DNSH („</w:t>
      </w:r>
      <w:proofErr w:type="spellStart"/>
      <w:r w:rsidRPr="00206017">
        <w:rPr>
          <w:rFonts w:eastAsia="Times New Roman" w:cstheme="minorHAnsi"/>
          <w:sz w:val="20"/>
          <w:szCs w:val="20"/>
          <w:lang w:eastAsia="pl-PL"/>
        </w:rPr>
        <w:t>nieczy¬nienia</w:t>
      </w:r>
      <w:proofErr w:type="spellEnd"/>
      <w:r w:rsidRPr="00206017">
        <w:rPr>
          <w:rFonts w:eastAsia="Times New Roman" w:cstheme="minorHAnsi"/>
          <w:sz w:val="20"/>
          <w:szCs w:val="20"/>
          <w:lang w:eastAsia="pl-PL"/>
        </w:rPr>
        <w:t xml:space="preserve"> poważnych szkód dla środowiska”), w szczególności poprzez:</w:t>
      </w:r>
    </w:p>
    <w:p w14:paraId="799B2D17" w14:textId="10C8423B" w:rsidR="00280D25" w:rsidRPr="00206017" w:rsidRDefault="00280D25" w:rsidP="00280D25">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organizację transportu w sposób przyjazny środowisku – preferowany jest autokar niskoemisyjny, nowoczesny, spełniający aktualne normy emisji spalin, a trasy powinny być planowane optymalnie w celu ograniczenia zużycia paliwa;</w:t>
      </w:r>
    </w:p>
    <w:p w14:paraId="511DC0FE" w14:textId="6B269147" w:rsidR="00280D25" w:rsidRPr="00206017" w:rsidRDefault="00280D25" w:rsidP="00280D25">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zapewnienie noclegów w obiektach, które stosują praktyki ekologiczne (np. segregacja odpadów, oszczędność energii i wody, minimalizacja użycia plastiku);</w:t>
      </w:r>
    </w:p>
    <w:p w14:paraId="7D81B101" w14:textId="39C6CCA2" w:rsidR="00280D25" w:rsidRPr="00206017" w:rsidRDefault="00280D25" w:rsidP="00280D25">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zapewnienie wyżywienia z uwzględnieniem produktów lokalnych i sezonowych, ograniczeniem jednorazowych opakowań, preferowaniem naczyń wielokrotnego użytku lub biodegradowalnych;</w:t>
      </w:r>
    </w:p>
    <w:p w14:paraId="7370604E" w14:textId="4D9AE08E" w:rsidR="00280D25" w:rsidRPr="00206017" w:rsidRDefault="00280D25" w:rsidP="00280D25">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organizację zajęć praktycznych i zwiedzania w sposób ograniczający negatywny wpływ na środowisko – m.in. poprzez wybór miejsc promujących edukację ekologiczną lub wdrażających zasady zrównoważonego rozwoju;</w:t>
      </w:r>
    </w:p>
    <w:p w14:paraId="392B94BC" w14:textId="6BD3763E" w:rsidR="00280D25" w:rsidRPr="00206017" w:rsidRDefault="00280D25" w:rsidP="00280D25">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ograniczenie zużycia materiałów drukowanych – preferowane są materiały edukacyjne w wersji elektronicznej, a w przypadku druku należy stosować papier z recyklingu i druk dwustronny;</w:t>
      </w:r>
    </w:p>
    <w:p w14:paraId="57F5C8A3" w14:textId="11ED5EB3" w:rsidR="00280D25" w:rsidRPr="00206017" w:rsidRDefault="00280D25" w:rsidP="00280D25">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minimalizację odpadów podczas całego wyjazdu – poprzez stosowanie opakowań wielokrotnego użytku, biodegradowalnych lub ograniczenie jednorazowych produktów;</w:t>
      </w:r>
    </w:p>
    <w:p w14:paraId="58490A55" w14:textId="07313BA2" w:rsidR="009E2E9A" w:rsidRPr="00206017" w:rsidRDefault="00280D25" w:rsidP="00817F1B">
      <w:pPr>
        <w:pStyle w:val="Akapitzlist"/>
        <w:spacing w:after="0" w:line="240" w:lineRule="auto"/>
        <w:ind w:left="360"/>
        <w:rPr>
          <w:rFonts w:eastAsia="Times New Roman" w:cstheme="minorHAnsi"/>
          <w:sz w:val="20"/>
          <w:szCs w:val="20"/>
          <w:lang w:eastAsia="pl-PL"/>
        </w:rPr>
      </w:pPr>
      <w:r w:rsidRPr="00206017">
        <w:rPr>
          <w:rFonts w:eastAsia="Times New Roman" w:cstheme="minorHAnsi"/>
          <w:sz w:val="20"/>
          <w:szCs w:val="20"/>
          <w:lang w:eastAsia="pl-PL"/>
        </w:rPr>
        <w:t>- wykorzystanie energooszczędnego sprzętu w przypadku prezentacji, warsztatów lub innych aktywności wymagających zaplecza technicznego.</w:t>
      </w:r>
    </w:p>
    <w:p w14:paraId="7389BB7A" w14:textId="77777777" w:rsidR="009E2E9A" w:rsidRPr="00206017" w:rsidRDefault="009E2E9A" w:rsidP="005B2521">
      <w:pPr>
        <w:pStyle w:val="Akapitzlist"/>
        <w:spacing w:after="0" w:line="240" w:lineRule="auto"/>
        <w:ind w:left="360"/>
        <w:rPr>
          <w:rFonts w:cstheme="minorHAnsi"/>
          <w:sz w:val="20"/>
          <w:szCs w:val="20"/>
        </w:rPr>
      </w:pPr>
    </w:p>
    <w:p w14:paraId="57F03B0C" w14:textId="77777777" w:rsidR="004A62A1" w:rsidRPr="00206017" w:rsidRDefault="004A62A1" w:rsidP="004A62A1">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567" w:hanging="567"/>
        <w:jc w:val="both"/>
        <w:rPr>
          <w:rFonts w:cstheme="minorHAnsi"/>
          <w:b/>
          <w:sz w:val="20"/>
          <w:szCs w:val="20"/>
        </w:rPr>
      </w:pPr>
      <w:r w:rsidRPr="00206017">
        <w:rPr>
          <w:rFonts w:cstheme="minorHAnsi"/>
          <w:b/>
          <w:sz w:val="20"/>
          <w:szCs w:val="20"/>
          <w:lang w:eastAsia="pl-PL"/>
        </w:rPr>
        <w:t>WYMAGANIA WOBEC WYKONAWCY</w:t>
      </w:r>
      <w:r w:rsidRPr="00206017">
        <w:rPr>
          <w:rFonts w:eastAsia="Times New Roman" w:cstheme="minorHAnsi"/>
          <w:b/>
          <w:color w:val="000000"/>
          <w:sz w:val="20"/>
          <w:szCs w:val="20"/>
          <w:lang w:eastAsia="pl-PL"/>
        </w:rPr>
        <w:t xml:space="preserve"> - </w:t>
      </w:r>
      <w:r w:rsidRPr="00206017">
        <w:rPr>
          <w:rFonts w:cstheme="minorHAnsi"/>
          <w:b/>
          <w:sz w:val="20"/>
          <w:szCs w:val="20"/>
          <w:lang w:eastAsia="pl-PL"/>
        </w:rPr>
        <w:t>WARUNKI UDZIAŁU W POSTĘPOWANIU</w:t>
      </w:r>
    </w:p>
    <w:p w14:paraId="331D82D9" w14:textId="77777777" w:rsidR="0033402C" w:rsidRPr="00206017" w:rsidRDefault="0033402C" w:rsidP="0033402C">
      <w:pPr>
        <w:autoSpaceDE w:val="0"/>
        <w:autoSpaceDN w:val="0"/>
        <w:adjustRightInd w:val="0"/>
        <w:spacing w:after="0" w:line="240" w:lineRule="auto"/>
        <w:jc w:val="both"/>
        <w:rPr>
          <w:rFonts w:cstheme="minorHAnsi"/>
          <w:b/>
          <w:bCs/>
          <w:sz w:val="20"/>
          <w:szCs w:val="20"/>
        </w:rPr>
      </w:pPr>
    </w:p>
    <w:p w14:paraId="2417A6E9" w14:textId="77777777" w:rsidR="003546E0" w:rsidRPr="00206017" w:rsidRDefault="003546E0" w:rsidP="003546E0">
      <w:pPr>
        <w:pStyle w:val="Akapitzlist"/>
        <w:numPr>
          <w:ilvl w:val="0"/>
          <w:numId w:val="102"/>
        </w:numPr>
        <w:spacing w:after="0" w:line="240" w:lineRule="auto"/>
        <w:ind w:left="436"/>
        <w:jc w:val="both"/>
        <w:rPr>
          <w:rFonts w:cstheme="minorHAnsi"/>
          <w:sz w:val="20"/>
          <w:szCs w:val="20"/>
        </w:rPr>
      </w:pPr>
      <w:r w:rsidRPr="00206017">
        <w:rPr>
          <w:rFonts w:cstheme="minorHAnsi"/>
          <w:sz w:val="20"/>
          <w:szCs w:val="20"/>
        </w:rPr>
        <w:t xml:space="preserve">O udzielenie zamówienia mogą ubiegać się Oferenci, którzy </w:t>
      </w:r>
      <w:r w:rsidRPr="00206017">
        <w:rPr>
          <w:rFonts w:cstheme="minorHAnsi"/>
          <w:b/>
          <w:bCs/>
          <w:sz w:val="20"/>
          <w:szCs w:val="20"/>
        </w:rPr>
        <w:t>NIE</w:t>
      </w:r>
      <w:r w:rsidRPr="00206017">
        <w:rPr>
          <w:rFonts w:cstheme="minorHAnsi"/>
          <w:sz w:val="20"/>
          <w:szCs w:val="20"/>
        </w:rPr>
        <w:t xml:space="preserve"> są powiązani kapitałowo lub osobowo z Zamawiającym. Przez powiązania kapitałowe lub osobowe rozumie się wzajemne powiązania między Zamawiającym (beneficjentem) lub osobami upoważnionymi do zaciągania zobowiązań w imieniu Zamawiającego (beneficjenta) lub osobami wykonującymi w imieniu Zamawiającego (beneficjenta) czynności związane z przygotowaniem i przeprowadzeniem procedury wyboru wykonawcy a wykonawcą, polegające w szczególności na:</w:t>
      </w:r>
    </w:p>
    <w:p w14:paraId="3A6AEF31" w14:textId="77777777" w:rsidR="003546E0" w:rsidRPr="00206017" w:rsidRDefault="003546E0" w:rsidP="003546E0">
      <w:pPr>
        <w:pStyle w:val="Akapitzlist"/>
        <w:numPr>
          <w:ilvl w:val="0"/>
          <w:numId w:val="103"/>
        </w:numPr>
        <w:spacing w:after="0" w:line="240" w:lineRule="auto"/>
        <w:ind w:left="436"/>
        <w:jc w:val="both"/>
        <w:rPr>
          <w:rFonts w:cstheme="minorHAnsi"/>
          <w:bCs/>
          <w:sz w:val="20"/>
          <w:szCs w:val="20"/>
        </w:rPr>
      </w:pPr>
      <w:r w:rsidRPr="00206017">
        <w:rPr>
          <w:rFonts w:cstheme="minorHAnsi"/>
          <w:bCs/>
          <w:sz w:val="20"/>
          <w:szCs w:val="20"/>
        </w:rPr>
        <w:t xml:space="preserve">uczestniczeniu w spółce jako wspólnik spółki cywilnej lub spółki osobowej, </w:t>
      </w:r>
    </w:p>
    <w:p w14:paraId="33670DA2" w14:textId="77777777" w:rsidR="003546E0" w:rsidRPr="00206017" w:rsidRDefault="003546E0" w:rsidP="003546E0">
      <w:pPr>
        <w:pStyle w:val="Akapitzlist"/>
        <w:numPr>
          <w:ilvl w:val="0"/>
          <w:numId w:val="103"/>
        </w:numPr>
        <w:spacing w:after="0" w:line="240" w:lineRule="auto"/>
        <w:ind w:left="436"/>
        <w:jc w:val="both"/>
        <w:rPr>
          <w:rFonts w:cstheme="minorHAnsi"/>
          <w:bCs/>
          <w:sz w:val="20"/>
          <w:szCs w:val="20"/>
        </w:rPr>
      </w:pPr>
      <w:r w:rsidRPr="00206017">
        <w:rPr>
          <w:rFonts w:cstheme="minorHAnsi"/>
          <w:bCs/>
          <w:sz w:val="20"/>
          <w:szCs w:val="20"/>
        </w:rPr>
        <w:t>posiadanie co najmniej 10% udziałów lub akcji (o ile niższy próg nie wynika z przepisów prawa), pełnieniu funkcji członka organu nadzorczego lub zarządzającego, prokurenta, pełnomocnika,</w:t>
      </w:r>
    </w:p>
    <w:p w14:paraId="1382C9BC" w14:textId="77777777" w:rsidR="003546E0" w:rsidRPr="00206017" w:rsidRDefault="003546E0" w:rsidP="003546E0">
      <w:pPr>
        <w:pStyle w:val="Akapitzlist"/>
        <w:numPr>
          <w:ilvl w:val="0"/>
          <w:numId w:val="103"/>
        </w:numPr>
        <w:spacing w:after="0" w:line="240" w:lineRule="auto"/>
        <w:ind w:left="436"/>
        <w:jc w:val="both"/>
        <w:rPr>
          <w:rFonts w:cstheme="minorHAnsi"/>
          <w:bCs/>
          <w:sz w:val="20"/>
          <w:szCs w:val="20"/>
        </w:rPr>
      </w:pPr>
      <w:r w:rsidRPr="00206017">
        <w:rPr>
          <w:rFonts w:cstheme="minorHAnsi"/>
          <w:bCs/>
          <w:sz w:val="20"/>
          <w:szCs w:val="20"/>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B81E886" w14:textId="77777777" w:rsidR="003546E0" w:rsidRPr="00206017" w:rsidRDefault="003546E0" w:rsidP="003546E0">
      <w:pPr>
        <w:pStyle w:val="Akapitzlist"/>
        <w:numPr>
          <w:ilvl w:val="0"/>
          <w:numId w:val="103"/>
        </w:numPr>
        <w:spacing w:after="0" w:line="240" w:lineRule="auto"/>
        <w:ind w:left="436"/>
        <w:jc w:val="both"/>
        <w:rPr>
          <w:rFonts w:cstheme="minorHAnsi"/>
          <w:bCs/>
          <w:sz w:val="20"/>
          <w:szCs w:val="20"/>
        </w:rPr>
      </w:pPr>
      <w:r w:rsidRPr="00206017">
        <w:rPr>
          <w:rFonts w:cstheme="minorHAnsi"/>
          <w:bCs/>
          <w:sz w:val="20"/>
          <w:szCs w:val="20"/>
        </w:rPr>
        <w:t>pozostawanie z wykonawcą w takim stosunku prawnym lub faktycznym, że istnieje uzasadniona wątpliwość co do bezstronności lub niezależności w związku z postępowaniem o udzielenie zamówienia,</w:t>
      </w:r>
    </w:p>
    <w:p w14:paraId="61C20B22" w14:textId="77777777" w:rsidR="003546E0" w:rsidRPr="00206017" w:rsidRDefault="003546E0" w:rsidP="003546E0">
      <w:pPr>
        <w:pStyle w:val="Akapitzlist"/>
        <w:numPr>
          <w:ilvl w:val="0"/>
          <w:numId w:val="103"/>
        </w:numPr>
        <w:spacing w:after="0" w:line="240" w:lineRule="auto"/>
        <w:ind w:left="436"/>
        <w:jc w:val="both"/>
        <w:rPr>
          <w:rFonts w:cstheme="minorHAnsi"/>
          <w:bCs/>
          <w:sz w:val="20"/>
          <w:szCs w:val="20"/>
        </w:rPr>
      </w:pPr>
      <w:r w:rsidRPr="00206017">
        <w:rPr>
          <w:rFonts w:cstheme="minorHAnsi"/>
          <w:bCs/>
          <w:sz w:val="20"/>
          <w:szCs w:val="20"/>
        </w:rPr>
        <w:t>pozostawanie z wykonawcą w takim stosunku prawnym lub faktycznym, że istnieje uzasadniona wątpliwość co do bezstronności lub niezależności w związku z postępowaniem o udzielenie zamówienia,</w:t>
      </w:r>
    </w:p>
    <w:p w14:paraId="6C3208DE" w14:textId="77777777" w:rsidR="003546E0" w:rsidRPr="00206017" w:rsidRDefault="003546E0" w:rsidP="003546E0">
      <w:pPr>
        <w:pStyle w:val="Akapitzlist"/>
        <w:numPr>
          <w:ilvl w:val="0"/>
          <w:numId w:val="103"/>
        </w:numPr>
        <w:spacing w:after="0" w:line="240" w:lineRule="auto"/>
        <w:ind w:left="436"/>
        <w:rPr>
          <w:rFonts w:cstheme="minorHAnsi"/>
          <w:bCs/>
          <w:sz w:val="20"/>
          <w:szCs w:val="20"/>
        </w:rPr>
      </w:pPr>
      <w:r w:rsidRPr="00206017">
        <w:rPr>
          <w:rFonts w:cstheme="minorHAnsi"/>
          <w:bCs/>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568B0D9B" w14:textId="77777777" w:rsidR="003546E0" w:rsidRPr="00206017" w:rsidRDefault="003546E0" w:rsidP="003546E0">
      <w:pPr>
        <w:pStyle w:val="Akapitzlist"/>
        <w:spacing w:after="0" w:line="240" w:lineRule="auto"/>
        <w:ind w:left="436"/>
        <w:jc w:val="both"/>
        <w:rPr>
          <w:rFonts w:cstheme="minorHAnsi"/>
          <w:iCs/>
          <w:sz w:val="20"/>
          <w:szCs w:val="20"/>
        </w:rPr>
      </w:pPr>
      <w:r w:rsidRPr="00206017">
        <w:rPr>
          <w:rFonts w:cstheme="minorHAnsi"/>
          <w:iCs/>
          <w:sz w:val="20"/>
          <w:szCs w:val="20"/>
        </w:rPr>
        <w:t>- Osobą upoważnioną do zaciągania zobowiązań w imieniu Zamawiającego jest: Zgodnie z KRS (0000246895).</w:t>
      </w:r>
    </w:p>
    <w:p w14:paraId="2F95CEF2" w14:textId="69957A07" w:rsidR="003546E0" w:rsidRPr="00206017" w:rsidRDefault="003546E0" w:rsidP="003546E0">
      <w:pPr>
        <w:pStyle w:val="Akapitzlist"/>
        <w:spacing w:after="0" w:line="240" w:lineRule="auto"/>
        <w:ind w:left="436"/>
        <w:jc w:val="both"/>
        <w:rPr>
          <w:rFonts w:cstheme="minorHAnsi"/>
          <w:iCs/>
          <w:sz w:val="20"/>
          <w:szCs w:val="20"/>
        </w:rPr>
      </w:pPr>
      <w:r w:rsidRPr="00206017">
        <w:rPr>
          <w:rFonts w:cstheme="minorHAnsi"/>
          <w:iCs/>
          <w:sz w:val="20"/>
          <w:szCs w:val="20"/>
        </w:rPr>
        <w:t xml:space="preserve">- Osobą wykonującą w imieniu Zamawiającego czynności związane z przygotowaniem i przeprowadzeniem procedury wyboru Wykonawcy jest: </w:t>
      </w:r>
      <w:r w:rsidR="00F451E4">
        <w:rPr>
          <w:rFonts w:cstheme="minorHAnsi"/>
          <w:iCs/>
          <w:sz w:val="20"/>
          <w:szCs w:val="20"/>
        </w:rPr>
        <w:t>Marta Chudek</w:t>
      </w:r>
      <w:r w:rsidRPr="00206017">
        <w:rPr>
          <w:rFonts w:cstheme="minorHAnsi"/>
          <w:iCs/>
          <w:sz w:val="20"/>
          <w:szCs w:val="20"/>
        </w:rPr>
        <w:t xml:space="preserve">, Magdalena Stanik. </w:t>
      </w:r>
      <w:r w:rsidRPr="00206017">
        <w:rPr>
          <w:rFonts w:cstheme="minorHAnsi"/>
          <w:sz w:val="20"/>
          <w:szCs w:val="20"/>
        </w:rPr>
        <w:t xml:space="preserve">Warunek ten zostanie zweryfikowany na podstawie załącznika nr 2 do zapytania ofertowego, zawierającego w treści stosowne oświadczenie. </w:t>
      </w:r>
      <w:r w:rsidRPr="00206017">
        <w:rPr>
          <w:rFonts w:cstheme="minorHAnsi"/>
          <w:sz w:val="20"/>
          <w:szCs w:val="20"/>
          <w:u w:val="single"/>
        </w:rPr>
        <w:t>Brak załącznika oraz brak poprawnie wypełnionego załącznika skutkować będzie odrzuceniem oferty w całości</w:t>
      </w:r>
      <w:r w:rsidRPr="00206017">
        <w:rPr>
          <w:rFonts w:cstheme="minorHAnsi"/>
          <w:sz w:val="20"/>
          <w:szCs w:val="20"/>
        </w:rPr>
        <w:t>.</w:t>
      </w:r>
    </w:p>
    <w:p w14:paraId="2130F960" w14:textId="77777777" w:rsidR="003546E0" w:rsidRPr="00206017" w:rsidRDefault="003546E0" w:rsidP="003546E0">
      <w:pPr>
        <w:autoSpaceDE w:val="0"/>
        <w:autoSpaceDN w:val="0"/>
        <w:adjustRightInd w:val="0"/>
        <w:spacing w:after="0" w:line="240" w:lineRule="auto"/>
        <w:rPr>
          <w:rFonts w:cstheme="minorHAnsi"/>
          <w:sz w:val="20"/>
          <w:szCs w:val="20"/>
        </w:rPr>
      </w:pPr>
      <w:r w:rsidRPr="00206017">
        <w:rPr>
          <w:rFonts w:cstheme="minorHAnsi"/>
          <w:sz w:val="20"/>
          <w:szCs w:val="20"/>
        </w:rPr>
        <w:t>2. O udzielenie zamówienia mogą ubiegać się Oferenci, którzy posiadają niezbędną wiedzę, doświadczenie i dysponują potencjałem technicznym, i osobami zdolnymi do wykonania zamówienia. Powyższy warunek zostanie zweryfikowany na podstawie załącznika nr 3 do zapytania ofertowego, zawierającego w treści stosowne oświadczenie. Brak załącznika oraz brak poprawnie wypełnionego załącznika skutkować będzie odrzuceniem oferty w całości.</w:t>
      </w:r>
    </w:p>
    <w:p w14:paraId="6EDB9B15" w14:textId="77777777" w:rsidR="003546E0" w:rsidRPr="00206017" w:rsidRDefault="003546E0" w:rsidP="003546E0">
      <w:pPr>
        <w:widowControl w:val="0"/>
        <w:suppressAutoHyphens/>
        <w:autoSpaceDE w:val="0"/>
        <w:autoSpaceDN w:val="0"/>
        <w:adjustRightInd w:val="0"/>
        <w:spacing w:after="0" w:line="240" w:lineRule="auto"/>
        <w:jc w:val="both"/>
        <w:rPr>
          <w:rFonts w:cstheme="minorHAnsi"/>
          <w:sz w:val="20"/>
          <w:szCs w:val="20"/>
        </w:rPr>
      </w:pPr>
      <w:r w:rsidRPr="00206017">
        <w:rPr>
          <w:rFonts w:cstheme="minorHAnsi"/>
          <w:sz w:val="20"/>
          <w:szCs w:val="20"/>
        </w:rPr>
        <w:t>3. O udzielenie zamówienia mogą ubiegać się Oferenci, którzy:</w:t>
      </w:r>
    </w:p>
    <w:p w14:paraId="79D97235" w14:textId="4FD7B3C4" w:rsidR="003546E0" w:rsidRPr="00206017" w:rsidRDefault="003546E0" w:rsidP="003546E0">
      <w:pPr>
        <w:pStyle w:val="Akapitzlist"/>
        <w:widowControl w:val="0"/>
        <w:numPr>
          <w:ilvl w:val="0"/>
          <w:numId w:val="104"/>
        </w:numPr>
        <w:tabs>
          <w:tab w:val="left" w:pos="284"/>
        </w:tabs>
        <w:suppressAutoHyphens/>
        <w:autoSpaceDE w:val="0"/>
        <w:autoSpaceDN w:val="0"/>
        <w:adjustRightInd w:val="0"/>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 xml:space="preserve">Posiadają należycie zrealizowanych co najmniej </w:t>
      </w:r>
      <w:r w:rsidRPr="00206017">
        <w:rPr>
          <w:rFonts w:eastAsia="Times New Roman" w:cstheme="minorHAnsi"/>
          <w:color w:val="000000" w:themeColor="text1"/>
          <w:sz w:val="20"/>
          <w:szCs w:val="20"/>
          <w:lang w:eastAsia="pl-PL"/>
        </w:rPr>
        <w:t>2</w:t>
      </w:r>
      <w:r w:rsidRPr="00206017">
        <w:rPr>
          <w:rFonts w:eastAsia="Times New Roman" w:cstheme="minorHAnsi"/>
          <w:sz w:val="20"/>
          <w:szCs w:val="20"/>
          <w:lang w:eastAsia="pl-PL"/>
        </w:rPr>
        <w:t xml:space="preserve"> wyjazdów edukacyjnych/szkoleniowych lub </w:t>
      </w:r>
      <w:r w:rsidRPr="00206017">
        <w:rPr>
          <w:rFonts w:eastAsia="Times New Roman" w:cstheme="minorHAnsi"/>
          <w:sz w:val="20"/>
          <w:szCs w:val="20"/>
          <w:lang w:eastAsia="pl-PL"/>
        </w:rPr>
        <w:lastRenderedPageBreak/>
        <w:t xml:space="preserve">integracyjnych </w:t>
      </w:r>
      <w:proofErr w:type="spellStart"/>
      <w:r w:rsidRPr="00206017">
        <w:rPr>
          <w:rFonts w:eastAsia="Times New Roman" w:cstheme="minorHAnsi"/>
          <w:sz w:val="20"/>
          <w:szCs w:val="20"/>
          <w:lang w:eastAsia="pl-PL"/>
        </w:rPr>
        <w:t>tj</w:t>
      </w:r>
      <w:proofErr w:type="spellEnd"/>
      <w:r w:rsidRPr="00206017">
        <w:rPr>
          <w:rFonts w:eastAsia="Times New Roman" w:cstheme="minorHAnsi"/>
          <w:sz w:val="20"/>
          <w:szCs w:val="20"/>
          <w:lang w:eastAsia="pl-PL"/>
        </w:rPr>
        <w:t>, zorganizowanie wyjazdów obejmujących nocleg</w:t>
      </w:r>
      <w:r w:rsidR="00406671" w:rsidRPr="00206017">
        <w:rPr>
          <w:rFonts w:eastAsia="Times New Roman" w:cstheme="minorHAnsi"/>
          <w:sz w:val="20"/>
          <w:szCs w:val="20"/>
          <w:lang w:eastAsia="pl-PL"/>
        </w:rPr>
        <w:t>, przejazd, wyżywienie, program szkoleniowy, w których wzięło udział minimum 5 osób</w:t>
      </w:r>
      <w:r w:rsidRPr="00206017">
        <w:rPr>
          <w:rFonts w:eastAsia="Times New Roman" w:cstheme="minorHAnsi"/>
          <w:sz w:val="20"/>
          <w:szCs w:val="20"/>
          <w:lang w:eastAsia="pl-PL"/>
        </w:rPr>
        <w:t>. Zamawiający żąda przedłożenia wykazu usług wykonanych w okresie ostatnich 24 miesięcy przed upływem terminu składania ofert, a jeżeli okres prowadzenia działalności jest krótszy – w tym okresie, wraz z podaniem ich wartości, przedmiotu, dat wykonania i podmiotów, na rzecz których zostały wykonane oraz dowodów potwierdzających, że usługi zostały wykonane należycie. Dowody potwierdzające wykonanie usługi należy rozumieć jako przedstawionych kopii referencji, protokołów odbioru lub innych dokumentów potwierdzających należyte wykonanie usługi. Brak załącznika 3 skutkować będzie odrzuceniem oferty w całości. Brak poprawnie wypełnionego załącznika 3 skutkować będzie jednorazowym wezwaniem Oferenta do złożenia wyjaśnień w terminie wskazanym przez Zamawiającego. Na „referencjach” należy wpisać jakiej części zamówienia dotyczą. Każda referencja musi zawierać (datę realizacji usługi, ilość dni, ilość osób, zakres tematyczny). Brak dołączenia „referencji” skutkuje odrzuceniem oferty. Zamawiający zastrzega jednorazowe wezwanie do wyjaśnień złożonych referencji w wyznaczonym terminie</w:t>
      </w:r>
      <w:bookmarkStart w:id="13" w:name="_Hlk120541223"/>
      <w:r w:rsidRPr="00206017">
        <w:rPr>
          <w:rFonts w:eastAsia="Times New Roman" w:cstheme="minorHAnsi"/>
          <w:sz w:val="20"/>
          <w:szCs w:val="20"/>
          <w:lang w:eastAsia="pl-PL"/>
        </w:rPr>
        <w:t>.</w:t>
      </w:r>
      <w:r w:rsidRPr="00206017">
        <w:rPr>
          <w:rFonts w:eastAsia="Times New Roman" w:cstheme="minorHAnsi"/>
          <w:bCs/>
          <w:color w:val="000000" w:themeColor="text1"/>
          <w:sz w:val="20"/>
          <w:szCs w:val="20"/>
          <w:lang w:eastAsia="pl-PL"/>
        </w:rPr>
        <w:t xml:space="preserve"> </w:t>
      </w:r>
    </w:p>
    <w:p w14:paraId="25FF4594" w14:textId="77777777" w:rsidR="003546E0" w:rsidRPr="00206017" w:rsidRDefault="003546E0" w:rsidP="003546E0">
      <w:pPr>
        <w:pStyle w:val="Akapitzlist"/>
        <w:widowControl w:val="0"/>
        <w:numPr>
          <w:ilvl w:val="0"/>
          <w:numId w:val="104"/>
        </w:numPr>
        <w:tabs>
          <w:tab w:val="left" w:pos="284"/>
        </w:tabs>
        <w:suppressAutoHyphens/>
        <w:autoSpaceDE w:val="0"/>
        <w:autoSpaceDN w:val="0"/>
        <w:adjustRightInd w:val="0"/>
        <w:spacing w:after="0" w:line="240" w:lineRule="auto"/>
        <w:rPr>
          <w:rFonts w:eastAsia="Times New Roman" w:cstheme="minorHAnsi"/>
          <w:sz w:val="20"/>
          <w:szCs w:val="20"/>
          <w:lang w:eastAsia="pl-PL"/>
        </w:rPr>
      </w:pPr>
      <w:r w:rsidRPr="00206017">
        <w:rPr>
          <w:rFonts w:eastAsia="Times New Roman" w:cstheme="minorHAnsi"/>
          <w:bCs/>
          <w:color w:val="000000" w:themeColor="text1"/>
          <w:sz w:val="20"/>
          <w:szCs w:val="20"/>
          <w:lang w:eastAsia="pl-PL"/>
        </w:rPr>
        <w:t>Posiadają wpis do Centralnej Ewidencji Organizatorów Turystyki i Pośredników Turystycznych</w:t>
      </w:r>
      <w:bookmarkEnd w:id="13"/>
      <w:r w:rsidRPr="00206017">
        <w:rPr>
          <w:rFonts w:eastAsia="Times New Roman" w:cstheme="minorHAnsi"/>
          <w:bCs/>
          <w:color w:val="000000" w:themeColor="text1"/>
          <w:sz w:val="20"/>
          <w:szCs w:val="20"/>
          <w:lang w:eastAsia="pl-PL"/>
        </w:rPr>
        <w:t xml:space="preserve">. </w:t>
      </w:r>
      <w:r w:rsidRPr="00206017">
        <w:rPr>
          <w:rFonts w:eastAsia="Times New Roman" w:cstheme="minorHAnsi"/>
          <w:bCs/>
          <w:sz w:val="20"/>
          <w:szCs w:val="20"/>
          <w:lang w:eastAsia="pl-PL"/>
        </w:rPr>
        <w:t xml:space="preserve">Powyższy warunek zostanie zweryfikowany na podstawie dokumentu potwierdzającego wpis do Centralnej Ewidencji Organizatorów Turystyki i Pośredników Turystycznych. Brak załączonego dokumentu, skutkować będzie odrzuceniem oferty w całości. </w:t>
      </w:r>
    </w:p>
    <w:p w14:paraId="4D1D0F03" w14:textId="77777777" w:rsidR="003546E0" w:rsidRPr="00206017" w:rsidRDefault="003546E0" w:rsidP="003546E0">
      <w:pPr>
        <w:spacing w:after="0" w:line="240" w:lineRule="auto"/>
        <w:rPr>
          <w:rFonts w:cstheme="minorHAnsi"/>
          <w:b/>
          <w:sz w:val="20"/>
          <w:szCs w:val="20"/>
        </w:rPr>
      </w:pPr>
      <w:r w:rsidRPr="00206017">
        <w:rPr>
          <w:rFonts w:cstheme="minorHAnsi"/>
          <w:sz w:val="20"/>
          <w:szCs w:val="20"/>
        </w:rPr>
        <w:t>4. Warunkiem przystąpienia do postępowania ofertowego jest zobowiązanie się Oferenta podczas realizacji przedmiotu zamówienia do przestrzegania zasad/przepisów bezpieczeństwa, w związku z COVID-19.</w:t>
      </w:r>
      <w:r w:rsidRPr="00206017">
        <w:rPr>
          <w:rFonts w:cstheme="minorHAnsi"/>
          <w:b/>
          <w:sz w:val="20"/>
          <w:szCs w:val="20"/>
        </w:rPr>
        <w:t xml:space="preserve"> </w:t>
      </w:r>
      <w:r w:rsidRPr="00206017">
        <w:rPr>
          <w:rFonts w:cstheme="minorHAnsi"/>
          <w:bCs/>
          <w:sz w:val="20"/>
          <w:szCs w:val="20"/>
        </w:rPr>
        <w:t>Powyższy warunek zostanie zweryfikowany na podstawie załącznika nr 4 do zapytania ofertowego, zawierającego w treści stosowne oświadczenia. Brak załącznika skutkować będzie odrzuceniem oferty w całości. Brak poprawnie wypełnionego załącznika skutkować będzie jednorazowym wezwaniem Oferenta do złożenia wyjaśnień w terminie wskazanym przez Zamawiającego.</w:t>
      </w:r>
    </w:p>
    <w:p w14:paraId="6ED5D488" w14:textId="77777777" w:rsidR="003546E0" w:rsidRPr="00206017" w:rsidRDefault="003546E0" w:rsidP="003546E0">
      <w:pPr>
        <w:pStyle w:val="Akapitzlist"/>
        <w:widowControl w:val="0"/>
        <w:suppressAutoHyphens/>
        <w:spacing w:after="0" w:line="240" w:lineRule="auto"/>
        <w:ind w:left="0"/>
        <w:rPr>
          <w:rFonts w:cstheme="minorHAnsi"/>
          <w:b/>
          <w:bCs/>
          <w:sz w:val="20"/>
          <w:szCs w:val="20"/>
        </w:rPr>
      </w:pPr>
      <w:r w:rsidRPr="00206017">
        <w:rPr>
          <w:rFonts w:cstheme="minorHAnsi"/>
          <w:sz w:val="20"/>
          <w:szCs w:val="20"/>
        </w:rPr>
        <w:t>5. Warunkiem przystąpienia do postępowania jest podpisanie upoważnienie do przetwarzania danych osobowych Oferenta/ upoważnienie do przetwarzania danych osobowych. Powyższy warunek zostanie zweryfikowany na podstawie Załącznika nr 5. Brak załącznika oraz brak poprawnie wypełnionego załącznika skutkować będzie odrzuceniem oferty w całości</w:t>
      </w:r>
      <w:r w:rsidRPr="00206017">
        <w:rPr>
          <w:rFonts w:cstheme="minorHAnsi"/>
          <w:b/>
          <w:bCs/>
          <w:sz w:val="20"/>
          <w:szCs w:val="20"/>
        </w:rPr>
        <w:t>.</w:t>
      </w:r>
    </w:p>
    <w:p w14:paraId="1C475B92" w14:textId="77777777" w:rsidR="003546E0" w:rsidRPr="00206017" w:rsidRDefault="003546E0" w:rsidP="003546E0">
      <w:pPr>
        <w:widowControl w:val="0"/>
        <w:suppressAutoHyphens/>
        <w:spacing w:after="0" w:line="240" w:lineRule="auto"/>
        <w:rPr>
          <w:rFonts w:cstheme="minorHAnsi"/>
          <w:b/>
          <w:bCs/>
          <w:sz w:val="20"/>
          <w:szCs w:val="20"/>
        </w:rPr>
      </w:pPr>
      <w:r w:rsidRPr="00206017">
        <w:rPr>
          <w:rFonts w:eastAsia="Times New Roman" w:cstheme="minorHAnsi"/>
          <w:bCs/>
          <w:sz w:val="20"/>
          <w:szCs w:val="20"/>
          <w:lang w:eastAsia="pl-PL"/>
        </w:rPr>
        <w:t>6. Warunkiem przystąpienia do postępowania jest podpisanie oświadczenia dotyczącego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Powyższy warunek zostanie zweryfikowany na podstawie Załącznika nr 8. Brak załącznika oraz brak poprawnie wypełnionego załącznika skutkować będzie odrzuceniem oferty w całości.</w:t>
      </w:r>
    </w:p>
    <w:p w14:paraId="1BDCDCD3" w14:textId="77777777" w:rsidR="00CE5EA7" w:rsidRPr="00206017" w:rsidRDefault="00CE5EA7" w:rsidP="005B2521">
      <w:pPr>
        <w:pStyle w:val="Akapitzlist"/>
        <w:spacing w:after="0" w:line="240" w:lineRule="auto"/>
        <w:ind w:left="357"/>
        <w:jc w:val="both"/>
        <w:rPr>
          <w:rFonts w:eastAsia="Times New Roman" w:cstheme="minorHAnsi"/>
          <w:sz w:val="20"/>
          <w:szCs w:val="20"/>
          <w:lang w:eastAsia="pl-PL"/>
        </w:rPr>
      </w:pPr>
    </w:p>
    <w:p w14:paraId="03105044" w14:textId="516B3F44" w:rsidR="00CE5EA7" w:rsidRPr="00206017" w:rsidRDefault="00CE5EA7" w:rsidP="00D475FB">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b/>
          <w:sz w:val="20"/>
          <w:szCs w:val="20"/>
        </w:rPr>
      </w:pPr>
      <w:r w:rsidRPr="00206017">
        <w:rPr>
          <w:rFonts w:cstheme="minorHAnsi"/>
          <w:b/>
          <w:sz w:val="20"/>
          <w:szCs w:val="20"/>
        </w:rPr>
        <w:t>ZOBOWIĄZANIA ZAMAWIAJĄCEGO</w:t>
      </w:r>
    </w:p>
    <w:p w14:paraId="23E3EA5E" w14:textId="77777777" w:rsidR="00CE5EA7" w:rsidRPr="00206017" w:rsidRDefault="00CE5EA7" w:rsidP="007041D6">
      <w:pPr>
        <w:autoSpaceDE w:val="0"/>
        <w:autoSpaceDN w:val="0"/>
        <w:adjustRightInd w:val="0"/>
        <w:spacing w:after="0" w:line="240" w:lineRule="auto"/>
        <w:ind w:left="720"/>
        <w:contextualSpacing/>
        <w:jc w:val="both"/>
        <w:rPr>
          <w:rFonts w:eastAsia="Times New Roman" w:cstheme="minorHAnsi"/>
          <w:i/>
          <w:sz w:val="20"/>
          <w:szCs w:val="20"/>
          <w:lang w:eastAsia="pl-PL"/>
        </w:rPr>
      </w:pPr>
    </w:p>
    <w:p w14:paraId="79A2CB53" w14:textId="77777777" w:rsidR="00CE5EA7" w:rsidRPr="00206017" w:rsidRDefault="00CE5EA7" w:rsidP="007041D6">
      <w:pPr>
        <w:widowControl w:val="0"/>
        <w:numPr>
          <w:ilvl w:val="0"/>
          <w:numId w:val="17"/>
        </w:numPr>
        <w:suppressAutoHyphens/>
        <w:spacing w:after="0" w:line="240" w:lineRule="auto"/>
        <w:ind w:left="284" w:hanging="284"/>
        <w:rPr>
          <w:rFonts w:eastAsia="Times New Roman" w:cstheme="minorHAnsi"/>
          <w:sz w:val="20"/>
          <w:szCs w:val="20"/>
          <w:lang w:eastAsia="pl-PL"/>
        </w:rPr>
      </w:pPr>
      <w:r w:rsidRPr="00206017">
        <w:rPr>
          <w:rFonts w:eastAsia="Times New Roman" w:cstheme="minorHAnsi"/>
          <w:sz w:val="20"/>
          <w:szCs w:val="20"/>
          <w:lang w:eastAsia="pl-PL"/>
        </w:rPr>
        <w:t>Wyznaczenie osoby do kontaktu z ramienia Zamawiającego.</w:t>
      </w:r>
    </w:p>
    <w:p w14:paraId="755F2250" w14:textId="77777777" w:rsidR="00CE5EA7" w:rsidRPr="00206017" w:rsidRDefault="00CE5EA7" w:rsidP="007041D6">
      <w:pPr>
        <w:widowControl w:val="0"/>
        <w:numPr>
          <w:ilvl w:val="0"/>
          <w:numId w:val="17"/>
        </w:numPr>
        <w:suppressAutoHyphens/>
        <w:spacing w:after="0" w:line="240" w:lineRule="auto"/>
        <w:ind w:left="284" w:hanging="284"/>
        <w:jc w:val="both"/>
        <w:rPr>
          <w:rFonts w:eastAsia="Times New Roman" w:cstheme="minorHAnsi"/>
          <w:sz w:val="20"/>
          <w:szCs w:val="20"/>
          <w:lang w:eastAsia="pl-PL"/>
        </w:rPr>
      </w:pPr>
      <w:r w:rsidRPr="00206017">
        <w:rPr>
          <w:rFonts w:eastAsia="Times New Roman" w:cstheme="minorHAnsi"/>
          <w:sz w:val="20"/>
          <w:szCs w:val="20"/>
          <w:lang w:eastAsia="pl-PL"/>
        </w:rPr>
        <w:t>Ustalenie z Wykonawcą szczegółowego harmonogramu prac podczas realizacji zamówienia.</w:t>
      </w:r>
    </w:p>
    <w:p w14:paraId="30A32B32" w14:textId="50CA44FD" w:rsidR="00817F1B" w:rsidRPr="00206017" w:rsidRDefault="00CE5EA7" w:rsidP="00817F1B">
      <w:pPr>
        <w:widowControl w:val="0"/>
        <w:numPr>
          <w:ilvl w:val="0"/>
          <w:numId w:val="17"/>
        </w:numPr>
        <w:suppressAutoHyphens/>
        <w:spacing w:after="0" w:line="240" w:lineRule="auto"/>
        <w:ind w:left="284" w:hanging="284"/>
        <w:jc w:val="both"/>
        <w:rPr>
          <w:rFonts w:eastAsia="Times New Roman" w:cstheme="minorHAnsi"/>
          <w:sz w:val="20"/>
          <w:szCs w:val="20"/>
          <w:lang w:eastAsia="pl-PL"/>
        </w:rPr>
      </w:pPr>
      <w:r w:rsidRPr="00206017">
        <w:rPr>
          <w:rFonts w:eastAsia="Times New Roman" w:cstheme="minorHAnsi"/>
          <w:color w:val="000000"/>
          <w:sz w:val="20"/>
          <w:szCs w:val="20"/>
          <w:lang w:eastAsia="pl-PL"/>
        </w:rPr>
        <w:t>Kontrola realizacji szkolenia w miejscu jego realizacji.</w:t>
      </w:r>
    </w:p>
    <w:p w14:paraId="6B92D14A" w14:textId="77777777" w:rsidR="00CE5EA7" w:rsidRPr="00206017" w:rsidRDefault="00CE5EA7" w:rsidP="00D475FB">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567" w:hanging="567"/>
        <w:jc w:val="both"/>
        <w:rPr>
          <w:rFonts w:cstheme="minorHAnsi"/>
          <w:b/>
          <w:sz w:val="20"/>
          <w:szCs w:val="20"/>
        </w:rPr>
      </w:pPr>
      <w:r w:rsidRPr="00206017">
        <w:rPr>
          <w:rFonts w:cstheme="minorHAnsi"/>
          <w:b/>
          <w:sz w:val="20"/>
          <w:szCs w:val="20"/>
        </w:rPr>
        <w:t>INFORMACJE O WYKLUCZENIU</w:t>
      </w:r>
    </w:p>
    <w:p w14:paraId="7A7406DB" w14:textId="77777777" w:rsidR="00CE5EA7" w:rsidRPr="00206017" w:rsidRDefault="00CE5EA7" w:rsidP="00CE5EA7">
      <w:pPr>
        <w:pStyle w:val="Akapitzlist"/>
        <w:spacing w:before="240"/>
        <w:ind w:left="284"/>
        <w:jc w:val="both"/>
        <w:rPr>
          <w:rFonts w:cstheme="minorHAnsi"/>
          <w:sz w:val="20"/>
          <w:szCs w:val="20"/>
        </w:rPr>
      </w:pPr>
    </w:p>
    <w:p w14:paraId="5037ECE1" w14:textId="77777777" w:rsidR="00CE5EA7" w:rsidRPr="00206017" w:rsidRDefault="00CE5EA7" w:rsidP="00CE5EA7">
      <w:pPr>
        <w:pStyle w:val="Akapitzlist"/>
        <w:numPr>
          <w:ilvl w:val="0"/>
          <w:numId w:val="12"/>
        </w:numPr>
        <w:spacing w:before="240" w:line="240" w:lineRule="auto"/>
        <w:ind w:left="284" w:hanging="284"/>
        <w:jc w:val="both"/>
        <w:rPr>
          <w:rFonts w:cstheme="minorHAnsi"/>
          <w:sz w:val="20"/>
          <w:szCs w:val="20"/>
        </w:rPr>
      </w:pPr>
      <w:r w:rsidRPr="00206017">
        <w:rPr>
          <w:rFonts w:cstheme="minorHAnsi"/>
          <w:sz w:val="20"/>
          <w:szCs w:val="20"/>
        </w:rPr>
        <w:t>Z udziału w niniejszym postępowaniu ofertowym wykluczone są podmioty powiązane kapitałowo lub osobowo</w:t>
      </w:r>
      <w:r w:rsidRPr="00206017">
        <w:rPr>
          <w:rStyle w:val="Odwoanieprzypisudolnego"/>
          <w:rFonts w:cstheme="minorHAnsi"/>
          <w:sz w:val="20"/>
          <w:szCs w:val="20"/>
        </w:rPr>
        <w:footnoteReference w:id="1"/>
      </w:r>
      <w:r w:rsidRPr="00206017">
        <w:rPr>
          <w:rFonts w:cstheme="minorHAnsi"/>
          <w:sz w:val="20"/>
          <w:szCs w:val="20"/>
        </w:rPr>
        <w:t xml:space="preserve"> z Zamawiającym. </w:t>
      </w:r>
    </w:p>
    <w:p w14:paraId="0C874E2E" w14:textId="77777777" w:rsidR="00CE5EA7" w:rsidRPr="00206017" w:rsidRDefault="00CE5EA7" w:rsidP="00CE5EA7">
      <w:pPr>
        <w:pStyle w:val="Akapitzlist"/>
        <w:numPr>
          <w:ilvl w:val="0"/>
          <w:numId w:val="6"/>
        </w:numPr>
        <w:tabs>
          <w:tab w:val="left" w:pos="567"/>
        </w:tabs>
        <w:spacing w:line="240" w:lineRule="auto"/>
        <w:ind w:left="567" w:hanging="283"/>
        <w:jc w:val="both"/>
        <w:rPr>
          <w:rFonts w:cstheme="minorHAnsi"/>
          <w:sz w:val="20"/>
          <w:szCs w:val="20"/>
        </w:rPr>
      </w:pPr>
      <w:r w:rsidRPr="00206017">
        <w:rPr>
          <w:rFonts w:cstheme="minorHAnsi"/>
          <w:sz w:val="20"/>
          <w:szCs w:val="20"/>
        </w:rPr>
        <w:t>Osobą upoważnioną do zaciągania zobowiązań w imieniu Zamawiającego jest: Zgodnie z KRS (0000246895).</w:t>
      </w:r>
    </w:p>
    <w:p w14:paraId="3DCEF767" w14:textId="465711B4" w:rsidR="00CE5EA7" w:rsidRPr="00206017" w:rsidRDefault="00CE5EA7" w:rsidP="00CE5EA7">
      <w:pPr>
        <w:pStyle w:val="Akapitzlist"/>
        <w:numPr>
          <w:ilvl w:val="0"/>
          <w:numId w:val="6"/>
        </w:numPr>
        <w:tabs>
          <w:tab w:val="left" w:pos="567"/>
        </w:tabs>
        <w:spacing w:line="240" w:lineRule="auto"/>
        <w:ind w:left="567" w:hanging="283"/>
        <w:jc w:val="both"/>
        <w:rPr>
          <w:rFonts w:cstheme="minorHAnsi"/>
          <w:sz w:val="20"/>
          <w:szCs w:val="20"/>
        </w:rPr>
      </w:pPr>
      <w:r w:rsidRPr="00206017">
        <w:rPr>
          <w:rFonts w:cstheme="minorHAnsi"/>
          <w:sz w:val="20"/>
          <w:szCs w:val="20"/>
        </w:rPr>
        <w:t xml:space="preserve">Osobą wykonującą w imieniu Zamawiającego czynności związane z przygotowaniem i przeprowadzeniem procedury wyboru Wykonawcy jest: </w:t>
      </w:r>
      <w:r w:rsidR="00864DE7" w:rsidRPr="00206017">
        <w:rPr>
          <w:rFonts w:cstheme="minorHAnsi"/>
          <w:sz w:val="20"/>
          <w:szCs w:val="20"/>
        </w:rPr>
        <w:t xml:space="preserve">Marta Chudek, Magdalena Stanik. </w:t>
      </w:r>
    </w:p>
    <w:p w14:paraId="47F60934" w14:textId="77777777" w:rsidR="00CE5EA7" w:rsidRPr="00206017" w:rsidRDefault="00CE5EA7" w:rsidP="00CE5EA7">
      <w:pPr>
        <w:tabs>
          <w:tab w:val="left" w:pos="142"/>
        </w:tabs>
        <w:spacing w:before="240" w:after="0" w:line="240" w:lineRule="auto"/>
        <w:jc w:val="both"/>
        <w:rPr>
          <w:rFonts w:cstheme="minorHAnsi"/>
          <w:b/>
          <w:sz w:val="20"/>
          <w:szCs w:val="20"/>
        </w:rPr>
      </w:pPr>
      <w:r w:rsidRPr="00206017">
        <w:rPr>
          <w:rFonts w:cstheme="minorHAnsi"/>
          <w:b/>
          <w:sz w:val="20"/>
          <w:szCs w:val="20"/>
        </w:rPr>
        <w:lastRenderedPageBreak/>
        <w:t>Warunek ten zostanie zweryfikowany na podstawie załącznika nr 2 do zapytania ofertowego, zawierającego w treści stosowne oświadczenie. Brak załącznika oraz brak poprawnie wypełnionego załącznika skutkować będzie odrzuceniem oferty w całości.</w:t>
      </w:r>
    </w:p>
    <w:p w14:paraId="44CBE11D" w14:textId="77777777" w:rsidR="00CE5EA7" w:rsidRPr="00206017" w:rsidRDefault="00CE5EA7" w:rsidP="00D475FB">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ind w:left="567" w:hanging="567"/>
        <w:jc w:val="both"/>
        <w:rPr>
          <w:rFonts w:cstheme="minorHAnsi"/>
          <w:b/>
          <w:sz w:val="20"/>
          <w:szCs w:val="20"/>
        </w:rPr>
      </w:pPr>
      <w:r w:rsidRPr="00206017">
        <w:rPr>
          <w:rFonts w:cstheme="minorHAnsi"/>
          <w:b/>
          <w:bCs/>
          <w:sz w:val="20"/>
          <w:szCs w:val="20"/>
        </w:rPr>
        <w:t>KRYTERIA OCENY OFERT I WYBORU WYKONAWCY</w:t>
      </w:r>
    </w:p>
    <w:p w14:paraId="5C87EB7A" w14:textId="77777777" w:rsidR="00CE5EA7" w:rsidRPr="00206017" w:rsidRDefault="00CE5EA7" w:rsidP="00CE5EA7">
      <w:pPr>
        <w:autoSpaceDE w:val="0"/>
        <w:spacing w:after="0"/>
        <w:jc w:val="both"/>
        <w:rPr>
          <w:rFonts w:eastAsia="Times New Roman" w:cstheme="minorHAnsi"/>
          <w:color w:val="000000"/>
          <w:sz w:val="20"/>
          <w:szCs w:val="20"/>
        </w:rPr>
      </w:pPr>
      <w:r w:rsidRPr="00206017">
        <w:rPr>
          <w:rFonts w:eastAsia="Times New Roman" w:cstheme="minorHAnsi"/>
          <w:b/>
          <w:color w:val="000000"/>
          <w:sz w:val="20"/>
          <w:szCs w:val="20"/>
          <w:lang w:eastAsia="pl-PL"/>
        </w:rPr>
        <w:t>1</w:t>
      </w:r>
      <w:r w:rsidRPr="00206017">
        <w:rPr>
          <w:rFonts w:eastAsia="Times New Roman" w:cstheme="minorHAnsi"/>
          <w:color w:val="000000"/>
          <w:sz w:val="20"/>
          <w:szCs w:val="20"/>
          <w:lang w:eastAsia="pl-PL"/>
        </w:rPr>
        <w:t xml:space="preserve">. </w:t>
      </w:r>
      <w:r w:rsidRPr="00206017">
        <w:rPr>
          <w:rFonts w:eastAsia="Times New Roman" w:cstheme="minorHAnsi"/>
          <w:color w:val="000000"/>
          <w:sz w:val="20"/>
          <w:szCs w:val="20"/>
        </w:rPr>
        <w:t>Złożone oferty zostaną ocenione pod względem stawianych im warunków udziału w postępowaniu określonych w punkcie 6.</w:t>
      </w:r>
    </w:p>
    <w:p w14:paraId="65618E45" w14:textId="3500E534" w:rsidR="00CE5EA7" w:rsidRPr="00206017" w:rsidRDefault="00CE5EA7" w:rsidP="00CE5EA7">
      <w:pPr>
        <w:autoSpaceDE w:val="0"/>
        <w:spacing w:after="0"/>
        <w:jc w:val="both"/>
        <w:rPr>
          <w:rFonts w:eastAsia="Times New Roman" w:cstheme="minorHAnsi"/>
          <w:color w:val="000000"/>
          <w:sz w:val="20"/>
          <w:szCs w:val="20"/>
        </w:rPr>
      </w:pPr>
      <w:r w:rsidRPr="00206017">
        <w:rPr>
          <w:rFonts w:eastAsia="Times New Roman" w:cstheme="minorHAnsi"/>
          <w:b/>
          <w:color w:val="000000"/>
          <w:sz w:val="20"/>
          <w:szCs w:val="20"/>
        </w:rPr>
        <w:t>2</w:t>
      </w:r>
      <w:r w:rsidRPr="00206017">
        <w:rPr>
          <w:rFonts w:eastAsia="Times New Roman" w:cstheme="minorHAnsi"/>
          <w:color w:val="000000"/>
          <w:sz w:val="20"/>
          <w:szCs w:val="20"/>
        </w:rPr>
        <w:t xml:space="preserve">. W przypadku, gdy oferta </w:t>
      </w:r>
      <w:r w:rsidRPr="00206017">
        <w:rPr>
          <w:rFonts w:eastAsia="Times New Roman" w:cstheme="minorHAnsi"/>
          <w:b/>
          <w:color w:val="000000"/>
          <w:sz w:val="20"/>
          <w:szCs w:val="20"/>
          <w:u w:val="single"/>
        </w:rPr>
        <w:t xml:space="preserve">nie spełni któregokolwiek </w:t>
      </w:r>
      <w:r w:rsidRPr="00206017">
        <w:rPr>
          <w:rFonts w:eastAsia="Times New Roman" w:cstheme="minorHAnsi"/>
          <w:color w:val="000000"/>
          <w:sz w:val="20"/>
          <w:szCs w:val="20"/>
        </w:rPr>
        <w:t>z warunków udziału w postepowaniu (brak formularza ofertowego oraz wszystkich załączników, brak podpisów osób upoważnionych do reprezentowania Wykonawcy, brak poprawnie opisanej specyfikacji przedstawianej Oferty niniejszego zapytania ofertowego – oferta zostanie odrzucona. Z tytułu odrzucenia oferty, Oferentom nie przysługują żadne roszczenia przeciw Zamawiającemu.</w:t>
      </w:r>
    </w:p>
    <w:p w14:paraId="6A9BDCEF" w14:textId="1BC30664" w:rsidR="00CE5EA7" w:rsidRPr="00206017" w:rsidRDefault="00CE5EA7" w:rsidP="00CE5EA7">
      <w:pPr>
        <w:autoSpaceDE w:val="0"/>
        <w:autoSpaceDN w:val="0"/>
        <w:adjustRightInd w:val="0"/>
        <w:spacing w:after="0"/>
        <w:jc w:val="both"/>
        <w:rPr>
          <w:rFonts w:eastAsia="Times New Roman" w:cstheme="minorHAnsi"/>
          <w:bCs/>
          <w:color w:val="000000" w:themeColor="text1"/>
          <w:sz w:val="20"/>
          <w:szCs w:val="20"/>
        </w:rPr>
      </w:pPr>
      <w:bookmarkStart w:id="14" w:name="_Hlk125130205"/>
      <w:r w:rsidRPr="00206017">
        <w:rPr>
          <w:rFonts w:eastAsia="Times New Roman" w:cstheme="minorHAnsi"/>
          <w:bCs/>
          <w:color w:val="000000" w:themeColor="text1"/>
          <w:sz w:val="20"/>
          <w:szCs w:val="20"/>
        </w:rPr>
        <w:t xml:space="preserve">Wykonawca zobowiązany jest do oferty dołączyć </w:t>
      </w:r>
      <w:r w:rsidR="006B1D40" w:rsidRPr="00206017">
        <w:rPr>
          <w:rFonts w:eastAsia="Times New Roman" w:cstheme="minorHAnsi"/>
          <w:bCs/>
          <w:color w:val="000000" w:themeColor="text1"/>
          <w:sz w:val="20"/>
          <w:szCs w:val="20"/>
        </w:rPr>
        <w:t xml:space="preserve">kartę parametrów technicznych stanowiącą załącznik nr 7 do zapytania ofertowego akceptowaną tylko na wzorze Zamawiającego. Złożenie innego dokumentu skutkować będzie </w:t>
      </w:r>
      <w:r w:rsidR="00357750" w:rsidRPr="00206017">
        <w:rPr>
          <w:rFonts w:eastAsia="Times New Roman" w:cstheme="minorHAnsi"/>
          <w:bCs/>
          <w:color w:val="000000" w:themeColor="text1"/>
          <w:sz w:val="20"/>
          <w:szCs w:val="20"/>
        </w:rPr>
        <w:t>odrzuceniem oferty</w:t>
      </w:r>
      <w:r w:rsidR="006B1D40" w:rsidRPr="00206017">
        <w:rPr>
          <w:rFonts w:eastAsia="Times New Roman" w:cstheme="minorHAnsi"/>
          <w:bCs/>
          <w:color w:val="000000" w:themeColor="text1"/>
          <w:sz w:val="20"/>
          <w:szCs w:val="20"/>
        </w:rPr>
        <w:t>. Nie wpisanie wszystkich elementów</w:t>
      </w:r>
      <w:r w:rsidR="00357750" w:rsidRPr="00206017">
        <w:rPr>
          <w:rFonts w:eastAsia="Times New Roman" w:cstheme="minorHAnsi"/>
          <w:bCs/>
          <w:color w:val="000000" w:themeColor="text1"/>
          <w:sz w:val="20"/>
          <w:szCs w:val="20"/>
        </w:rPr>
        <w:t>,</w:t>
      </w:r>
      <w:r w:rsidR="006B1D40" w:rsidRPr="00206017">
        <w:rPr>
          <w:rFonts w:eastAsia="Times New Roman" w:cstheme="minorHAnsi"/>
          <w:bCs/>
          <w:color w:val="000000" w:themeColor="text1"/>
          <w:sz w:val="20"/>
          <w:szCs w:val="20"/>
        </w:rPr>
        <w:t xml:space="preserve"> skutkować będzie </w:t>
      </w:r>
      <w:r w:rsidR="00357750" w:rsidRPr="00206017">
        <w:rPr>
          <w:rFonts w:eastAsia="Times New Roman" w:cstheme="minorHAnsi"/>
          <w:bCs/>
          <w:color w:val="000000" w:themeColor="text1"/>
          <w:sz w:val="20"/>
          <w:szCs w:val="20"/>
        </w:rPr>
        <w:t>jednorazowym wezwaniem do uzupełnienia</w:t>
      </w:r>
      <w:r w:rsidR="006B1D40" w:rsidRPr="00206017">
        <w:rPr>
          <w:rFonts w:eastAsia="Times New Roman" w:cstheme="minorHAnsi"/>
          <w:bCs/>
          <w:color w:val="000000" w:themeColor="text1"/>
          <w:sz w:val="20"/>
          <w:szCs w:val="20"/>
        </w:rPr>
        <w:t xml:space="preserve">. </w:t>
      </w:r>
    </w:p>
    <w:p w14:paraId="2786C380" w14:textId="15DAE1F0" w:rsidR="006B1D40" w:rsidRPr="00206017" w:rsidRDefault="006B1D40" w:rsidP="00CE5EA7">
      <w:pPr>
        <w:autoSpaceDE w:val="0"/>
        <w:autoSpaceDN w:val="0"/>
        <w:adjustRightInd w:val="0"/>
        <w:spacing w:after="0"/>
        <w:jc w:val="both"/>
        <w:rPr>
          <w:rFonts w:eastAsia="Times New Roman" w:cstheme="minorHAnsi"/>
          <w:bCs/>
          <w:color w:val="000000" w:themeColor="text1"/>
          <w:sz w:val="20"/>
          <w:szCs w:val="20"/>
        </w:rPr>
      </w:pPr>
      <w:r w:rsidRPr="00206017">
        <w:rPr>
          <w:rFonts w:eastAsia="Times New Roman" w:cstheme="minorHAnsi"/>
          <w:bCs/>
          <w:color w:val="000000" w:themeColor="text1"/>
          <w:sz w:val="20"/>
          <w:szCs w:val="20"/>
        </w:rPr>
        <w:t xml:space="preserve">Zamawiający zastrzega możliwość jednorazowego wezwania do uzupełnienia wyjaśnień. Wykonawca zobowiązany jest również dołączyć ramowy proponowany harmonogram wyjazdu z uwzględnieniem wszystkich elementów realizacji przedmiotu zamówienia z podziałem na dniowym i godzinowym. Nie złożenie skutkować będzie </w:t>
      </w:r>
      <w:r w:rsidR="00FB37C6" w:rsidRPr="00206017">
        <w:rPr>
          <w:rFonts w:eastAsia="Times New Roman" w:cstheme="minorHAnsi"/>
          <w:bCs/>
          <w:color w:val="000000" w:themeColor="text1"/>
          <w:sz w:val="20"/>
          <w:szCs w:val="20"/>
        </w:rPr>
        <w:t>jednorazowym wezwaniem do uzupełnienia. Nieprzedłożenie uzupełnienia we wskazanym terminie skutkować będzie odrzuceniem oferty.</w:t>
      </w:r>
    </w:p>
    <w:bookmarkEnd w:id="14"/>
    <w:p w14:paraId="272966F8" w14:textId="77777777" w:rsidR="00CE5EA7" w:rsidRPr="00206017" w:rsidRDefault="00CE5EA7" w:rsidP="00CE5EA7">
      <w:pPr>
        <w:autoSpaceDE w:val="0"/>
        <w:autoSpaceDN w:val="0"/>
        <w:adjustRightInd w:val="0"/>
        <w:spacing w:after="0"/>
        <w:jc w:val="both"/>
        <w:rPr>
          <w:rFonts w:eastAsia="Times New Roman" w:cstheme="minorHAnsi"/>
          <w:b/>
          <w:bCs/>
          <w:color w:val="000000"/>
          <w:sz w:val="20"/>
          <w:szCs w:val="20"/>
        </w:rPr>
      </w:pPr>
    </w:p>
    <w:p w14:paraId="7A5FFA67" w14:textId="77777777" w:rsidR="00CE5EA7" w:rsidRPr="00206017" w:rsidRDefault="00CE5EA7" w:rsidP="00CE5EA7">
      <w:pPr>
        <w:autoSpaceDE w:val="0"/>
        <w:autoSpaceDN w:val="0"/>
        <w:adjustRightInd w:val="0"/>
        <w:spacing w:after="0"/>
        <w:jc w:val="both"/>
        <w:rPr>
          <w:rFonts w:eastAsia="Times New Roman" w:cstheme="minorHAnsi"/>
          <w:color w:val="000000"/>
          <w:sz w:val="20"/>
          <w:szCs w:val="20"/>
          <w:lang w:eastAsia="pl-PL"/>
        </w:rPr>
      </w:pPr>
      <w:r w:rsidRPr="00206017">
        <w:rPr>
          <w:rFonts w:eastAsia="Times New Roman" w:cstheme="minorHAnsi"/>
          <w:b/>
          <w:color w:val="000000"/>
          <w:sz w:val="20"/>
          <w:szCs w:val="20"/>
          <w:lang w:eastAsia="pl-PL"/>
        </w:rPr>
        <w:t>3.</w:t>
      </w:r>
      <w:r w:rsidRPr="00206017">
        <w:rPr>
          <w:rFonts w:eastAsia="Times New Roman" w:cstheme="minorHAnsi"/>
          <w:color w:val="000000"/>
          <w:sz w:val="20"/>
          <w:szCs w:val="20"/>
          <w:lang w:eastAsia="pl-PL"/>
        </w:rPr>
        <w:t xml:space="preserve"> Przy wyborze najkorzystniejszej oferty Zamawiający będzie kierować się kryteriami:</w:t>
      </w:r>
    </w:p>
    <w:p w14:paraId="4F16381B" w14:textId="76689CDB" w:rsidR="00CE5EA7" w:rsidRPr="00206017" w:rsidRDefault="00CE5EA7" w:rsidP="0093051D">
      <w:pPr>
        <w:numPr>
          <w:ilvl w:val="0"/>
          <w:numId w:val="51"/>
        </w:numPr>
        <w:autoSpaceDE w:val="0"/>
        <w:spacing w:after="0"/>
        <w:jc w:val="both"/>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Kryterium 1 ( K1) - Cena oferty brutto – 7</w:t>
      </w:r>
      <w:r w:rsidR="007112DD" w:rsidRPr="00206017">
        <w:rPr>
          <w:rFonts w:eastAsia="Times New Roman" w:cstheme="minorHAnsi"/>
          <w:b/>
          <w:color w:val="000000"/>
          <w:sz w:val="20"/>
          <w:szCs w:val="20"/>
          <w:lang w:eastAsia="pl-PL"/>
        </w:rPr>
        <w:t>0</w:t>
      </w:r>
      <w:r w:rsidRPr="00206017">
        <w:rPr>
          <w:rFonts w:eastAsia="Times New Roman" w:cstheme="minorHAnsi"/>
          <w:b/>
          <w:color w:val="000000"/>
          <w:sz w:val="20"/>
          <w:szCs w:val="20"/>
          <w:lang w:eastAsia="pl-PL"/>
        </w:rPr>
        <w:t>%</w:t>
      </w:r>
    </w:p>
    <w:p w14:paraId="227332DC" w14:textId="77777777" w:rsidR="00CE5EA7" w:rsidRPr="00206017" w:rsidRDefault="00CE5EA7" w:rsidP="00CE5EA7">
      <w:pPr>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Oferta będzie oceniana w w/w kryterium wg następującego wzoru: </w:t>
      </w:r>
    </w:p>
    <w:p w14:paraId="3872ED9A" w14:textId="77777777" w:rsidR="00CE5EA7" w:rsidRPr="00206017" w:rsidRDefault="00CE5EA7" w:rsidP="00CE5EA7">
      <w:pPr>
        <w:spacing w:after="0"/>
        <w:jc w:val="both"/>
        <w:rPr>
          <w:rFonts w:eastAsia="Times New Roman" w:cstheme="minorHAnsi"/>
          <w:color w:val="000000"/>
          <w:sz w:val="20"/>
          <w:szCs w:val="20"/>
          <w:lang w:eastAsia="pl-PL"/>
        </w:rPr>
      </w:pPr>
    </w:p>
    <w:p w14:paraId="2C11F1F5" w14:textId="5BC604C2" w:rsidR="00CE5EA7" w:rsidRPr="00206017" w:rsidRDefault="00CE5EA7" w:rsidP="00B06F7F">
      <w:pPr>
        <w:tabs>
          <w:tab w:val="left" w:pos="709"/>
        </w:tabs>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w:t>
      </w:r>
      <w:r w:rsidR="007D5386" w:rsidRPr="00206017">
        <w:rPr>
          <w:rFonts w:eastAsia="Times New Roman" w:cstheme="minorHAnsi"/>
          <w:color w:val="000000"/>
          <w:sz w:val="20"/>
          <w:szCs w:val="20"/>
          <w:lang w:eastAsia="pl-PL"/>
        </w:rPr>
        <w:t xml:space="preserve">              </w:t>
      </w:r>
      <w:r w:rsidRPr="00206017">
        <w:rPr>
          <w:rFonts w:eastAsia="Times New Roman" w:cstheme="minorHAnsi"/>
          <w:color w:val="000000"/>
          <w:sz w:val="20"/>
          <w:szCs w:val="20"/>
          <w:lang w:eastAsia="pl-PL"/>
        </w:rPr>
        <w:t xml:space="preserve"> Cena minimalna (najniższa spośród złożonych ofert)</w:t>
      </w:r>
    </w:p>
    <w:p w14:paraId="477C02A5" w14:textId="5D408950" w:rsidR="00CE5EA7" w:rsidRPr="00206017" w:rsidRDefault="00CE5EA7" w:rsidP="00CE5EA7">
      <w:pPr>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K1 = -------------------------------------------------------------------------------- x 7</w:t>
      </w:r>
      <w:r w:rsidR="007112DD" w:rsidRPr="00206017">
        <w:rPr>
          <w:rFonts w:eastAsia="Times New Roman" w:cstheme="minorHAnsi"/>
          <w:color w:val="000000"/>
          <w:sz w:val="20"/>
          <w:szCs w:val="20"/>
          <w:lang w:eastAsia="pl-PL"/>
        </w:rPr>
        <w:t>0</w:t>
      </w:r>
      <w:r w:rsidRPr="00206017">
        <w:rPr>
          <w:rFonts w:eastAsia="Times New Roman" w:cstheme="minorHAnsi"/>
          <w:color w:val="000000"/>
          <w:sz w:val="20"/>
          <w:szCs w:val="20"/>
          <w:lang w:eastAsia="pl-PL"/>
        </w:rPr>
        <w:t xml:space="preserve"> pkt</w:t>
      </w:r>
    </w:p>
    <w:p w14:paraId="7B7E4815" w14:textId="77777777" w:rsidR="00CE5EA7" w:rsidRPr="00206017" w:rsidRDefault="00CE5EA7" w:rsidP="00CE5EA7">
      <w:pPr>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ab/>
        <w:t xml:space="preserve">    Cena przedstawiona w ofercie</w:t>
      </w:r>
    </w:p>
    <w:p w14:paraId="36A04D28" w14:textId="77777777" w:rsidR="00CE5EA7" w:rsidRPr="00206017" w:rsidRDefault="00CE5EA7" w:rsidP="00CE5EA7">
      <w:pPr>
        <w:spacing w:after="0"/>
        <w:jc w:val="both"/>
        <w:rPr>
          <w:rFonts w:eastAsia="Times New Roman" w:cstheme="minorHAnsi"/>
          <w:color w:val="000000"/>
          <w:sz w:val="20"/>
          <w:szCs w:val="20"/>
          <w:lang w:eastAsia="pl-PL"/>
        </w:rPr>
      </w:pPr>
    </w:p>
    <w:p w14:paraId="3EBCD75D" w14:textId="77777777" w:rsidR="00CE5EA7" w:rsidRPr="00206017" w:rsidRDefault="00CE5EA7" w:rsidP="0093051D">
      <w:pPr>
        <w:numPr>
          <w:ilvl w:val="0"/>
          <w:numId w:val="51"/>
        </w:numPr>
        <w:spacing w:after="0"/>
        <w:jc w:val="both"/>
        <w:rPr>
          <w:rFonts w:eastAsia="Times New Roman" w:cstheme="minorHAnsi"/>
          <w:b/>
          <w:color w:val="000000"/>
          <w:sz w:val="20"/>
          <w:szCs w:val="20"/>
          <w:lang w:eastAsia="pl-PL"/>
        </w:rPr>
      </w:pPr>
      <w:bookmarkStart w:id="15" w:name="_Hlk508115071"/>
      <w:r w:rsidRPr="00206017">
        <w:rPr>
          <w:rFonts w:eastAsia="Times New Roman" w:cstheme="minorHAnsi"/>
          <w:b/>
          <w:color w:val="000000"/>
          <w:sz w:val="20"/>
          <w:szCs w:val="20"/>
          <w:lang w:eastAsia="pl-PL"/>
        </w:rPr>
        <w:t>Kryterium 2 (K2) – ,,Elastyczność ‘’- 20 % w ramach tego kryterium zostaną przyznane punkty od 1 do 20.</w:t>
      </w:r>
    </w:p>
    <w:bookmarkEnd w:id="15"/>
    <w:p w14:paraId="4FED4E25" w14:textId="3FB90F8E" w:rsidR="00282FAF" w:rsidRPr="00206017" w:rsidRDefault="00CE5EA7" w:rsidP="00CE5EA7">
      <w:pPr>
        <w:spacing w:before="100" w:beforeAutospacing="1"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Kryterium „Elastyczność” będzie oceniane w następujący sposób. Jeśli Wykonawca zaproponuje możliwość </w:t>
      </w:r>
      <w:proofErr w:type="spellStart"/>
      <w:r w:rsidRPr="00206017">
        <w:rPr>
          <w:rFonts w:eastAsia="Times New Roman" w:cstheme="minorHAnsi"/>
          <w:color w:val="000000"/>
          <w:sz w:val="20"/>
          <w:szCs w:val="20"/>
          <w:lang w:eastAsia="pl-PL"/>
        </w:rPr>
        <w:t>bezkosztowego</w:t>
      </w:r>
      <w:proofErr w:type="spellEnd"/>
      <w:r w:rsidRPr="00206017">
        <w:rPr>
          <w:rFonts w:eastAsia="Times New Roman" w:cstheme="minorHAnsi"/>
          <w:color w:val="000000"/>
          <w:sz w:val="20"/>
          <w:szCs w:val="20"/>
          <w:lang w:eastAsia="pl-PL"/>
        </w:rPr>
        <w:t xml:space="preserve"> odwołania zaplanowanego </w:t>
      </w:r>
      <w:r w:rsidR="00B162D4" w:rsidRPr="00206017">
        <w:rPr>
          <w:rFonts w:eastAsia="Times New Roman" w:cstheme="minorHAnsi"/>
          <w:color w:val="000000"/>
          <w:sz w:val="20"/>
          <w:szCs w:val="20"/>
          <w:lang w:eastAsia="pl-PL"/>
        </w:rPr>
        <w:t>wyjazdu</w:t>
      </w:r>
      <w:r w:rsidRPr="00206017">
        <w:rPr>
          <w:rFonts w:eastAsia="Times New Roman" w:cstheme="minorHAnsi"/>
          <w:color w:val="000000"/>
          <w:sz w:val="20"/>
          <w:szCs w:val="20"/>
          <w:lang w:eastAsia="pl-PL"/>
        </w:rPr>
        <w:t xml:space="preserve"> na </w:t>
      </w:r>
      <w:r w:rsidRPr="00206017">
        <w:rPr>
          <w:rFonts w:eastAsia="Times New Roman" w:cstheme="minorHAnsi"/>
          <w:b/>
          <w:color w:val="000000"/>
          <w:sz w:val="20"/>
          <w:szCs w:val="20"/>
          <w:lang w:eastAsia="pl-PL"/>
        </w:rPr>
        <w:t>jeden dzień przed realizacją, tj. 20.</w:t>
      </w:r>
      <w:r w:rsidRPr="00206017">
        <w:rPr>
          <w:rFonts w:eastAsia="Times New Roman" w:cstheme="minorHAnsi"/>
          <w:color w:val="000000"/>
          <w:sz w:val="20"/>
          <w:szCs w:val="20"/>
          <w:lang w:eastAsia="pl-PL"/>
        </w:rPr>
        <w:t xml:space="preserve"> Jeśli natomiast zaproponuje, w ofercie możliwość </w:t>
      </w:r>
      <w:proofErr w:type="spellStart"/>
      <w:r w:rsidRPr="00206017">
        <w:rPr>
          <w:rFonts w:eastAsia="Times New Roman" w:cstheme="minorHAnsi"/>
          <w:color w:val="000000"/>
          <w:sz w:val="20"/>
          <w:szCs w:val="20"/>
          <w:lang w:eastAsia="pl-PL"/>
        </w:rPr>
        <w:t>bezkosztowego</w:t>
      </w:r>
      <w:proofErr w:type="spellEnd"/>
      <w:r w:rsidRPr="00206017">
        <w:rPr>
          <w:rFonts w:eastAsia="Times New Roman" w:cstheme="minorHAnsi"/>
          <w:color w:val="000000"/>
          <w:sz w:val="20"/>
          <w:szCs w:val="20"/>
          <w:lang w:eastAsia="pl-PL"/>
        </w:rPr>
        <w:t xml:space="preserve"> odwołania zaplanowanego wyżywienia na:</w:t>
      </w:r>
    </w:p>
    <w:p w14:paraId="6A168EB5" w14:textId="56F85E24" w:rsidR="00EF0F57" w:rsidRPr="00206017" w:rsidRDefault="00EF0F57" w:rsidP="00EF0F57">
      <w:pPr>
        <w:contextualSpacing/>
        <w:jc w:val="center"/>
        <w:rPr>
          <w:rFonts w:eastAsia="Times New Roman" w:cstheme="minorHAnsi"/>
          <w:color w:val="000000"/>
          <w:sz w:val="20"/>
          <w:szCs w:val="20"/>
          <w:lang w:val="x-none" w:eastAsia="pl-PL"/>
        </w:rPr>
      </w:pPr>
      <w:r w:rsidRPr="00206017">
        <w:rPr>
          <w:rFonts w:eastAsia="Times New Roman" w:cstheme="minorHAnsi"/>
          <w:color w:val="000000"/>
          <w:sz w:val="20"/>
          <w:szCs w:val="20"/>
          <w:lang w:eastAsia="pl-PL"/>
        </w:rPr>
        <w:t xml:space="preserve">1 </w:t>
      </w:r>
      <w:r w:rsidRPr="00206017">
        <w:rPr>
          <w:rFonts w:eastAsia="Times New Roman" w:cstheme="minorHAnsi"/>
          <w:color w:val="000000"/>
          <w:sz w:val="20"/>
          <w:szCs w:val="20"/>
          <w:lang w:val="x-none" w:eastAsia="pl-PL"/>
        </w:rPr>
        <w:t>dzień przed – otrzyma</w:t>
      </w:r>
      <w:r w:rsidR="00102E08" w:rsidRPr="00206017">
        <w:rPr>
          <w:rFonts w:eastAsia="Times New Roman" w:cstheme="minorHAnsi"/>
          <w:color w:val="000000"/>
          <w:sz w:val="20"/>
          <w:szCs w:val="20"/>
          <w:lang w:val="x-none" w:eastAsia="pl-PL"/>
        </w:rPr>
        <w:t xml:space="preserve"> </w:t>
      </w:r>
      <w:r w:rsidRPr="00206017">
        <w:rPr>
          <w:rFonts w:eastAsia="Times New Roman" w:cstheme="minorHAnsi"/>
          <w:color w:val="000000"/>
          <w:sz w:val="20"/>
          <w:szCs w:val="20"/>
          <w:lang w:val="x-none" w:eastAsia="pl-PL"/>
        </w:rPr>
        <w:t>20 punktów</w:t>
      </w:r>
    </w:p>
    <w:p w14:paraId="058A2AB8" w14:textId="7E6D998E" w:rsidR="00CE5EA7" w:rsidRPr="00206017" w:rsidRDefault="00CE5EA7" w:rsidP="00EF0F57">
      <w:pPr>
        <w:contextualSpacing/>
        <w:jc w:val="center"/>
        <w:rPr>
          <w:rFonts w:eastAsia="Times New Roman" w:cstheme="minorHAnsi"/>
          <w:color w:val="000000"/>
          <w:sz w:val="20"/>
          <w:szCs w:val="20"/>
          <w:lang w:val="x-none" w:eastAsia="pl-PL"/>
        </w:rPr>
      </w:pPr>
      <w:r w:rsidRPr="00206017">
        <w:rPr>
          <w:rFonts w:eastAsia="Times New Roman" w:cstheme="minorHAnsi"/>
          <w:color w:val="000000"/>
          <w:sz w:val="20"/>
          <w:szCs w:val="20"/>
          <w:lang w:val="x-none" w:eastAsia="pl-PL"/>
        </w:rPr>
        <w:t>2 dni przed - otrzyma 15 punktów,</w:t>
      </w:r>
    </w:p>
    <w:p w14:paraId="265EA3A6" w14:textId="31BA867C" w:rsidR="007D5386" w:rsidRPr="00206017" w:rsidRDefault="00CE5EA7" w:rsidP="007D5386">
      <w:pPr>
        <w:contextualSpacing/>
        <w:jc w:val="center"/>
        <w:rPr>
          <w:rFonts w:eastAsia="Times New Roman" w:cstheme="minorHAnsi"/>
          <w:color w:val="000000"/>
          <w:sz w:val="20"/>
          <w:szCs w:val="20"/>
          <w:lang w:val="x-none" w:eastAsia="pl-PL"/>
        </w:rPr>
      </w:pPr>
      <w:r w:rsidRPr="00206017">
        <w:rPr>
          <w:rFonts w:eastAsia="Times New Roman" w:cstheme="minorHAnsi"/>
          <w:color w:val="000000"/>
          <w:sz w:val="20"/>
          <w:szCs w:val="20"/>
          <w:lang w:val="x-none" w:eastAsia="pl-PL"/>
        </w:rPr>
        <w:t xml:space="preserve">3 dni przed  - otrzyma </w:t>
      </w:r>
      <w:r w:rsidR="007D5386" w:rsidRPr="00206017">
        <w:rPr>
          <w:rFonts w:eastAsia="Times New Roman" w:cstheme="minorHAnsi"/>
          <w:color w:val="000000"/>
          <w:sz w:val="20"/>
          <w:szCs w:val="20"/>
          <w:lang w:eastAsia="pl-PL"/>
        </w:rPr>
        <w:t>0</w:t>
      </w:r>
      <w:r w:rsidRPr="00206017">
        <w:rPr>
          <w:rFonts w:eastAsia="Times New Roman" w:cstheme="minorHAnsi"/>
          <w:color w:val="000000"/>
          <w:sz w:val="20"/>
          <w:szCs w:val="20"/>
          <w:lang w:val="x-none" w:eastAsia="pl-PL"/>
        </w:rPr>
        <w:t xml:space="preserve"> punktów</w:t>
      </w:r>
      <w:r w:rsidRPr="00206017">
        <w:rPr>
          <w:rFonts w:eastAsia="Times New Roman" w:cstheme="minorHAnsi"/>
          <w:color w:val="000000"/>
          <w:sz w:val="20"/>
          <w:szCs w:val="20"/>
          <w:lang w:eastAsia="pl-PL"/>
        </w:rPr>
        <w:t>,</w:t>
      </w:r>
    </w:p>
    <w:p w14:paraId="17B8E05D" w14:textId="580EF5E6" w:rsidR="00CE5EA7" w:rsidRPr="00206017" w:rsidRDefault="00CE5EA7" w:rsidP="00CE5EA7">
      <w:pPr>
        <w:contextualSpacing/>
        <w:jc w:val="center"/>
        <w:rPr>
          <w:rFonts w:eastAsia="Times New Roman" w:cstheme="minorHAnsi"/>
          <w:color w:val="000000"/>
          <w:sz w:val="20"/>
          <w:szCs w:val="20"/>
          <w:lang w:val="x-none" w:eastAsia="pl-PL"/>
        </w:rPr>
      </w:pPr>
      <w:r w:rsidRPr="00206017">
        <w:rPr>
          <w:rFonts w:eastAsia="Times New Roman" w:cstheme="minorHAnsi"/>
          <w:color w:val="000000"/>
          <w:sz w:val="20"/>
          <w:szCs w:val="20"/>
          <w:lang w:eastAsia="pl-PL"/>
        </w:rPr>
        <w:t>.</w:t>
      </w:r>
    </w:p>
    <w:p w14:paraId="2A840715" w14:textId="7B937120" w:rsidR="00CE5EA7" w:rsidRPr="00206017" w:rsidRDefault="00CE5EA7" w:rsidP="00CE5EA7">
      <w:pPr>
        <w:contextualSpacing/>
        <w:jc w:val="both"/>
        <w:rPr>
          <w:rFonts w:eastAsia="Times New Roman" w:cstheme="minorHAnsi"/>
          <w:color w:val="000000"/>
          <w:sz w:val="20"/>
          <w:szCs w:val="20"/>
          <w:lang w:eastAsia="pl-PL"/>
        </w:rPr>
      </w:pPr>
      <w:r w:rsidRPr="00206017">
        <w:rPr>
          <w:rFonts w:eastAsia="Times New Roman" w:cstheme="minorHAnsi"/>
          <w:color w:val="000000"/>
          <w:sz w:val="20"/>
          <w:szCs w:val="20"/>
          <w:lang w:val="x-none" w:eastAsia="pl-PL"/>
        </w:rPr>
        <w:t xml:space="preserve">Ze względu na fakt, iż Zamawiający zastrzega sobie prawo przesunięcia/zmiany terminu lub odwołanie </w:t>
      </w:r>
      <w:r w:rsidRPr="00206017">
        <w:rPr>
          <w:rFonts w:eastAsia="Times New Roman" w:cstheme="minorHAnsi"/>
          <w:color w:val="000000"/>
          <w:sz w:val="20"/>
          <w:szCs w:val="20"/>
          <w:lang w:eastAsia="pl-PL"/>
        </w:rPr>
        <w:t xml:space="preserve">wyjazdu </w:t>
      </w:r>
      <w:r w:rsidRPr="00206017">
        <w:rPr>
          <w:rFonts w:eastAsia="Times New Roman" w:cstheme="minorHAnsi"/>
          <w:color w:val="000000"/>
          <w:sz w:val="20"/>
          <w:szCs w:val="20"/>
          <w:lang w:val="x-none" w:eastAsia="pl-PL"/>
        </w:rPr>
        <w:t xml:space="preserve"> </w:t>
      </w:r>
      <w:r w:rsidRPr="00206017">
        <w:rPr>
          <w:rFonts w:eastAsia="Times New Roman" w:cstheme="minorHAnsi"/>
          <w:color w:val="000000"/>
          <w:sz w:val="20"/>
          <w:szCs w:val="20"/>
          <w:lang w:eastAsia="pl-PL"/>
        </w:rPr>
        <w:t xml:space="preserve">najpóźniej </w:t>
      </w:r>
      <w:r w:rsidRPr="00206017">
        <w:rPr>
          <w:rFonts w:eastAsia="Times New Roman" w:cstheme="minorHAnsi"/>
          <w:color w:val="000000"/>
          <w:sz w:val="20"/>
          <w:szCs w:val="20"/>
          <w:lang w:val="x-none" w:eastAsia="pl-PL"/>
        </w:rPr>
        <w:t xml:space="preserve">na </w:t>
      </w:r>
      <w:r w:rsidR="0061150C" w:rsidRPr="00206017">
        <w:rPr>
          <w:rFonts w:eastAsia="Times New Roman" w:cstheme="minorHAnsi"/>
          <w:color w:val="000000"/>
          <w:sz w:val="20"/>
          <w:szCs w:val="20"/>
          <w:lang w:eastAsia="pl-PL"/>
        </w:rPr>
        <w:t>3</w:t>
      </w:r>
      <w:r w:rsidRPr="00206017">
        <w:rPr>
          <w:rFonts w:eastAsia="Times New Roman" w:cstheme="minorHAnsi"/>
          <w:color w:val="000000"/>
          <w:sz w:val="20"/>
          <w:szCs w:val="20"/>
          <w:lang w:val="x-none" w:eastAsia="pl-PL"/>
        </w:rPr>
        <w:t xml:space="preserve"> dni przed pierwotnie ustaloną datą </w:t>
      </w:r>
      <w:r w:rsidR="00B162D4" w:rsidRPr="00206017">
        <w:rPr>
          <w:rFonts w:eastAsia="Times New Roman" w:cstheme="minorHAnsi"/>
          <w:color w:val="000000"/>
          <w:sz w:val="20"/>
          <w:szCs w:val="20"/>
          <w:lang w:eastAsia="pl-PL"/>
        </w:rPr>
        <w:t>wyjazdu</w:t>
      </w:r>
      <w:r w:rsidRPr="00206017">
        <w:rPr>
          <w:rFonts w:eastAsia="Times New Roman" w:cstheme="minorHAnsi"/>
          <w:color w:val="000000"/>
          <w:sz w:val="20"/>
          <w:szCs w:val="20"/>
          <w:lang w:eastAsia="pl-PL"/>
        </w:rPr>
        <w:t xml:space="preserve"> </w:t>
      </w:r>
      <w:r w:rsidRPr="00206017">
        <w:rPr>
          <w:rFonts w:eastAsia="Times New Roman" w:cstheme="minorHAnsi"/>
          <w:color w:val="000000"/>
          <w:sz w:val="20"/>
          <w:szCs w:val="20"/>
          <w:lang w:val="x-none" w:eastAsia="pl-PL"/>
        </w:rPr>
        <w:t xml:space="preserve">Wykonawca nie może w ramach przedmiotowego kryterium określić terminu dłuższego. Określenie dłuższego terminu niż </w:t>
      </w:r>
      <w:r w:rsidR="0061150C" w:rsidRPr="00206017">
        <w:rPr>
          <w:rFonts w:eastAsia="Times New Roman" w:cstheme="minorHAnsi"/>
          <w:color w:val="000000"/>
          <w:sz w:val="20"/>
          <w:szCs w:val="20"/>
          <w:lang w:eastAsia="pl-PL"/>
        </w:rPr>
        <w:t>3</w:t>
      </w:r>
      <w:r w:rsidRPr="00206017">
        <w:rPr>
          <w:rFonts w:eastAsia="Times New Roman" w:cstheme="minorHAnsi"/>
          <w:color w:val="000000"/>
          <w:sz w:val="20"/>
          <w:szCs w:val="20"/>
          <w:lang w:val="x-none" w:eastAsia="pl-PL"/>
        </w:rPr>
        <w:t xml:space="preserve"> dni skutkować będzie odrzuceniem oferty.</w:t>
      </w:r>
      <w:r w:rsidRPr="00206017">
        <w:rPr>
          <w:rFonts w:eastAsia="Times New Roman" w:cstheme="minorHAnsi"/>
          <w:color w:val="000000"/>
          <w:sz w:val="20"/>
          <w:szCs w:val="20"/>
          <w:lang w:eastAsia="pl-PL"/>
        </w:rPr>
        <w:t xml:space="preserve"> Kryterium „Elastyczność„ Wykonawca potwierdza na załączniku nr 1 do Formularza ofertowego. </w:t>
      </w:r>
    </w:p>
    <w:p w14:paraId="26108C6B" w14:textId="77777777" w:rsidR="00CE5EA7" w:rsidRPr="00206017" w:rsidRDefault="00CE5EA7" w:rsidP="00CE5EA7">
      <w:pPr>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Zamawiający oceni i porówna według wskazanych kryteriów tylko te oferty, które spełniają warunki udziału w postępowaniu. </w:t>
      </w:r>
    </w:p>
    <w:p w14:paraId="63E7ABE7" w14:textId="3808D03C" w:rsidR="00CE5EA7" w:rsidRPr="00206017" w:rsidRDefault="00CE5EA7" w:rsidP="0093051D">
      <w:pPr>
        <w:numPr>
          <w:ilvl w:val="0"/>
          <w:numId w:val="51"/>
        </w:numPr>
        <w:spacing w:after="0"/>
        <w:jc w:val="both"/>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 xml:space="preserve">Kryterium 3 (K3) – ,,Społeczność‘’- w ramach tego kryterium zostaną przyznane punkty. </w:t>
      </w:r>
      <w:r w:rsidR="007112DD" w:rsidRPr="00206017">
        <w:rPr>
          <w:rFonts w:eastAsia="Times New Roman" w:cstheme="minorHAnsi"/>
          <w:b/>
          <w:color w:val="000000"/>
          <w:sz w:val="20"/>
          <w:szCs w:val="20"/>
          <w:lang w:eastAsia="pl-PL"/>
        </w:rPr>
        <w:t>10</w:t>
      </w:r>
      <w:r w:rsidRPr="00206017">
        <w:rPr>
          <w:rFonts w:eastAsia="Times New Roman" w:cstheme="minorHAnsi"/>
          <w:b/>
          <w:color w:val="000000"/>
          <w:sz w:val="20"/>
          <w:szCs w:val="20"/>
          <w:lang w:eastAsia="pl-PL"/>
        </w:rPr>
        <w:t xml:space="preserve"> punktów za spełnieniem wymagań w zakresie klauzuli społecznej. </w:t>
      </w:r>
    </w:p>
    <w:p w14:paraId="49BA9E40" w14:textId="77777777" w:rsidR="00CE5EA7" w:rsidRPr="00206017" w:rsidRDefault="00CE5EA7" w:rsidP="00CE5EA7">
      <w:pPr>
        <w:spacing w:after="0"/>
        <w:contextualSpacing/>
        <w:jc w:val="both"/>
        <w:rPr>
          <w:rFonts w:eastAsia="Times New Roman" w:cstheme="minorHAnsi"/>
          <w:b/>
          <w:color w:val="000000"/>
          <w:sz w:val="20"/>
          <w:szCs w:val="20"/>
          <w:u w:val="single"/>
          <w:lang w:eastAsia="pl-PL"/>
        </w:rPr>
      </w:pPr>
      <w:r w:rsidRPr="00206017">
        <w:rPr>
          <w:rFonts w:eastAsia="Times New Roman" w:cstheme="minorHAnsi"/>
          <w:b/>
          <w:color w:val="000000"/>
          <w:sz w:val="20"/>
          <w:szCs w:val="20"/>
          <w:u w:val="single"/>
          <w:lang w:eastAsia="pl-PL"/>
        </w:rPr>
        <w:t>Ocena ogólna ofert dla zamówienia dokonywana będzie w oparciu o poniższy wzór:</w:t>
      </w:r>
    </w:p>
    <w:p w14:paraId="1755D538" w14:textId="77777777" w:rsidR="00CE5EA7" w:rsidRPr="00206017" w:rsidRDefault="00CE5EA7" w:rsidP="00CE5EA7">
      <w:pPr>
        <w:spacing w:after="0"/>
        <w:contextualSpacing/>
        <w:rPr>
          <w:rFonts w:eastAsia="Times New Roman" w:cstheme="minorHAnsi"/>
          <w:color w:val="000000"/>
          <w:sz w:val="20"/>
          <w:szCs w:val="20"/>
          <w:lang w:eastAsia="pl-PL"/>
        </w:rPr>
      </w:pPr>
      <w:r w:rsidRPr="00206017">
        <w:rPr>
          <w:rFonts w:eastAsia="Times New Roman" w:cstheme="minorHAnsi"/>
          <w:color w:val="000000"/>
          <w:sz w:val="20"/>
          <w:szCs w:val="20"/>
          <w:lang w:eastAsia="pl-PL"/>
        </w:rPr>
        <w:t>O = K1 + K2 + K3</w:t>
      </w:r>
    </w:p>
    <w:p w14:paraId="52E18242" w14:textId="77777777" w:rsidR="00CE5EA7" w:rsidRPr="00206017" w:rsidRDefault="00CE5EA7" w:rsidP="00CE5EA7">
      <w:pPr>
        <w:spacing w:after="0"/>
        <w:contextualSpacing/>
        <w:rPr>
          <w:rFonts w:eastAsia="Times New Roman" w:cstheme="minorHAnsi"/>
          <w:color w:val="000000"/>
          <w:sz w:val="20"/>
          <w:szCs w:val="20"/>
          <w:lang w:eastAsia="pl-PL"/>
        </w:rPr>
      </w:pPr>
      <w:r w:rsidRPr="00206017">
        <w:rPr>
          <w:rFonts w:eastAsia="Times New Roman" w:cstheme="minorHAnsi"/>
          <w:color w:val="000000"/>
          <w:sz w:val="20"/>
          <w:szCs w:val="20"/>
          <w:lang w:eastAsia="pl-PL"/>
        </w:rPr>
        <w:t>gdzie:</w:t>
      </w:r>
    </w:p>
    <w:p w14:paraId="304F11AB" w14:textId="77777777" w:rsidR="00CE5EA7" w:rsidRPr="00206017" w:rsidRDefault="00CE5EA7" w:rsidP="00CE5EA7">
      <w:pPr>
        <w:spacing w:after="0"/>
        <w:contextualSpacing/>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O – oznacza łączną ocenę, jako sumę punktów w poszczególnych kryteriach</w:t>
      </w:r>
    </w:p>
    <w:p w14:paraId="646591FA" w14:textId="77777777" w:rsidR="00CE5EA7" w:rsidRPr="00206017" w:rsidRDefault="00CE5EA7" w:rsidP="00CE5EA7">
      <w:pPr>
        <w:spacing w:after="0"/>
        <w:contextualSpacing/>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K1 – liczba punktów uzyskanych w kryterium „Cena”</w:t>
      </w:r>
    </w:p>
    <w:p w14:paraId="279E2141" w14:textId="77777777" w:rsidR="00CE5EA7" w:rsidRPr="00206017" w:rsidRDefault="00CE5EA7" w:rsidP="00CE5EA7">
      <w:pPr>
        <w:spacing w:after="0"/>
        <w:contextualSpacing/>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K2 – liczba punktów uzyskanych w kryterium „Elastyczność”</w:t>
      </w:r>
    </w:p>
    <w:p w14:paraId="786E70A2" w14:textId="18B35D12" w:rsidR="00CE5EA7" w:rsidRPr="00206017" w:rsidRDefault="00CE5EA7" w:rsidP="00CE5EA7">
      <w:pPr>
        <w:spacing w:after="0"/>
        <w:contextualSpacing/>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K3 – liczba punktów uzyskanych w kryterium „Społeczność”</w:t>
      </w:r>
      <w:r w:rsidR="00A527F4" w:rsidRPr="00206017">
        <w:rPr>
          <w:rFonts w:eastAsia="Times New Roman" w:cstheme="minorHAnsi"/>
          <w:color w:val="000000"/>
          <w:sz w:val="20"/>
          <w:szCs w:val="20"/>
          <w:lang w:eastAsia="pl-PL"/>
        </w:rPr>
        <w:t>*</w:t>
      </w:r>
    </w:p>
    <w:p w14:paraId="78F2E11F" w14:textId="45806726" w:rsidR="00A527F4" w:rsidRPr="00206017" w:rsidRDefault="00A527F4" w:rsidP="00CE5EA7">
      <w:pPr>
        <w:spacing w:after="0"/>
        <w:contextualSpacing/>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opis w załączniku nr 8</w:t>
      </w:r>
    </w:p>
    <w:p w14:paraId="3FE3F5A1" w14:textId="77777777" w:rsidR="00CE5EA7" w:rsidRPr="00206017" w:rsidRDefault="00CE5EA7" w:rsidP="00CE5EA7">
      <w:pPr>
        <w:tabs>
          <w:tab w:val="left" w:pos="284"/>
        </w:tabs>
        <w:spacing w:after="0"/>
        <w:contextualSpacing/>
        <w:jc w:val="both"/>
        <w:rPr>
          <w:rFonts w:eastAsia="Times New Roman" w:cstheme="minorHAnsi"/>
          <w:color w:val="000000"/>
          <w:sz w:val="20"/>
          <w:szCs w:val="20"/>
          <w:lang w:val="x-none" w:eastAsia="pl-PL"/>
        </w:rPr>
      </w:pPr>
      <w:r w:rsidRPr="00206017">
        <w:rPr>
          <w:rFonts w:eastAsia="Times New Roman" w:cstheme="minorHAnsi"/>
          <w:color w:val="000000"/>
          <w:sz w:val="20"/>
          <w:szCs w:val="20"/>
          <w:lang w:eastAsia="pl-PL"/>
        </w:rPr>
        <w:t xml:space="preserve">1. </w:t>
      </w:r>
      <w:r w:rsidRPr="00206017">
        <w:rPr>
          <w:rFonts w:eastAsia="Times New Roman" w:cstheme="minorHAnsi"/>
          <w:color w:val="000000"/>
          <w:sz w:val="20"/>
          <w:szCs w:val="20"/>
          <w:lang w:val="x-none" w:eastAsia="pl-PL"/>
        </w:rPr>
        <w:t>Oferty złożone w odpowiedzi na niniejsze ogłoszenie ocenione zostaną w oparciu o ww. kryteria z dokładnością do dwóch miejsc po przecinku (ułamkowa liczba punktów będzie zaokrąglona do pełnych liczb zgodnie z zasadami matematycznymi).</w:t>
      </w:r>
    </w:p>
    <w:p w14:paraId="27530838" w14:textId="77777777" w:rsidR="00CE5EA7" w:rsidRPr="00206017" w:rsidRDefault="00CE5EA7" w:rsidP="00CE5EA7">
      <w:pPr>
        <w:tabs>
          <w:tab w:val="left" w:pos="284"/>
        </w:tabs>
        <w:spacing w:after="0"/>
        <w:contextualSpacing/>
        <w:jc w:val="both"/>
        <w:rPr>
          <w:rFonts w:eastAsia="Times New Roman" w:cstheme="minorHAnsi"/>
          <w:color w:val="000000"/>
          <w:sz w:val="20"/>
          <w:szCs w:val="20"/>
          <w:lang w:val="x-none" w:eastAsia="pl-PL"/>
        </w:rPr>
      </w:pPr>
      <w:r w:rsidRPr="00206017">
        <w:rPr>
          <w:rFonts w:eastAsia="Times New Roman" w:cstheme="minorHAnsi"/>
          <w:color w:val="000000"/>
          <w:sz w:val="20"/>
          <w:szCs w:val="20"/>
          <w:lang w:eastAsia="pl-PL"/>
        </w:rPr>
        <w:t xml:space="preserve">2. </w:t>
      </w:r>
      <w:r w:rsidRPr="00206017">
        <w:rPr>
          <w:rFonts w:eastAsia="Times New Roman" w:cstheme="minorHAnsi"/>
          <w:color w:val="000000"/>
          <w:sz w:val="20"/>
          <w:szCs w:val="20"/>
          <w:lang w:val="x-none" w:eastAsia="pl-PL"/>
        </w:rPr>
        <w:t>Oferty oceniane będą punktowo. Maksymalna liczba punktów, jaką może uzyskać oferta wynosi łącznie 100 pkt.</w:t>
      </w:r>
    </w:p>
    <w:p w14:paraId="376F00F2" w14:textId="77777777" w:rsidR="00CE5EA7" w:rsidRPr="00206017" w:rsidRDefault="00CE5EA7" w:rsidP="00CE5EA7">
      <w:pPr>
        <w:autoSpaceDE w:val="0"/>
        <w:autoSpaceDN w:val="0"/>
        <w:adjustRightInd w:val="0"/>
        <w:jc w:val="both"/>
        <w:rPr>
          <w:rFonts w:cstheme="minorHAnsi"/>
          <w:color w:val="000000"/>
          <w:sz w:val="20"/>
          <w:szCs w:val="20"/>
        </w:rPr>
      </w:pPr>
      <w:r w:rsidRPr="00206017">
        <w:rPr>
          <w:rFonts w:eastAsia="Times New Roman" w:cstheme="minorHAnsi"/>
          <w:color w:val="000000"/>
          <w:sz w:val="20"/>
          <w:szCs w:val="20"/>
          <w:lang w:eastAsia="pl-PL"/>
        </w:rPr>
        <w:t>Za najkorzystniejszą ofertę zostanie uznana oferta, która otrzyma najwyższą liczbę punktów. Jeżeli cena oferty najkorzystniejszej przekracza kwotę, którą Zamawiający może przeznaczyć (zgodnie z przewidzianym budżetem na realizację zadania)</w:t>
      </w:r>
      <w:r w:rsidRPr="00206017">
        <w:rPr>
          <w:rFonts w:cstheme="minorHAnsi"/>
          <w:color w:val="000000"/>
          <w:sz w:val="20"/>
          <w:szCs w:val="20"/>
        </w:rPr>
        <w:t xml:space="preserve"> na udzielenie zamówienia, Zamawiający może odstąpić od wyboru Oferenta. </w:t>
      </w:r>
    </w:p>
    <w:p w14:paraId="0DC88154" w14:textId="5DDBBD01" w:rsidR="00F95640" w:rsidRPr="00206017" w:rsidRDefault="003634C1" w:rsidP="00282FAF">
      <w:pPr>
        <w:pStyle w:val="Akapitzlist"/>
        <w:spacing w:line="240" w:lineRule="auto"/>
        <w:ind w:left="0"/>
        <w:jc w:val="both"/>
        <w:rPr>
          <w:rFonts w:cstheme="minorHAnsi"/>
          <w:b/>
          <w:bCs/>
          <w:sz w:val="20"/>
          <w:szCs w:val="20"/>
        </w:rPr>
      </w:pPr>
      <w:r w:rsidRPr="00206017">
        <w:rPr>
          <w:rFonts w:cstheme="minorHAnsi"/>
          <w:b/>
          <w:bCs/>
          <w:sz w:val="20"/>
          <w:szCs w:val="20"/>
        </w:rPr>
        <w:t>Informacje wykorzystane do oceny punktowej będą pochodziły z przedłożonego przez Oferenta formularza ofertowego. Mając niniejsze na uwadze niewypełnienie lub błędne wypełnienie formularza ofertowego o informacje pozwalające na dokonanie przez Zamawiającego oceny punktowej będą skutkowały odrzuceniem oferty.</w:t>
      </w:r>
    </w:p>
    <w:p w14:paraId="6AD7EA5A" w14:textId="77777777" w:rsidR="00282FAF" w:rsidRPr="00206017" w:rsidRDefault="00282FAF" w:rsidP="00282FAF">
      <w:pPr>
        <w:pStyle w:val="Akapitzlist"/>
        <w:spacing w:line="240" w:lineRule="auto"/>
        <w:ind w:left="0"/>
        <w:jc w:val="both"/>
        <w:rPr>
          <w:rFonts w:cstheme="minorHAnsi"/>
          <w:b/>
          <w:bCs/>
          <w:sz w:val="20"/>
          <w:szCs w:val="20"/>
        </w:rPr>
      </w:pPr>
    </w:p>
    <w:p w14:paraId="3CA7A71E" w14:textId="77777777" w:rsidR="00CE5EA7" w:rsidRPr="00206017" w:rsidRDefault="00CE5EA7" w:rsidP="00CE5EA7">
      <w:pPr>
        <w:pStyle w:val="Akapitzlist"/>
        <w:ind w:left="0"/>
        <w:jc w:val="both"/>
        <w:rPr>
          <w:rFonts w:cstheme="minorHAnsi"/>
          <w:bCs/>
          <w:sz w:val="20"/>
          <w:szCs w:val="20"/>
        </w:rPr>
      </w:pPr>
    </w:p>
    <w:p w14:paraId="36368E40" w14:textId="101540C6" w:rsidR="00406671" w:rsidRPr="0010070A" w:rsidRDefault="00CE5EA7" w:rsidP="0010070A">
      <w:pPr>
        <w:pStyle w:val="Akapitzlist"/>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ind w:left="567" w:hanging="567"/>
        <w:jc w:val="both"/>
        <w:rPr>
          <w:rFonts w:cstheme="minorHAnsi"/>
          <w:b/>
          <w:sz w:val="20"/>
          <w:szCs w:val="20"/>
        </w:rPr>
      </w:pPr>
      <w:r w:rsidRPr="00206017">
        <w:rPr>
          <w:rFonts w:cstheme="minorHAnsi"/>
          <w:b/>
          <w:sz w:val="20"/>
          <w:szCs w:val="20"/>
        </w:rPr>
        <w:t>SPOSÓB OCENY OFERT</w:t>
      </w:r>
      <w:bookmarkEnd w:id="11"/>
    </w:p>
    <w:p w14:paraId="65FBF900" w14:textId="77777777" w:rsidR="00406671" w:rsidRPr="00206017" w:rsidRDefault="00406671" w:rsidP="00406671">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206017">
        <w:rPr>
          <w:rFonts w:cstheme="minorHAnsi"/>
          <w:sz w:val="20"/>
          <w:szCs w:val="20"/>
        </w:rPr>
        <w:t xml:space="preserve">Zamawiający dokona sprawdzenia czy oferta dla danej części, na którą została złożona, zgodna jest z warunkami przedstawionymi w zapytaniu ofertowym, w tym w szczególności pod kątem: </w:t>
      </w:r>
    </w:p>
    <w:p w14:paraId="0E8C6758" w14:textId="77777777" w:rsidR="00406671" w:rsidRPr="00206017" w:rsidRDefault="00406671" w:rsidP="00406671">
      <w:pPr>
        <w:pStyle w:val="Akapitzlist"/>
        <w:numPr>
          <w:ilvl w:val="0"/>
          <w:numId w:val="11"/>
        </w:numPr>
        <w:autoSpaceDE w:val="0"/>
        <w:spacing w:after="0" w:line="240" w:lineRule="auto"/>
        <w:ind w:left="567" w:hanging="283"/>
        <w:contextualSpacing w:val="0"/>
        <w:jc w:val="both"/>
        <w:rPr>
          <w:rFonts w:cstheme="minorHAnsi"/>
          <w:bCs/>
          <w:sz w:val="20"/>
          <w:szCs w:val="20"/>
        </w:rPr>
      </w:pPr>
      <w:r w:rsidRPr="00206017">
        <w:rPr>
          <w:rFonts w:cstheme="minorHAnsi"/>
          <w:sz w:val="20"/>
          <w:szCs w:val="20"/>
        </w:rPr>
        <w:t xml:space="preserve">wpływu oferty zgodnie z terminem i sposobem opisanym w rozdziale 12 </w:t>
      </w:r>
      <w:r w:rsidRPr="00206017">
        <w:rPr>
          <w:rFonts w:cstheme="minorHAnsi"/>
          <w:bCs/>
          <w:sz w:val="20"/>
          <w:szCs w:val="20"/>
        </w:rPr>
        <w:t>SPOSÓB I TERMIN SKŁADANIA OFERT,</w:t>
      </w:r>
    </w:p>
    <w:p w14:paraId="3B65557D" w14:textId="77777777" w:rsidR="00406671" w:rsidRPr="00206017" w:rsidRDefault="00406671" w:rsidP="00406671">
      <w:pPr>
        <w:pStyle w:val="Akapitzlist"/>
        <w:numPr>
          <w:ilvl w:val="0"/>
          <w:numId w:val="11"/>
        </w:numPr>
        <w:autoSpaceDE w:val="0"/>
        <w:spacing w:after="0" w:line="240" w:lineRule="auto"/>
        <w:ind w:left="567" w:hanging="283"/>
        <w:contextualSpacing w:val="0"/>
        <w:jc w:val="both"/>
        <w:rPr>
          <w:rFonts w:cstheme="minorHAnsi"/>
          <w:sz w:val="20"/>
          <w:szCs w:val="20"/>
        </w:rPr>
      </w:pPr>
      <w:r w:rsidRPr="00206017">
        <w:rPr>
          <w:rFonts w:cstheme="minorHAnsi"/>
          <w:sz w:val="20"/>
          <w:szCs w:val="20"/>
        </w:rPr>
        <w:t>powiązań osobowych lub kapitałowych między Oferentem a Zamawiającym, opisanych w rozdziale 8 INFORMACJE O WYKLUCZENIU,</w:t>
      </w:r>
    </w:p>
    <w:p w14:paraId="398D70EE" w14:textId="77777777" w:rsidR="00406671" w:rsidRPr="00206017" w:rsidRDefault="00406671" w:rsidP="00406671">
      <w:pPr>
        <w:pStyle w:val="Akapitzlist"/>
        <w:numPr>
          <w:ilvl w:val="0"/>
          <w:numId w:val="11"/>
        </w:numPr>
        <w:autoSpaceDE w:val="0"/>
        <w:spacing w:after="0" w:line="240" w:lineRule="auto"/>
        <w:ind w:left="568" w:hanging="284"/>
        <w:contextualSpacing w:val="0"/>
        <w:jc w:val="both"/>
        <w:rPr>
          <w:rFonts w:cstheme="minorHAnsi"/>
          <w:sz w:val="20"/>
          <w:szCs w:val="20"/>
        </w:rPr>
      </w:pPr>
      <w:r w:rsidRPr="00206017">
        <w:rPr>
          <w:rFonts w:cstheme="minorHAnsi"/>
          <w:sz w:val="20"/>
          <w:szCs w:val="20"/>
        </w:rPr>
        <w:t xml:space="preserve">spełnienia przez Oferenta warunków udziału w postępowaniu opisanych w punkcie 6 WYMAGANIA WOBEC WYKONAWCY - </w:t>
      </w:r>
      <w:r w:rsidRPr="00206017">
        <w:rPr>
          <w:rFonts w:cstheme="minorHAnsi"/>
          <w:bCs/>
          <w:sz w:val="20"/>
          <w:szCs w:val="20"/>
        </w:rPr>
        <w:t>WARUNKI UDZIAŁU W POSTĘPOWANIU</w:t>
      </w:r>
      <w:r w:rsidRPr="00206017">
        <w:rPr>
          <w:rFonts w:cstheme="minorHAnsi"/>
          <w:sz w:val="20"/>
          <w:szCs w:val="20"/>
        </w:rPr>
        <w:t xml:space="preserve">, </w:t>
      </w:r>
    </w:p>
    <w:p w14:paraId="0232301C" w14:textId="77777777" w:rsidR="00406671" w:rsidRPr="00206017" w:rsidRDefault="00406671" w:rsidP="00406671">
      <w:pPr>
        <w:pStyle w:val="Akapitzlist"/>
        <w:numPr>
          <w:ilvl w:val="0"/>
          <w:numId w:val="11"/>
        </w:numPr>
        <w:autoSpaceDE w:val="0"/>
        <w:spacing w:after="0" w:line="240" w:lineRule="auto"/>
        <w:ind w:left="568" w:hanging="284"/>
        <w:contextualSpacing w:val="0"/>
        <w:jc w:val="both"/>
        <w:rPr>
          <w:rFonts w:cstheme="minorHAnsi"/>
          <w:sz w:val="20"/>
          <w:szCs w:val="20"/>
        </w:rPr>
      </w:pPr>
      <w:r w:rsidRPr="00206017">
        <w:rPr>
          <w:rFonts w:cstheme="minorHAnsi"/>
          <w:sz w:val="20"/>
          <w:szCs w:val="20"/>
        </w:rPr>
        <w:t xml:space="preserve">przygotowania oferty zgodnie z rozdziałem 11 SPOSÓB PRZYGOTOWANIA OFERTY, </w:t>
      </w:r>
    </w:p>
    <w:p w14:paraId="5A6C46E3" w14:textId="77777777" w:rsidR="00406671" w:rsidRPr="00206017" w:rsidRDefault="00406671" w:rsidP="00406671">
      <w:pPr>
        <w:pStyle w:val="Akapitzlist"/>
        <w:numPr>
          <w:ilvl w:val="0"/>
          <w:numId w:val="11"/>
        </w:numPr>
        <w:spacing w:after="0" w:line="240" w:lineRule="auto"/>
        <w:ind w:left="567" w:hanging="283"/>
        <w:jc w:val="both"/>
        <w:rPr>
          <w:rFonts w:cstheme="minorHAnsi"/>
          <w:sz w:val="20"/>
          <w:szCs w:val="20"/>
        </w:rPr>
      </w:pPr>
      <w:r w:rsidRPr="00206017">
        <w:rPr>
          <w:rFonts w:cstheme="minorHAnsi"/>
          <w:sz w:val="20"/>
          <w:szCs w:val="20"/>
        </w:rPr>
        <w:t xml:space="preserve">zgodności przedmiotu oferty z przedmiotem zamówienia opisanym w rozdziale 4 OPIS PRZEDMIOTU ZAMÓWIENIA. </w:t>
      </w:r>
    </w:p>
    <w:p w14:paraId="06E84C76" w14:textId="77777777" w:rsidR="00406671" w:rsidRPr="00206017" w:rsidRDefault="00406671" w:rsidP="00406671">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206017">
        <w:rPr>
          <w:rFonts w:cstheme="minorHAnsi"/>
          <w:sz w:val="20"/>
          <w:szCs w:val="20"/>
        </w:rPr>
        <w:t xml:space="preserve">W przypadku gdy oferta </w:t>
      </w:r>
      <w:r w:rsidRPr="00206017">
        <w:rPr>
          <w:rFonts w:cstheme="minorHAnsi"/>
          <w:b/>
          <w:sz w:val="20"/>
          <w:szCs w:val="20"/>
          <w:u w:val="single"/>
        </w:rPr>
        <w:t>nie będzie</w:t>
      </w:r>
      <w:r w:rsidRPr="00206017">
        <w:rPr>
          <w:rFonts w:cstheme="minorHAnsi"/>
          <w:sz w:val="20"/>
          <w:szCs w:val="20"/>
          <w:u w:val="single"/>
        </w:rPr>
        <w:t xml:space="preserve"> </w:t>
      </w:r>
      <w:r w:rsidRPr="00206017">
        <w:rPr>
          <w:rFonts w:cstheme="minorHAnsi"/>
          <w:b/>
          <w:sz w:val="20"/>
          <w:szCs w:val="20"/>
          <w:u w:val="single"/>
        </w:rPr>
        <w:t>zgodna z wymaganiami/warunkami przedstawionymi w zapytaniu ofertowym</w:t>
      </w:r>
      <w:r w:rsidRPr="00206017">
        <w:rPr>
          <w:rFonts w:cstheme="minorHAnsi"/>
          <w:b/>
          <w:sz w:val="20"/>
          <w:szCs w:val="20"/>
        </w:rPr>
        <w:t xml:space="preserve"> </w:t>
      </w:r>
      <w:r w:rsidRPr="00206017">
        <w:rPr>
          <w:rFonts w:cstheme="minorHAnsi"/>
          <w:sz w:val="20"/>
          <w:szCs w:val="20"/>
        </w:rPr>
        <w:t>– oferta zostanie odrzucona. Z tytułu odrzucenia oferty, Oferentom nie przysługują żadne roszczenia przeciw Zamawiającemu.</w:t>
      </w:r>
    </w:p>
    <w:p w14:paraId="18C9F4C1" w14:textId="77777777" w:rsidR="00406671" w:rsidRPr="00206017" w:rsidRDefault="00406671" w:rsidP="00406671">
      <w:pPr>
        <w:pStyle w:val="Akapitzlist"/>
        <w:numPr>
          <w:ilvl w:val="0"/>
          <w:numId w:val="2"/>
        </w:numPr>
        <w:tabs>
          <w:tab w:val="left" w:pos="0"/>
          <w:tab w:val="num" w:pos="284"/>
        </w:tabs>
        <w:autoSpaceDE w:val="0"/>
        <w:spacing w:after="0"/>
        <w:ind w:hanging="284"/>
        <w:contextualSpacing w:val="0"/>
        <w:jc w:val="both"/>
        <w:rPr>
          <w:rFonts w:cstheme="minorHAnsi"/>
          <w:sz w:val="20"/>
          <w:szCs w:val="20"/>
        </w:rPr>
      </w:pPr>
      <w:r w:rsidRPr="00206017">
        <w:rPr>
          <w:rFonts w:cstheme="minorHAnsi"/>
          <w:sz w:val="20"/>
          <w:szCs w:val="20"/>
        </w:rPr>
        <w:t>Zamawiający dokona oceny punktowej ofert (spełniających warunki, o których mowa w punkcie w rozdziale 10 pkt. 1 powyżej) według kryteriów wskazanych w rozdziale 9 KRYTERIA OCENY OFERT I WYBORU WYKONAWCY.</w:t>
      </w:r>
    </w:p>
    <w:p w14:paraId="16BF5832" w14:textId="77777777" w:rsidR="00406671" w:rsidRPr="00206017" w:rsidRDefault="00406671" w:rsidP="00406671">
      <w:pPr>
        <w:pStyle w:val="Akapitzlist"/>
        <w:numPr>
          <w:ilvl w:val="0"/>
          <w:numId w:val="2"/>
        </w:numPr>
        <w:tabs>
          <w:tab w:val="num" w:pos="284"/>
        </w:tabs>
        <w:spacing w:line="240" w:lineRule="auto"/>
        <w:ind w:hanging="284"/>
        <w:jc w:val="both"/>
        <w:rPr>
          <w:rFonts w:eastAsia="Times New Roman" w:cstheme="minorHAnsi"/>
          <w:sz w:val="20"/>
          <w:szCs w:val="20"/>
          <w:lang w:eastAsia="pl-PL"/>
        </w:rPr>
      </w:pPr>
      <w:r w:rsidRPr="00206017">
        <w:rPr>
          <w:rFonts w:cstheme="minorHAnsi"/>
          <w:sz w:val="20"/>
          <w:szCs w:val="20"/>
        </w:rPr>
        <w:t>Zamawiający</w:t>
      </w:r>
      <w:r w:rsidRPr="00206017">
        <w:rPr>
          <w:rFonts w:eastAsia="Times New Roman" w:cstheme="minorHAnsi"/>
          <w:sz w:val="20"/>
          <w:szCs w:val="20"/>
          <w:lang w:eastAsia="pl-PL"/>
        </w:rPr>
        <w:t xml:space="preserve"> wybierze najkorzystniejszą ofertę w każdej z części i sporządzi protokół z postępowania o udzielenie zamówienia.</w:t>
      </w:r>
      <w:r w:rsidRPr="00206017">
        <w:rPr>
          <w:rFonts w:cstheme="minorHAnsi"/>
          <w:sz w:val="20"/>
          <w:szCs w:val="20"/>
        </w:rPr>
        <w:t xml:space="preserve"> </w:t>
      </w:r>
      <w:r w:rsidRPr="00206017">
        <w:rPr>
          <w:rFonts w:eastAsia="Times New Roman" w:cstheme="minorHAnsi"/>
          <w:sz w:val="20"/>
          <w:szCs w:val="20"/>
          <w:lang w:eastAsia="pl-PL"/>
        </w:rPr>
        <w:t xml:space="preserve">Zamawiający każdorazowo w Protokole z postępowania uzasadni decyzję w przypadku odrzucenia oferty oraz decyzję dotyczącą wyboru oferty najkorzystniejszej. </w:t>
      </w:r>
    </w:p>
    <w:p w14:paraId="45A745F6" w14:textId="77777777" w:rsidR="00406671" w:rsidRPr="00206017" w:rsidRDefault="00406671" w:rsidP="00406671">
      <w:pPr>
        <w:pStyle w:val="Akapitzlist"/>
        <w:numPr>
          <w:ilvl w:val="0"/>
          <w:numId w:val="2"/>
        </w:numPr>
        <w:spacing w:line="240" w:lineRule="auto"/>
        <w:ind w:hanging="284"/>
        <w:jc w:val="both"/>
        <w:rPr>
          <w:rFonts w:eastAsia="Times New Roman" w:cstheme="minorHAnsi"/>
          <w:sz w:val="20"/>
          <w:szCs w:val="20"/>
          <w:lang w:eastAsia="pl-PL"/>
        </w:rPr>
      </w:pPr>
      <w:r w:rsidRPr="00206017">
        <w:rPr>
          <w:rFonts w:eastAsia="Times New Roman" w:cstheme="minorHAnsi"/>
          <w:sz w:val="20"/>
          <w:szCs w:val="20"/>
          <w:lang w:eastAsia="pl-PL"/>
        </w:rPr>
        <w:t>O wyborze najkorzystniejszej oferty zadecyduje suma punktów jaką otrzyma oferta w danej części. Za ofertę najkorzystniejszą zostanie uznana oferta, która otrzyma najwyższą liczbę punktów w danej części określoną w oparciu o wskazane w niniejszym zapytaniu kryteria.</w:t>
      </w:r>
    </w:p>
    <w:p w14:paraId="3D33D95E" w14:textId="77777777" w:rsidR="00406671" w:rsidRPr="00206017" w:rsidRDefault="00406671" w:rsidP="00406671">
      <w:pPr>
        <w:pStyle w:val="Akapitzlist"/>
        <w:numPr>
          <w:ilvl w:val="0"/>
          <w:numId w:val="2"/>
        </w:numPr>
        <w:tabs>
          <w:tab w:val="num" w:pos="284"/>
        </w:tabs>
        <w:spacing w:line="240" w:lineRule="auto"/>
        <w:ind w:hanging="284"/>
        <w:jc w:val="both"/>
        <w:rPr>
          <w:rFonts w:eastAsia="Times New Roman" w:cstheme="minorHAnsi"/>
          <w:sz w:val="20"/>
          <w:szCs w:val="20"/>
          <w:lang w:eastAsia="pl-PL"/>
        </w:rPr>
      </w:pPr>
      <w:r w:rsidRPr="00206017">
        <w:rPr>
          <w:rFonts w:eastAsia="Times New Roman" w:cstheme="minorHAnsi"/>
          <w:sz w:val="20"/>
          <w:szCs w:val="20"/>
          <w:lang w:eastAsia="pl-PL"/>
        </w:rPr>
        <w:t>Jeżeli cena najkorzystniejszej oferty przekroczy kwotę, którą Zamawiający może przeznaczyć (zgodnie z przewidzianym budżetem na realizację zadania) na udzielenie zamówienia w tej części, Zamawiający może odstąpić od wyboru Wykonawcy</w:t>
      </w:r>
      <w:r w:rsidRPr="00206017">
        <w:rPr>
          <w:rFonts w:eastAsia="Times New Roman" w:cstheme="minorHAnsi"/>
          <w:b/>
          <w:bCs/>
          <w:sz w:val="20"/>
          <w:szCs w:val="20"/>
          <w:lang w:eastAsia="pl-PL"/>
        </w:rPr>
        <w:t>.</w:t>
      </w:r>
      <w:r w:rsidRPr="00206017">
        <w:rPr>
          <w:rFonts w:eastAsia="Times New Roman" w:cstheme="minorHAnsi"/>
          <w:sz w:val="20"/>
          <w:szCs w:val="20"/>
          <w:lang w:eastAsia="pl-PL"/>
        </w:rPr>
        <w:t xml:space="preserve"> </w:t>
      </w:r>
    </w:p>
    <w:p w14:paraId="0926AD50" w14:textId="77777777" w:rsidR="00406671" w:rsidRPr="00206017" w:rsidRDefault="00406671" w:rsidP="00406671">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206017">
        <w:rPr>
          <w:rFonts w:cstheme="minorHAnsi"/>
          <w:bCs/>
          <w:sz w:val="20"/>
          <w:szCs w:val="20"/>
        </w:rPr>
        <w:t>W toku badania i oceny ofert Zamawiający może żądać od Oferenta wyjaśnień dotyczących treści złożonej oferty oraz jej uzupełnienia, jeżeli nie naruszy to zasady konkurencyjności.</w:t>
      </w:r>
    </w:p>
    <w:p w14:paraId="2BD39873" w14:textId="77777777" w:rsidR="00406671" w:rsidRPr="00206017" w:rsidRDefault="00406671" w:rsidP="00406671">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206017">
        <w:rPr>
          <w:rFonts w:cstheme="minorHAnsi"/>
          <w:sz w:val="20"/>
          <w:szCs w:val="20"/>
        </w:rPr>
        <w:t>Zamawiający zastrzega sobie prawo do jednokrotnego zwrócenia się do Oferenta z wnioskiem o wyjaśnienie, jeśli uzna, iż którykolwiek z elementów wyceny wymienionych w opisie przedmiotu zapytania zawiera rażąco niską cenę w stosunku do przedmiotu zamówienia.</w:t>
      </w:r>
    </w:p>
    <w:p w14:paraId="6F8C4B11" w14:textId="77777777" w:rsidR="00406671" w:rsidRPr="00206017" w:rsidRDefault="00406671" w:rsidP="00406671">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206017">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w:t>
      </w:r>
      <w:r w:rsidRPr="00206017">
        <w:rPr>
          <w:rFonts w:cstheme="minorHAnsi"/>
          <w:sz w:val="20"/>
          <w:szCs w:val="20"/>
        </w:rPr>
        <w:lastRenderedPageBreak/>
        <w:t xml:space="preserve">albo nierzetelność kalkulacji wykonawcy, co grozi nienależytym wykonaniem lub niewykonaniem zamówienia w przyszłości. </w:t>
      </w:r>
    </w:p>
    <w:p w14:paraId="7428BC77" w14:textId="77777777" w:rsidR="00406671" w:rsidRPr="00206017" w:rsidRDefault="00406671" w:rsidP="00406671">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206017">
        <w:rPr>
          <w:rFonts w:cstheme="minorHAnsi"/>
          <w:sz w:val="20"/>
          <w:szCs w:val="20"/>
        </w:rPr>
        <w:t>Wyjaśnienia Oferenta winny wskazywać, iż wskazana cena jest wiarogodna, realistyczna, a przedmiot zamówienia w tej cenie realny do rzetelnego wykonania. Obowiązek dowodowy w zakresie przedstawianych wyjaśnień spoczywa na Oferencie.</w:t>
      </w:r>
    </w:p>
    <w:p w14:paraId="59D313A5" w14:textId="77777777" w:rsidR="00406671" w:rsidRPr="00206017" w:rsidRDefault="00406671" w:rsidP="00406671">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206017">
        <w:rPr>
          <w:rFonts w:eastAsia="Times New Roman" w:cstheme="minorHAnsi"/>
          <w:sz w:val="20"/>
          <w:szCs w:val="20"/>
          <w:lang w:eastAsia="pl-PL"/>
        </w:rPr>
        <w:t>Wyjaśnienia o których mowa w punkcie 7 i 8 powyżej, powinny być przedstawione przez Oferenta w określonym przez Zamawiającego terminie.</w:t>
      </w:r>
    </w:p>
    <w:p w14:paraId="11A588DF" w14:textId="77777777" w:rsidR="00406671" w:rsidRPr="00206017" w:rsidRDefault="00406671" w:rsidP="00406671">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206017">
        <w:rPr>
          <w:rFonts w:eastAsia="Times New Roman" w:cstheme="minorHAnsi"/>
          <w:sz w:val="20"/>
          <w:szCs w:val="20"/>
          <w:lang w:eastAsia="pl-PL"/>
        </w:rPr>
        <w:t xml:space="preserve">Zamawiający odrzuci ofertę Oferenta, który nie złożył wyjaśnień, o których mowa w punkcie 7 i 8 powyżej lub złożył wyjaśnienia po upływie określonego przez Zamawiającego terminu, lub jeżeli dokonana ocena wyjaśnień wraz z dostarczonymi dowodami potwierdzi, że oferta nadal zawiera rażąco niską cenę w stosunku do przedmiotu zamówienia. </w:t>
      </w:r>
    </w:p>
    <w:p w14:paraId="16808405" w14:textId="77777777" w:rsidR="00406671" w:rsidRPr="00206017" w:rsidRDefault="00406671" w:rsidP="00406671">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206017">
        <w:rPr>
          <w:rFonts w:eastAsia="Times New Roman" w:cstheme="minorHAnsi"/>
          <w:sz w:val="20"/>
          <w:szCs w:val="20"/>
          <w:lang w:eastAsia="pl-PL"/>
        </w:rPr>
        <w:t>Złożone wyjaśnienie zostaną uwzględnione w toku badania i oceny ofert i posłużą do oceny warunków udziału w postępowaniu i oceny ofert. Wyjaśnienia będą wiążące dla stron postępowania.</w:t>
      </w:r>
    </w:p>
    <w:p w14:paraId="7537C7A0" w14:textId="20FB5F2C" w:rsidR="00406671" w:rsidRPr="0010070A" w:rsidRDefault="00406671" w:rsidP="00406671">
      <w:pPr>
        <w:pStyle w:val="Akapitzlist"/>
        <w:numPr>
          <w:ilvl w:val="0"/>
          <w:numId w:val="2"/>
        </w:numPr>
        <w:tabs>
          <w:tab w:val="clear" w:pos="720"/>
          <w:tab w:val="left" w:pos="142"/>
        </w:tabs>
        <w:autoSpaceDE w:val="0"/>
        <w:spacing w:after="0" w:line="240" w:lineRule="auto"/>
        <w:ind w:hanging="284"/>
        <w:contextualSpacing w:val="0"/>
        <w:jc w:val="both"/>
        <w:rPr>
          <w:rFonts w:cstheme="minorHAnsi"/>
          <w:sz w:val="20"/>
          <w:szCs w:val="20"/>
        </w:rPr>
      </w:pPr>
      <w:r w:rsidRPr="00206017">
        <w:rPr>
          <w:rFonts w:cstheme="minorHAnsi"/>
          <w:color w:val="000000"/>
          <w:sz w:val="20"/>
          <w:szCs w:val="20"/>
        </w:rPr>
        <w:t>Zamawiający nie przewiduje procedury odwoławczej.</w:t>
      </w:r>
    </w:p>
    <w:p w14:paraId="2A085370" w14:textId="77777777" w:rsidR="0010070A" w:rsidRPr="0010070A" w:rsidRDefault="0010070A" w:rsidP="0010070A">
      <w:pPr>
        <w:pStyle w:val="Akapitzlist"/>
        <w:tabs>
          <w:tab w:val="left" w:pos="142"/>
        </w:tabs>
        <w:autoSpaceDE w:val="0"/>
        <w:spacing w:after="0" w:line="240" w:lineRule="auto"/>
        <w:ind w:left="284"/>
        <w:contextualSpacing w:val="0"/>
        <w:jc w:val="both"/>
        <w:rPr>
          <w:rFonts w:cstheme="minorHAnsi"/>
          <w:sz w:val="20"/>
          <w:szCs w:val="20"/>
        </w:rPr>
      </w:pPr>
    </w:p>
    <w:p w14:paraId="77F22D59" w14:textId="77777777" w:rsidR="00406671" w:rsidRPr="00206017" w:rsidRDefault="00406671" w:rsidP="00406671">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before="240"/>
        <w:ind w:left="567" w:hanging="567"/>
        <w:jc w:val="both"/>
        <w:rPr>
          <w:rFonts w:cstheme="minorHAnsi"/>
          <w:b/>
          <w:sz w:val="20"/>
          <w:szCs w:val="20"/>
        </w:rPr>
      </w:pPr>
      <w:r w:rsidRPr="00206017">
        <w:rPr>
          <w:rFonts w:cstheme="minorHAnsi"/>
          <w:b/>
          <w:sz w:val="20"/>
          <w:szCs w:val="20"/>
        </w:rPr>
        <w:t xml:space="preserve"> SPOSÓB PRZYGOTOWANIA OFERTY</w:t>
      </w:r>
    </w:p>
    <w:p w14:paraId="20C2A2A6" w14:textId="77777777" w:rsidR="00406671" w:rsidRPr="00206017" w:rsidRDefault="00406671" w:rsidP="00406671">
      <w:pPr>
        <w:pStyle w:val="Akapitzlist"/>
        <w:ind w:left="284"/>
        <w:jc w:val="both"/>
        <w:rPr>
          <w:rFonts w:eastAsia="Times New Roman" w:cstheme="minorHAnsi"/>
          <w:iCs/>
          <w:sz w:val="20"/>
          <w:szCs w:val="20"/>
          <w:lang w:eastAsia="pl-PL"/>
        </w:rPr>
      </w:pPr>
    </w:p>
    <w:p w14:paraId="65E682C2" w14:textId="77777777" w:rsidR="00406671" w:rsidRPr="00206017" w:rsidRDefault="00406671" w:rsidP="00406671">
      <w:pPr>
        <w:pStyle w:val="Akapitzlist"/>
        <w:numPr>
          <w:ilvl w:val="0"/>
          <w:numId w:val="7"/>
        </w:numPr>
        <w:spacing w:line="240" w:lineRule="auto"/>
        <w:ind w:left="284" w:hanging="284"/>
        <w:jc w:val="both"/>
        <w:rPr>
          <w:rFonts w:eastAsia="Times New Roman" w:cstheme="minorHAnsi"/>
          <w:iCs/>
          <w:sz w:val="20"/>
          <w:szCs w:val="20"/>
          <w:lang w:eastAsia="pl-PL"/>
        </w:rPr>
      </w:pPr>
      <w:r w:rsidRPr="00206017">
        <w:rPr>
          <w:rFonts w:eastAsia="Times New Roman" w:cstheme="minorHAnsi"/>
          <w:iCs/>
          <w:sz w:val="20"/>
          <w:szCs w:val="20"/>
          <w:lang w:eastAsia="pl-PL"/>
        </w:rPr>
        <w:t>Oferta powinna być sporządzona zgodnie z postanowieniami niniejszego zapytania.</w:t>
      </w:r>
    </w:p>
    <w:p w14:paraId="57333F1E" w14:textId="77777777" w:rsidR="00406671" w:rsidRPr="00206017" w:rsidRDefault="00406671" w:rsidP="00406671">
      <w:pPr>
        <w:pStyle w:val="Akapitzlist"/>
        <w:numPr>
          <w:ilvl w:val="0"/>
          <w:numId w:val="7"/>
        </w:numPr>
        <w:tabs>
          <w:tab w:val="left" w:pos="284"/>
        </w:tabs>
        <w:spacing w:line="240" w:lineRule="auto"/>
        <w:ind w:left="284" w:hanging="284"/>
        <w:jc w:val="both"/>
        <w:rPr>
          <w:rFonts w:cstheme="minorHAnsi"/>
          <w:sz w:val="20"/>
          <w:szCs w:val="20"/>
        </w:rPr>
      </w:pPr>
      <w:r w:rsidRPr="00206017">
        <w:rPr>
          <w:rFonts w:eastAsia="Times New Roman" w:cstheme="minorHAnsi"/>
          <w:iCs/>
          <w:sz w:val="20"/>
          <w:szCs w:val="20"/>
          <w:lang w:eastAsia="pl-PL"/>
        </w:rPr>
        <w:t>Ofertę należy sporządzić na załączonym Druku „</w:t>
      </w:r>
      <w:r w:rsidRPr="00206017">
        <w:rPr>
          <w:rFonts w:eastAsia="Times New Roman" w:cstheme="minorHAnsi"/>
          <w:b/>
          <w:iCs/>
          <w:sz w:val="20"/>
          <w:szCs w:val="20"/>
          <w:lang w:eastAsia="pl-PL"/>
        </w:rPr>
        <w:t>Formularz ofertowy</w:t>
      </w:r>
      <w:r w:rsidRPr="00206017">
        <w:rPr>
          <w:rFonts w:eastAsia="Times New Roman" w:cstheme="minorHAnsi"/>
          <w:iCs/>
          <w:sz w:val="20"/>
          <w:szCs w:val="20"/>
          <w:lang w:eastAsia="pl-PL"/>
        </w:rPr>
        <w:t xml:space="preserve">”, stanowiącym załącznik nr 1 do niniejszego zapytania ofertowego, w formie pisemnej, w języku polskim. </w:t>
      </w:r>
    </w:p>
    <w:p w14:paraId="6409384A" w14:textId="77777777" w:rsidR="00406671" w:rsidRPr="00206017" w:rsidRDefault="00406671" w:rsidP="00406671">
      <w:pPr>
        <w:pStyle w:val="Akapitzlist"/>
        <w:tabs>
          <w:tab w:val="left" w:pos="284"/>
        </w:tabs>
        <w:spacing w:line="240" w:lineRule="auto"/>
        <w:ind w:left="284"/>
        <w:jc w:val="both"/>
        <w:rPr>
          <w:rFonts w:cstheme="minorHAnsi"/>
          <w:sz w:val="20"/>
          <w:szCs w:val="20"/>
        </w:rPr>
      </w:pPr>
      <w:r w:rsidRPr="00206017">
        <w:rPr>
          <w:rFonts w:eastAsia="Times New Roman" w:cstheme="minorHAnsi"/>
          <w:iCs/>
          <w:sz w:val="20"/>
          <w:szCs w:val="20"/>
          <w:lang w:eastAsia="pl-PL"/>
        </w:rPr>
        <w:t xml:space="preserve">Do Formularza ofertowego należy </w:t>
      </w:r>
      <w:r w:rsidRPr="00206017">
        <w:rPr>
          <w:rFonts w:eastAsia="Times New Roman" w:cstheme="minorHAnsi"/>
          <w:b/>
          <w:iCs/>
          <w:sz w:val="20"/>
          <w:szCs w:val="20"/>
          <w:lang w:eastAsia="pl-PL"/>
        </w:rPr>
        <w:t xml:space="preserve">dołączyć: </w:t>
      </w:r>
      <w:bookmarkStart w:id="16" w:name="_Hlk222818482"/>
    </w:p>
    <w:bookmarkEnd w:id="16"/>
    <w:p w14:paraId="50C15948" w14:textId="77777777" w:rsidR="00406671" w:rsidRPr="00206017" w:rsidRDefault="00406671" w:rsidP="00406671">
      <w:pPr>
        <w:pStyle w:val="Akapitzlist"/>
        <w:autoSpaceDE w:val="0"/>
        <w:autoSpaceDN w:val="0"/>
        <w:adjustRightInd w:val="0"/>
        <w:spacing w:after="0"/>
        <w:ind w:left="426" w:hanging="142"/>
        <w:jc w:val="both"/>
        <w:rPr>
          <w:rFonts w:eastAsia="Times New Roman" w:cstheme="minorHAnsi"/>
          <w:bCs/>
          <w:color w:val="000000" w:themeColor="text1"/>
          <w:sz w:val="20"/>
          <w:szCs w:val="20"/>
        </w:rPr>
      </w:pPr>
      <w:r w:rsidRPr="00206017">
        <w:rPr>
          <w:rFonts w:eastAsia="Times New Roman" w:cstheme="minorHAnsi"/>
          <w:bCs/>
          <w:color w:val="000000" w:themeColor="text1"/>
          <w:sz w:val="20"/>
          <w:szCs w:val="20"/>
        </w:rPr>
        <w:t>Zamawiający zastrzega możliwość jednorazowego wezwania do uzupełnienia wyjaśnień.</w:t>
      </w:r>
    </w:p>
    <w:p w14:paraId="248AF64D" w14:textId="77777777" w:rsidR="00406671" w:rsidRPr="00206017" w:rsidRDefault="00406671" w:rsidP="00406671">
      <w:pPr>
        <w:pStyle w:val="Akapitzlist"/>
        <w:autoSpaceDE w:val="0"/>
        <w:autoSpaceDN w:val="0"/>
        <w:adjustRightInd w:val="0"/>
        <w:spacing w:after="0"/>
        <w:ind w:left="284"/>
        <w:jc w:val="both"/>
        <w:rPr>
          <w:rFonts w:eastAsia="Times New Roman" w:cstheme="minorHAnsi"/>
          <w:bCs/>
          <w:color w:val="000000" w:themeColor="text1"/>
          <w:sz w:val="20"/>
          <w:szCs w:val="20"/>
        </w:rPr>
      </w:pPr>
      <w:r w:rsidRPr="00206017">
        <w:rPr>
          <w:rFonts w:eastAsia="Times New Roman" w:cstheme="minorHAnsi"/>
          <w:bCs/>
          <w:color w:val="000000" w:themeColor="text1"/>
          <w:sz w:val="20"/>
          <w:szCs w:val="20"/>
        </w:rPr>
        <w:t xml:space="preserve">Wykonawca zobowiązany jest również dołączyć </w:t>
      </w:r>
      <w:r w:rsidRPr="00206017">
        <w:rPr>
          <w:rFonts w:eastAsia="Times New Roman" w:cstheme="minorHAnsi"/>
          <w:b/>
          <w:color w:val="000000" w:themeColor="text1"/>
          <w:sz w:val="20"/>
          <w:szCs w:val="20"/>
        </w:rPr>
        <w:t>ramowy proponowany harmonogram wyjazdu</w:t>
      </w:r>
      <w:r w:rsidRPr="00206017">
        <w:rPr>
          <w:rFonts w:eastAsia="Times New Roman" w:cstheme="minorHAnsi"/>
          <w:bCs/>
          <w:color w:val="000000" w:themeColor="text1"/>
          <w:sz w:val="20"/>
          <w:szCs w:val="20"/>
        </w:rPr>
        <w:t xml:space="preserve"> z uwzględnieniem wszystkich elementów realizacji przedmiotu zamówienia z podziałem na dniowym i godzinowym (niezłożenie skutkować będzie odrzuceniem oferty)</w:t>
      </w:r>
    </w:p>
    <w:p w14:paraId="0217A4F8" w14:textId="77777777" w:rsidR="00406671" w:rsidRPr="00206017" w:rsidRDefault="00406671" w:rsidP="00406671">
      <w:pPr>
        <w:pStyle w:val="Akapitzlist"/>
        <w:tabs>
          <w:tab w:val="left" w:pos="284"/>
        </w:tabs>
        <w:spacing w:line="240" w:lineRule="auto"/>
        <w:ind w:left="284"/>
        <w:jc w:val="both"/>
        <w:rPr>
          <w:rFonts w:cstheme="minorHAnsi"/>
          <w:sz w:val="20"/>
          <w:szCs w:val="20"/>
        </w:rPr>
      </w:pPr>
      <w:r w:rsidRPr="00206017">
        <w:rPr>
          <w:rFonts w:cstheme="minorHAnsi"/>
          <w:sz w:val="20"/>
          <w:szCs w:val="20"/>
        </w:rPr>
        <w:t>oraz</w:t>
      </w:r>
    </w:p>
    <w:p w14:paraId="60206C06" w14:textId="77777777" w:rsidR="00406671" w:rsidRPr="00206017" w:rsidRDefault="00406671" w:rsidP="00406671">
      <w:pPr>
        <w:pStyle w:val="Akapitzlist"/>
        <w:numPr>
          <w:ilvl w:val="0"/>
          <w:numId w:val="50"/>
        </w:numPr>
        <w:spacing w:line="240" w:lineRule="auto"/>
        <w:ind w:left="709" w:hanging="425"/>
        <w:rPr>
          <w:rFonts w:cstheme="minorHAnsi"/>
          <w:b/>
          <w:sz w:val="20"/>
          <w:szCs w:val="20"/>
        </w:rPr>
      </w:pPr>
      <w:r w:rsidRPr="00206017">
        <w:rPr>
          <w:rFonts w:eastAsia="Times New Roman" w:cstheme="minorHAnsi"/>
          <w:b/>
          <w:iCs/>
          <w:sz w:val="20"/>
          <w:szCs w:val="20"/>
          <w:lang w:eastAsia="pl-PL"/>
        </w:rPr>
        <w:t>oświadczenie o braku powiązań osobowych i kapitałowych z Zamawiającym</w:t>
      </w:r>
      <w:r w:rsidRPr="00206017">
        <w:rPr>
          <w:rFonts w:eastAsia="Times New Roman" w:cstheme="minorHAnsi"/>
          <w:iCs/>
          <w:sz w:val="20"/>
          <w:szCs w:val="20"/>
          <w:lang w:eastAsia="pl-PL"/>
        </w:rPr>
        <w:t xml:space="preserve">, stanowiące załącznik nr 2 do niniejszego zapytania ofertowego, </w:t>
      </w:r>
    </w:p>
    <w:p w14:paraId="56DD0948" w14:textId="77777777" w:rsidR="00406671" w:rsidRPr="00206017" w:rsidRDefault="00406671" w:rsidP="00406671">
      <w:pPr>
        <w:pStyle w:val="Akapitzlist"/>
        <w:numPr>
          <w:ilvl w:val="0"/>
          <w:numId w:val="50"/>
        </w:numPr>
        <w:spacing w:line="240" w:lineRule="auto"/>
        <w:ind w:left="709" w:hanging="425"/>
        <w:rPr>
          <w:rFonts w:cstheme="minorHAnsi"/>
          <w:b/>
          <w:sz w:val="20"/>
          <w:szCs w:val="20"/>
        </w:rPr>
      </w:pPr>
      <w:r w:rsidRPr="00206017">
        <w:rPr>
          <w:rFonts w:cstheme="minorHAnsi"/>
          <w:b/>
          <w:sz w:val="20"/>
          <w:szCs w:val="20"/>
        </w:rPr>
        <w:t xml:space="preserve">Oświadczenie Oferenta o spełnianiu warunków udziału w postępowaniu do Zapytania ofertowego, </w:t>
      </w:r>
      <w:r w:rsidRPr="00206017">
        <w:rPr>
          <w:rFonts w:cstheme="minorHAnsi"/>
          <w:bCs/>
          <w:sz w:val="20"/>
          <w:szCs w:val="20"/>
        </w:rPr>
        <w:t xml:space="preserve">stanowiący załącznik nr 3 do niniejszego zapytania ofertowego </w:t>
      </w:r>
      <w:r w:rsidRPr="00206017">
        <w:rPr>
          <w:rFonts w:cstheme="minorHAnsi"/>
          <w:b/>
          <w:sz w:val="20"/>
          <w:szCs w:val="20"/>
          <w:u w:val="single"/>
        </w:rPr>
        <w:t xml:space="preserve">plus referencje do każdej składanej części zamówienia </w:t>
      </w:r>
      <w:r w:rsidRPr="00206017">
        <w:rPr>
          <w:rFonts w:cstheme="minorHAnsi"/>
          <w:bCs/>
          <w:sz w:val="20"/>
          <w:szCs w:val="20"/>
        </w:rPr>
        <w:t>(na „referencjach” należy wpisać jakiej części zamówienia dotyczą. Każda referencja musi zawierać datę realizacji usługi, ilość dni, ilość osób, zakres tematyczny, brak dołączenia „referencji” skutkuje odrzuceniem oferty)</w:t>
      </w:r>
      <w:r w:rsidRPr="00206017">
        <w:rPr>
          <w:rFonts w:cstheme="minorHAnsi"/>
          <w:sz w:val="20"/>
          <w:szCs w:val="20"/>
        </w:rPr>
        <w:t xml:space="preserve"> </w:t>
      </w:r>
      <w:r w:rsidRPr="00206017">
        <w:rPr>
          <w:rFonts w:cstheme="minorHAnsi"/>
          <w:b/>
          <w:sz w:val="20"/>
          <w:szCs w:val="20"/>
          <w:u w:val="single"/>
        </w:rPr>
        <w:t>plus dokument potwierdzający wpis</w:t>
      </w:r>
      <w:r w:rsidRPr="00206017">
        <w:rPr>
          <w:rFonts w:cstheme="minorHAnsi"/>
          <w:bCs/>
          <w:sz w:val="20"/>
          <w:szCs w:val="20"/>
        </w:rPr>
        <w:t xml:space="preserve"> do Centralnej Ewidencji Organizatorów Turystyki i Pośredników Turystycznych (brak dokumentu potwierdzającego wpis, będzie skutkował odrzuceniem oferty),</w:t>
      </w:r>
    </w:p>
    <w:p w14:paraId="78B9FD99" w14:textId="77777777" w:rsidR="00406671" w:rsidRPr="00206017" w:rsidRDefault="00406671" w:rsidP="00406671">
      <w:pPr>
        <w:pStyle w:val="Akapitzlist"/>
        <w:numPr>
          <w:ilvl w:val="0"/>
          <w:numId w:val="50"/>
        </w:numPr>
        <w:spacing w:line="240" w:lineRule="auto"/>
        <w:ind w:left="709" w:hanging="425"/>
        <w:rPr>
          <w:rFonts w:cstheme="minorHAnsi"/>
          <w:b/>
          <w:sz w:val="20"/>
          <w:szCs w:val="20"/>
        </w:rPr>
      </w:pPr>
      <w:r w:rsidRPr="00206017">
        <w:rPr>
          <w:rFonts w:eastAsia="Times New Roman" w:cstheme="minorHAnsi"/>
          <w:b/>
          <w:iCs/>
          <w:sz w:val="20"/>
          <w:szCs w:val="20"/>
          <w:lang w:eastAsia="pl-PL"/>
        </w:rPr>
        <w:t>o</w:t>
      </w:r>
      <w:r w:rsidRPr="00206017">
        <w:rPr>
          <w:rFonts w:cstheme="minorHAnsi"/>
          <w:b/>
          <w:sz w:val="20"/>
          <w:szCs w:val="20"/>
        </w:rPr>
        <w:t xml:space="preserve">świadczenia o spełnianiu warunków udziału w postępowaniu dot. COVID-19- </w:t>
      </w:r>
      <w:r w:rsidRPr="00206017">
        <w:rPr>
          <w:rFonts w:eastAsia="Times New Roman" w:cstheme="minorHAnsi"/>
          <w:iCs/>
          <w:sz w:val="20"/>
          <w:szCs w:val="20"/>
          <w:lang w:eastAsia="pl-PL"/>
        </w:rPr>
        <w:t>stanowiące załącznik 4 do niniejszego zapytania ofertowego,</w:t>
      </w:r>
    </w:p>
    <w:p w14:paraId="1242CCBF" w14:textId="77777777" w:rsidR="00406671" w:rsidRPr="00206017" w:rsidRDefault="00406671" w:rsidP="00406671">
      <w:pPr>
        <w:pStyle w:val="Akapitzlist"/>
        <w:numPr>
          <w:ilvl w:val="0"/>
          <w:numId w:val="50"/>
        </w:numPr>
        <w:spacing w:line="240" w:lineRule="auto"/>
        <w:ind w:left="709" w:hanging="425"/>
        <w:rPr>
          <w:rFonts w:cstheme="minorHAnsi"/>
          <w:bCs/>
          <w:sz w:val="20"/>
          <w:szCs w:val="20"/>
        </w:rPr>
      </w:pPr>
      <w:r w:rsidRPr="00206017">
        <w:rPr>
          <w:rFonts w:cstheme="minorHAnsi"/>
          <w:b/>
          <w:sz w:val="20"/>
          <w:szCs w:val="20"/>
        </w:rPr>
        <w:t xml:space="preserve">upoważnienie do przetwarzania danych osobowych </w:t>
      </w:r>
      <w:r w:rsidRPr="00206017">
        <w:rPr>
          <w:rFonts w:cstheme="minorHAnsi"/>
          <w:b/>
          <w:sz w:val="20"/>
          <w:szCs w:val="20"/>
          <w:u w:val="single"/>
        </w:rPr>
        <w:t>Oferenta</w:t>
      </w:r>
      <w:r w:rsidRPr="00206017">
        <w:rPr>
          <w:rFonts w:cstheme="minorHAnsi"/>
          <w:b/>
          <w:sz w:val="20"/>
          <w:szCs w:val="20"/>
        </w:rPr>
        <w:t xml:space="preserve"> – </w:t>
      </w:r>
      <w:r w:rsidRPr="00206017">
        <w:rPr>
          <w:rFonts w:cstheme="minorHAnsi"/>
          <w:bCs/>
          <w:sz w:val="20"/>
          <w:szCs w:val="20"/>
        </w:rPr>
        <w:t>załącznik nr 5 do zapytania,</w:t>
      </w:r>
    </w:p>
    <w:p w14:paraId="27B58019" w14:textId="77777777" w:rsidR="00406671" w:rsidRPr="00206017" w:rsidRDefault="00406671" w:rsidP="00406671">
      <w:pPr>
        <w:pStyle w:val="Akapitzlist"/>
        <w:numPr>
          <w:ilvl w:val="0"/>
          <w:numId w:val="50"/>
        </w:numPr>
        <w:spacing w:line="240" w:lineRule="auto"/>
        <w:ind w:left="709" w:hanging="425"/>
        <w:rPr>
          <w:rFonts w:cstheme="minorHAnsi"/>
          <w:bCs/>
          <w:sz w:val="20"/>
          <w:szCs w:val="20"/>
        </w:rPr>
      </w:pPr>
      <w:r w:rsidRPr="00206017">
        <w:rPr>
          <w:rFonts w:cstheme="minorHAnsi"/>
          <w:b/>
          <w:sz w:val="20"/>
          <w:szCs w:val="20"/>
        </w:rPr>
        <w:t xml:space="preserve">wymagany wzór Karty Specyfikacji Wyjazdu Edukacyjnego do Zapytania ofertowego- </w:t>
      </w:r>
      <w:r w:rsidRPr="00206017">
        <w:rPr>
          <w:rFonts w:cstheme="minorHAnsi"/>
          <w:bCs/>
          <w:sz w:val="20"/>
          <w:szCs w:val="20"/>
        </w:rPr>
        <w:t>załącznik nr 6.</w:t>
      </w:r>
      <w:r w:rsidRPr="00206017">
        <w:rPr>
          <w:rFonts w:cstheme="minorHAnsi"/>
          <w:b/>
          <w:sz w:val="20"/>
          <w:szCs w:val="20"/>
        </w:rPr>
        <w:t xml:space="preserve"> </w:t>
      </w:r>
      <w:r w:rsidRPr="00206017">
        <w:rPr>
          <w:rFonts w:cstheme="minorHAnsi"/>
          <w:bCs/>
          <w:sz w:val="20"/>
          <w:szCs w:val="20"/>
        </w:rPr>
        <w:t>Złożenie innego dokumentu skutkować będzie odrzuceniem oferty. Niewpisanie wszystkich elementów skutkować będzie odrzuceniem oferty,</w:t>
      </w:r>
    </w:p>
    <w:p w14:paraId="79000835" w14:textId="77777777" w:rsidR="00406671" w:rsidRPr="00206017" w:rsidRDefault="00406671" w:rsidP="00406671">
      <w:pPr>
        <w:pStyle w:val="Akapitzlist"/>
        <w:numPr>
          <w:ilvl w:val="0"/>
          <w:numId w:val="50"/>
        </w:numPr>
        <w:spacing w:line="240" w:lineRule="auto"/>
        <w:ind w:left="709" w:hanging="425"/>
        <w:rPr>
          <w:rFonts w:cstheme="minorHAnsi"/>
          <w:sz w:val="20"/>
          <w:szCs w:val="20"/>
        </w:rPr>
      </w:pPr>
      <w:r w:rsidRPr="00206017">
        <w:rPr>
          <w:rFonts w:cstheme="minorHAnsi"/>
          <w:b/>
          <w:sz w:val="20"/>
          <w:szCs w:val="20"/>
        </w:rPr>
        <w:t xml:space="preserve">oświadczenie z klauzulą społecznościową – </w:t>
      </w:r>
      <w:r w:rsidRPr="00206017">
        <w:rPr>
          <w:rFonts w:cstheme="minorHAnsi"/>
          <w:bCs/>
          <w:sz w:val="20"/>
          <w:szCs w:val="20"/>
        </w:rPr>
        <w:t>załącznik nr 7 do zapytania,</w:t>
      </w:r>
    </w:p>
    <w:p w14:paraId="1147E440" w14:textId="77777777" w:rsidR="00406671" w:rsidRPr="00206017" w:rsidRDefault="00406671" w:rsidP="00406671">
      <w:pPr>
        <w:pStyle w:val="Akapitzlist"/>
        <w:numPr>
          <w:ilvl w:val="0"/>
          <w:numId w:val="50"/>
        </w:numPr>
        <w:spacing w:line="240" w:lineRule="auto"/>
        <w:ind w:left="709" w:hanging="425"/>
        <w:rPr>
          <w:rFonts w:cstheme="minorHAnsi"/>
          <w:b/>
          <w:sz w:val="20"/>
          <w:szCs w:val="20"/>
        </w:rPr>
      </w:pPr>
      <w:r w:rsidRPr="00206017">
        <w:rPr>
          <w:rFonts w:cstheme="minorHAnsi"/>
          <w:b/>
          <w:sz w:val="20"/>
          <w:szCs w:val="20"/>
        </w:rPr>
        <w:t xml:space="preserve">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 </w:t>
      </w:r>
      <w:bookmarkStart w:id="17" w:name="_Hlk222818650"/>
      <w:r w:rsidRPr="00206017">
        <w:rPr>
          <w:rFonts w:cstheme="minorHAnsi"/>
          <w:bCs/>
          <w:sz w:val="20"/>
          <w:szCs w:val="20"/>
        </w:rPr>
        <w:t>Załącznik nr 8 do zapytania</w:t>
      </w:r>
      <w:bookmarkEnd w:id="17"/>
      <w:r w:rsidRPr="00206017">
        <w:rPr>
          <w:rFonts w:cstheme="minorHAnsi"/>
          <w:bCs/>
          <w:sz w:val="20"/>
          <w:szCs w:val="20"/>
        </w:rPr>
        <w:t>,</w:t>
      </w:r>
    </w:p>
    <w:p w14:paraId="0E0C1CA2" w14:textId="77777777" w:rsidR="00406671" w:rsidRPr="00206017" w:rsidRDefault="00406671" w:rsidP="00406671">
      <w:pPr>
        <w:pStyle w:val="Akapitzlist"/>
        <w:numPr>
          <w:ilvl w:val="0"/>
          <w:numId w:val="50"/>
        </w:numPr>
        <w:spacing w:line="240" w:lineRule="auto"/>
        <w:rPr>
          <w:rFonts w:cstheme="minorHAnsi"/>
          <w:b/>
          <w:sz w:val="20"/>
          <w:szCs w:val="20"/>
        </w:rPr>
      </w:pPr>
      <w:r w:rsidRPr="00206017">
        <w:rPr>
          <w:rFonts w:cstheme="minorHAnsi"/>
          <w:b/>
          <w:sz w:val="20"/>
          <w:szCs w:val="20"/>
        </w:rPr>
        <w:t>wymagane dołączenie Ramowego proponowanego harmonogramu na wzorze własnym Oferenta z uwzględnieniem wszystkich elementów realizacji przedmiotu zamówienia z podziałem na dniowym i godzinowym (niezłożenie skutkować będzie odrzuceniem oferty),</w:t>
      </w:r>
    </w:p>
    <w:p w14:paraId="01B31ADE" w14:textId="77777777" w:rsidR="00406671" w:rsidRPr="00206017" w:rsidRDefault="00406671" w:rsidP="00406671">
      <w:pPr>
        <w:pStyle w:val="Akapitzlist"/>
        <w:numPr>
          <w:ilvl w:val="0"/>
          <w:numId w:val="50"/>
        </w:numPr>
        <w:spacing w:line="240" w:lineRule="auto"/>
        <w:ind w:left="709" w:hanging="425"/>
        <w:jc w:val="both"/>
        <w:rPr>
          <w:rFonts w:cstheme="minorHAnsi"/>
          <w:b/>
          <w:sz w:val="20"/>
          <w:szCs w:val="20"/>
        </w:rPr>
      </w:pPr>
      <w:r w:rsidRPr="00206017">
        <w:rPr>
          <w:rFonts w:cstheme="minorHAnsi"/>
          <w:b/>
          <w:sz w:val="20"/>
          <w:szCs w:val="20"/>
        </w:rPr>
        <w:t>jeżeli oferta została podpisana przez Zamawiającego podpisem elektronicznym, do oferty należy dołączyć raport potwierdzający ważność złożonego podpisu</w:t>
      </w:r>
      <w:r w:rsidRPr="00206017">
        <w:rPr>
          <w:rFonts w:cstheme="minorHAnsi"/>
          <w:sz w:val="20"/>
          <w:szCs w:val="20"/>
        </w:rPr>
        <w:t>.</w:t>
      </w:r>
    </w:p>
    <w:p w14:paraId="4F1A69F9" w14:textId="77777777" w:rsidR="00406671" w:rsidRPr="00206017" w:rsidRDefault="00406671" w:rsidP="00406671">
      <w:pPr>
        <w:pStyle w:val="Akapitzlist"/>
        <w:spacing w:line="240" w:lineRule="auto"/>
        <w:ind w:left="709"/>
        <w:jc w:val="both"/>
        <w:rPr>
          <w:rFonts w:cstheme="minorHAnsi"/>
          <w:b/>
          <w:sz w:val="20"/>
          <w:szCs w:val="20"/>
        </w:rPr>
      </w:pPr>
    </w:p>
    <w:p w14:paraId="43605F8F" w14:textId="77777777" w:rsidR="00406671" w:rsidRPr="00206017" w:rsidRDefault="00406671" w:rsidP="00406671">
      <w:pPr>
        <w:pStyle w:val="Akapitzlist"/>
        <w:numPr>
          <w:ilvl w:val="0"/>
          <w:numId w:val="7"/>
        </w:numPr>
        <w:tabs>
          <w:tab w:val="left" w:pos="142"/>
        </w:tabs>
        <w:spacing w:after="0" w:line="240" w:lineRule="auto"/>
        <w:ind w:left="284" w:hanging="142"/>
        <w:rPr>
          <w:rFonts w:cstheme="minorHAnsi"/>
          <w:sz w:val="20"/>
          <w:szCs w:val="20"/>
        </w:rPr>
      </w:pPr>
      <w:r w:rsidRPr="00206017">
        <w:rPr>
          <w:rFonts w:cstheme="minorHAnsi"/>
          <w:sz w:val="20"/>
          <w:szCs w:val="20"/>
        </w:rPr>
        <w:lastRenderedPageBreak/>
        <w:t>Oferta wraz z załącznikami - w tym potwierdzonymi za zgodność z oryginałem kopiami dokumentów (jeśli dotyczy) - musi być podpisana</w:t>
      </w:r>
      <w:r w:rsidRPr="00206017">
        <w:rPr>
          <w:rStyle w:val="Odwoanieprzypisudolnego"/>
          <w:rFonts w:cstheme="minorHAnsi"/>
          <w:color w:val="000000" w:themeColor="text1"/>
          <w:sz w:val="20"/>
          <w:szCs w:val="20"/>
        </w:rPr>
        <w:footnoteReference w:id="2"/>
      </w:r>
      <w:r w:rsidRPr="00206017">
        <w:rPr>
          <w:rFonts w:cstheme="minorHAnsi"/>
          <w:color w:val="000000" w:themeColor="text1"/>
          <w:sz w:val="20"/>
          <w:szCs w:val="20"/>
        </w:rPr>
        <w:t xml:space="preserve"> przez osobę upoważnioną</w:t>
      </w:r>
      <w:r w:rsidRPr="00206017">
        <w:rPr>
          <w:rStyle w:val="Odwoanieprzypisudolnego"/>
          <w:rFonts w:cstheme="minorHAnsi"/>
          <w:color w:val="000000" w:themeColor="text1"/>
          <w:sz w:val="20"/>
          <w:szCs w:val="20"/>
        </w:rPr>
        <w:footnoteReference w:id="3"/>
      </w:r>
      <w:r w:rsidRPr="00206017">
        <w:rPr>
          <w:rFonts w:cstheme="minorHAnsi"/>
          <w:color w:val="000000" w:themeColor="text1"/>
          <w:sz w:val="20"/>
          <w:szCs w:val="20"/>
        </w:rPr>
        <w:t xml:space="preserve">. </w:t>
      </w:r>
      <w:r w:rsidRPr="00206017">
        <w:rPr>
          <w:rFonts w:cstheme="minorHAnsi"/>
          <w:sz w:val="20"/>
          <w:szCs w:val="20"/>
        </w:rPr>
        <w:t xml:space="preserve">Do oferty należy dołączyć </w:t>
      </w:r>
      <w:r w:rsidRPr="00206017">
        <w:rPr>
          <w:rFonts w:cstheme="minorHAnsi"/>
          <w:b/>
          <w:bCs/>
          <w:sz w:val="20"/>
          <w:szCs w:val="20"/>
        </w:rPr>
        <w:t>wydruk z rejestru KRS, CEIDG lub innego rejestru obowiązującego w kraju oferenta</w:t>
      </w:r>
      <w:r w:rsidRPr="00206017">
        <w:rPr>
          <w:rFonts w:cstheme="minorHAnsi"/>
          <w:sz w:val="20"/>
          <w:szCs w:val="20"/>
        </w:rPr>
        <w:t>,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633EC338" w14:textId="77777777" w:rsidR="00406671" w:rsidRPr="00206017" w:rsidRDefault="00406671" w:rsidP="00406671">
      <w:pPr>
        <w:pStyle w:val="Akapitzlist"/>
        <w:numPr>
          <w:ilvl w:val="0"/>
          <w:numId w:val="7"/>
        </w:numPr>
        <w:tabs>
          <w:tab w:val="left" w:pos="426"/>
        </w:tabs>
        <w:spacing w:line="240" w:lineRule="auto"/>
        <w:ind w:left="284" w:hanging="284"/>
        <w:rPr>
          <w:rFonts w:cstheme="minorHAnsi"/>
          <w:b/>
          <w:sz w:val="20"/>
          <w:szCs w:val="20"/>
        </w:rPr>
      </w:pPr>
      <w:r w:rsidRPr="00206017">
        <w:rPr>
          <w:rFonts w:cstheme="minorHAnsi"/>
          <w:b/>
          <w:sz w:val="20"/>
          <w:szCs w:val="20"/>
        </w:rPr>
        <w:t>Wymaga się, aby wszystkie strony oferty były parafowane przez osobę podpisującą ofertę, ponumerowane i połączone ze sobą w sposób trwały.</w:t>
      </w:r>
    </w:p>
    <w:p w14:paraId="79D4261D" w14:textId="77777777" w:rsidR="00406671" w:rsidRPr="00206017" w:rsidRDefault="00406671" w:rsidP="00406671">
      <w:pPr>
        <w:pStyle w:val="Akapitzlist"/>
        <w:numPr>
          <w:ilvl w:val="0"/>
          <w:numId w:val="7"/>
        </w:numPr>
        <w:tabs>
          <w:tab w:val="left" w:pos="426"/>
        </w:tabs>
        <w:spacing w:after="0" w:line="240" w:lineRule="auto"/>
        <w:ind w:left="284" w:hanging="284"/>
        <w:rPr>
          <w:rFonts w:cstheme="minorHAnsi"/>
          <w:sz w:val="20"/>
          <w:szCs w:val="20"/>
        </w:rPr>
      </w:pPr>
      <w:r w:rsidRPr="00206017">
        <w:rPr>
          <w:rFonts w:cstheme="minorHAnsi"/>
          <w:sz w:val="20"/>
          <w:szCs w:val="20"/>
        </w:rPr>
        <w:t>Wszelkie poprawki lub zmiany w tekście oferty muszą być parafowane własnoręcznie przez osobę podpisującą ofertę, w przeciwnym razie nie zostaną uwzględnione.</w:t>
      </w:r>
    </w:p>
    <w:p w14:paraId="5AC72084" w14:textId="77777777" w:rsidR="00406671" w:rsidRPr="00206017" w:rsidRDefault="00406671" w:rsidP="00406671">
      <w:pPr>
        <w:pStyle w:val="Akapitzlist"/>
        <w:numPr>
          <w:ilvl w:val="0"/>
          <w:numId w:val="7"/>
        </w:numPr>
        <w:tabs>
          <w:tab w:val="left" w:pos="464"/>
        </w:tabs>
        <w:spacing w:after="0" w:line="240" w:lineRule="auto"/>
        <w:ind w:left="284" w:hanging="284"/>
        <w:rPr>
          <w:rFonts w:cstheme="minorHAnsi"/>
          <w:sz w:val="20"/>
          <w:szCs w:val="20"/>
        </w:rPr>
      </w:pPr>
      <w:r w:rsidRPr="00206017">
        <w:rPr>
          <w:rFonts w:cstheme="minorHAnsi"/>
          <w:sz w:val="20"/>
          <w:szCs w:val="20"/>
        </w:rPr>
        <w:t>Wymagany termin związania ofertą dla każdej z części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24375D11" w14:textId="77777777" w:rsidR="00406671" w:rsidRPr="00206017" w:rsidRDefault="00406671" w:rsidP="00406671">
      <w:pPr>
        <w:pStyle w:val="wypetab"/>
        <w:numPr>
          <w:ilvl w:val="0"/>
          <w:numId w:val="7"/>
        </w:numPr>
        <w:tabs>
          <w:tab w:val="clear" w:pos="5040"/>
          <w:tab w:val="left" w:pos="464"/>
        </w:tabs>
        <w:ind w:left="284" w:hanging="284"/>
        <w:jc w:val="left"/>
        <w:rPr>
          <w:rFonts w:asciiTheme="minorHAnsi" w:hAnsiTheme="minorHAnsi" w:cstheme="minorHAnsi"/>
          <w:sz w:val="20"/>
        </w:rPr>
      </w:pPr>
      <w:r w:rsidRPr="00206017">
        <w:rPr>
          <w:rFonts w:asciiTheme="minorHAnsi" w:hAnsiTheme="minorHAnsi" w:cstheme="minorHAnsi"/>
          <w:sz w:val="20"/>
        </w:rPr>
        <w:t>Cena oferty powinna być podana w PLN, z dokładnością do dwóch miejsc po przecinku.</w:t>
      </w:r>
    </w:p>
    <w:p w14:paraId="7AFA2B57" w14:textId="77777777" w:rsidR="00406671" w:rsidRPr="00206017" w:rsidRDefault="00406671" w:rsidP="00406671">
      <w:pPr>
        <w:pStyle w:val="Akapitzlist"/>
        <w:numPr>
          <w:ilvl w:val="0"/>
          <w:numId w:val="7"/>
        </w:numPr>
        <w:spacing w:after="0" w:line="240" w:lineRule="auto"/>
        <w:ind w:left="284" w:hanging="284"/>
        <w:rPr>
          <w:rFonts w:eastAsia="Times New Roman" w:cstheme="minorHAnsi"/>
          <w:iCs/>
          <w:sz w:val="20"/>
          <w:szCs w:val="20"/>
          <w:lang w:eastAsia="pl-PL"/>
        </w:rPr>
      </w:pPr>
      <w:r w:rsidRPr="00206017">
        <w:rPr>
          <w:rFonts w:eastAsia="Times New Roman" w:cstheme="minorHAnsi"/>
          <w:iCs/>
          <w:sz w:val="20"/>
          <w:szCs w:val="20"/>
          <w:lang w:eastAsia="pl-PL"/>
        </w:rPr>
        <w:t>Cena oferty musi zawierać wszystkie przewidywalne koszty związane z realizacją zamówienia szczegółowo wskazane w niniejszym zapytaniu ofertowym oraz wszystkie koszty wynikające z zapisów niniejszego zapytania ofertowego, bez których realizacja zamówienia nie byłaby możliwa.</w:t>
      </w:r>
    </w:p>
    <w:p w14:paraId="6A5DA476" w14:textId="77777777" w:rsidR="00406671" w:rsidRPr="00206017" w:rsidRDefault="00406671" w:rsidP="00406671">
      <w:pPr>
        <w:pStyle w:val="wypetab"/>
        <w:numPr>
          <w:ilvl w:val="0"/>
          <w:numId w:val="7"/>
        </w:numPr>
        <w:tabs>
          <w:tab w:val="clear" w:pos="5040"/>
          <w:tab w:val="left" w:pos="284"/>
        </w:tabs>
        <w:ind w:left="284"/>
        <w:jc w:val="left"/>
        <w:rPr>
          <w:rFonts w:asciiTheme="minorHAnsi" w:hAnsiTheme="minorHAnsi" w:cstheme="minorHAnsi"/>
          <w:b/>
          <w:iCs w:val="0"/>
          <w:sz w:val="20"/>
        </w:rPr>
      </w:pPr>
      <w:r w:rsidRPr="00206017">
        <w:rPr>
          <w:rFonts w:asciiTheme="minorHAnsi" w:hAnsiTheme="minorHAnsi" w:cstheme="minorHAnsi"/>
          <w:b/>
          <w:iCs w:val="0"/>
          <w:sz w:val="20"/>
        </w:rPr>
        <w:t xml:space="preserve">Zamawiający dopuszcza składanie ofert częściowych. Jeden Wykonawca zobowiązany jest zrealizować minimum 1 część zamówienia. Wykonawca może złożyć ofertę na wszystkie części zamówienia. </w:t>
      </w:r>
    </w:p>
    <w:p w14:paraId="257B2673" w14:textId="77777777" w:rsidR="00406671" w:rsidRPr="00206017" w:rsidRDefault="00406671" w:rsidP="00406671">
      <w:pPr>
        <w:pStyle w:val="wypetab"/>
        <w:numPr>
          <w:ilvl w:val="0"/>
          <w:numId w:val="7"/>
        </w:numPr>
        <w:tabs>
          <w:tab w:val="clear" w:pos="5040"/>
          <w:tab w:val="left" w:pos="284"/>
        </w:tabs>
        <w:ind w:left="284"/>
        <w:jc w:val="left"/>
        <w:rPr>
          <w:rFonts w:asciiTheme="minorHAnsi" w:hAnsiTheme="minorHAnsi" w:cstheme="minorHAnsi"/>
          <w:sz w:val="20"/>
        </w:rPr>
      </w:pPr>
      <w:r w:rsidRPr="00206017">
        <w:rPr>
          <w:rFonts w:asciiTheme="minorHAnsi" w:hAnsiTheme="minorHAnsi" w:cstheme="minorHAnsi"/>
          <w:b/>
          <w:iCs w:val="0"/>
          <w:sz w:val="20"/>
        </w:rPr>
        <w:t>Brak wyboru Wykonawcy w którejkolwiek części zamówienia nie skutkuje nieważnością zamówienia w pozostałych jego częściach.</w:t>
      </w:r>
    </w:p>
    <w:p w14:paraId="007ECC9E" w14:textId="77777777" w:rsidR="00406671" w:rsidRPr="00206017" w:rsidRDefault="00406671" w:rsidP="00406671">
      <w:pPr>
        <w:pStyle w:val="wypetab"/>
        <w:numPr>
          <w:ilvl w:val="0"/>
          <w:numId w:val="7"/>
        </w:numPr>
        <w:tabs>
          <w:tab w:val="clear" w:pos="5040"/>
          <w:tab w:val="left" w:pos="284"/>
        </w:tabs>
        <w:ind w:left="284" w:hanging="284"/>
        <w:jc w:val="left"/>
        <w:rPr>
          <w:rFonts w:asciiTheme="minorHAnsi" w:hAnsiTheme="minorHAnsi" w:cstheme="minorHAnsi"/>
          <w:b/>
          <w:sz w:val="20"/>
        </w:rPr>
      </w:pPr>
      <w:r w:rsidRPr="00206017">
        <w:rPr>
          <w:rFonts w:asciiTheme="minorHAnsi" w:hAnsiTheme="minorHAnsi" w:cstheme="minorHAnsi"/>
          <w:b/>
          <w:bCs/>
          <w:sz w:val="20"/>
        </w:rPr>
        <w:t xml:space="preserve">Każdy </w:t>
      </w:r>
      <w:r w:rsidRPr="00206017">
        <w:rPr>
          <w:rFonts w:asciiTheme="minorHAnsi" w:hAnsiTheme="minorHAnsi" w:cstheme="minorHAnsi"/>
          <w:b/>
          <w:sz w:val="20"/>
        </w:rPr>
        <w:t>Oferent</w:t>
      </w:r>
      <w:r w:rsidRPr="00206017">
        <w:rPr>
          <w:rFonts w:asciiTheme="minorHAnsi" w:hAnsiTheme="minorHAnsi" w:cstheme="minorHAnsi"/>
          <w:b/>
          <w:bCs/>
          <w:sz w:val="20"/>
        </w:rPr>
        <w:t xml:space="preserve"> może złożyć tylko jedną ofertę.</w:t>
      </w:r>
      <w:r w:rsidRPr="00206017">
        <w:rPr>
          <w:rFonts w:asciiTheme="minorHAnsi" w:hAnsiTheme="minorHAnsi" w:cstheme="minorHAnsi"/>
          <w:b/>
          <w:sz w:val="20"/>
        </w:rPr>
        <w:t xml:space="preserve"> W przypadku, gdy Oferent przedłoży więcej niż jedną ofertę w danej części nie będzie rozpatrywana żadna ze złożonych przez niego ofert.</w:t>
      </w:r>
    </w:p>
    <w:p w14:paraId="1B7C7DC7" w14:textId="77777777" w:rsidR="00406671" w:rsidRPr="00206017" w:rsidRDefault="00406671" w:rsidP="00406671">
      <w:pPr>
        <w:pStyle w:val="wypetab"/>
        <w:tabs>
          <w:tab w:val="clear" w:pos="5040"/>
          <w:tab w:val="left" w:pos="284"/>
        </w:tabs>
        <w:ind w:left="284"/>
        <w:jc w:val="both"/>
        <w:rPr>
          <w:rFonts w:asciiTheme="minorHAnsi" w:hAnsiTheme="minorHAnsi" w:cstheme="minorHAnsi"/>
          <w:b/>
          <w:sz w:val="20"/>
        </w:rPr>
      </w:pPr>
    </w:p>
    <w:p w14:paraId="11F1ED80" w14:textId="77777777" w:rsidR="00406671" w:rsidRPr="00206017" w:rsidRDefault="00406671" w:rsidP="00406671">
      <w:pPr>
        <w:pStyle w:val="wypetab"/>
        <w:tabs>
          <w:tab w:val="clear" w:pos="5040"/>
          <w:tab w:val="left" w:pos="284"/>
        </w:tabs>
        <w:jc w:val="left"/>
        <w:rPr>
          <w:rFonts w:asciiTheme="minorHAnsi" w:hAnsiTheme="minorHAnsi" w:cstheme="minorHAnsi"/>
          <w:b/>
          <w:sz w:val="20"/>
        </w:rPr>
      </w:pPr>
      <w:r w:rsidRPr="00206017">
        <w:rPr>
          <w:rFonts w:asciiTheme="minorHAnsi" w:hAnsiTheme="minorHAnsi" w:cstheme="minorHAnsi"/>
          <w:b/>
          <w:sz w:val="20"/>
        </w:rPr>
        <w:t>Jakiekolwiek odstępstwa od opisanego sposobu przygotowania oferty (brak któregokolwiek z załączników, niewypełnienie któregokolwiek z załączników, brak podpisów, brak parafek lub złożenie podpisów, parafek przez osoby nieupoważnione, itp.) będą skutkowały odrzuceniem oferty.</w:t>
      </w:r>
      <w:r w:rsidRPr="00206017">
        <w:rPr>
          <w:rFonts w:asciiTheme="minorHAnsi" w:hAnsiTheme="minorHAnsi" w:cstheme="minorHAnsi"/>
          <w:sz w:val="20"/>
        </w:rPr>
        <w:t xml:space="preserve">  </w:t>
      </w:r>
      <w:r w:rsidRPr="00206017">
        <w:rPr>
          <w:rFonts w:asciiTheme="minorHAnsi" w:hAnsiTheme="minorHAnsi" w:cstheme="minorHAnsi"/>
          <w:b/>
          <w:sz w:val="20"/>
        </w:rPr>
        <w:t>Z tytułu odrzucenia oferty, Oferentom nie przysługują żadne roszczenia przeciw Zamawiającemu.</w:t>
      </w:r>
    </w:p>
    <w:p w14:paraId="0930FAF1" w14:textId="77777777" w:rsidR="00406671" w:rsidRPr="00206017" w:rsidRDefault="00406671" w:rsidP="00406671">
      <w:pPr>
        <w:pStyle w:val="Akapitzlist"/>
        <w:tabs>
          <w:tab w:val="left" w:pos="284"/>
        </w:tabs>
        <w:spacing w:after="0" w:line="240" w:lineRule="auto"/>
        <w:ind w:left="284"/>
        <w:jc w:val="both"/>
        <w:rPr>
          <w:rFonts w:cstheme="minorHAnsi"/>
          <w:b/>
          <w:sz w:val="20"/>
          <w:szCs w:val="20"/>
        </w:rPr>
      </w:pPr>
    </w:p>
    <w:p w14:paraId="3717AA8F" w14:textId="77777777" w:rsidR="00406671" w:rsidRPr="00206017" w:rsidRDefault="00406671" w:rsidP="00406671">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jc w:val="both"/>
        <w:rPr>
          <w:rFonts w:cstheme="minorHAnsi"/>
          <w:b/>
          <w:bCs/>
          <w:color w:val="000000"/>
          <w:sz w:val="20"/>
          <w:szCs w:val="20"/>
        </w:rPr>
      </w:pPr>
      <w:r w:rsidRPr="00206017">
        <w:rPr>
          <w:rFonts w:cstheme="minorHAnsi"/>
          <w:b/>
          <w:bCs/>
          <w:color w:val="000000"/>
          <w:sz w:val="20"/>
          <w:szCs w:val="20"/>
        </w:rPr>
        <w:t xml:space="preserve">SPOSÓB I TERMIN SKŁADANIA OFERT </w:t>
      </w:r>
    </w:p>
    <w:p w14:paraId="21F6F838" w14:textId="77777777" w:rsidR="00406671" w:rsidRPr="00206017" w:rsidRDefault="00406671" w:rsidP="00406671">
      <w:pPr>
        <w:autoSpaceDE w:val="0"/>
        <w:autoSpaceDN w:val="0"/>
        <w:adjustRightInd w:val="0"/>
        <w:spacing w:after="0"/>
        <w:jc w:val="both"/>
        <w:rPr>
          <w:rFonts w:cstheme="minorHAnsi"/>
          <w:color w:val="000000"/>
          <w:sz w:val="20"/>
          <w:szCs w:val="20"/>
        </w:rPr>
      </w:pPr>
    </w:p>
    <w:p w14:paraId="1A9D4A6C" w14:textId="77777777" w:rsidR="00406671" w:rsidRPr="00206017" w:rsidRDefault="00406671" w:rsidP="00406671">
      <w:pPr>
        <w:numPr>
          <w:ilvl w:val="0"/>
          <w:numId w:val="16"/>
        </w:numPr>
        <w:autoSpaceDE w:val="0"/>
        <w:autoSpaceDN w:val="0"/>
        <w:adjustRightInd w:val="0"/>
        <w:spacing w:after="0" w:line="240" w:lineRule="auto"/>
        <w:ind w:left="284" w:hanging="284"/>
        <w:contextualSpacing/>
        <w:jc w:val="both"/>
        <w:rPr>
          <w:rFonts w:cstheme="minorHAnsi"/>
          <w:color w:val="000000"/>
          <w:sz w:val="20"/>
          <w:szCs w:val="20"/>
        </w:rPr>
      </w:pPr>
      <w:r w:rsidRPr="00206017">
        <w:rPr>
          <w:rFonts w:cstheme="minorHAnsi"/>
          <w:color w:val="000000"/>
          <w:sz w:val="20"/>
          <w:szCs w:val="20"/>
          <w:u w:val="single"/>
        </w:rPr>
        <w:t>Ofertę w formie elektronicznej</w:t>
      </w:r>
      <w:r w:rsidRPr="00206017">
        <w:rPr>
          <w:rFonts w:cstheme="minorHAnsi"/>
          <w:color w:val="000000"/>
          <w:sz w:val="20"/>
          <w:szCs w:val="20"/>
        </w:rPr>
        <w:t xml:space="preserve">, w języku polskim, poprzez stronę internetową </w:t>
      </w:r>
    </w:p>
    <w:p w14:paraId="1F3CCF0D" w14:textId="77777777" w:rsidR="00406671" w:rsidRPr="00206017" w:rsidRDefault="00406671" w:rsidP="00406671">
      <w:pPr>
        <w:pStyle w:val="Akapitzlist"/>
        <w:spacing w:after="0" w:line="240" w:lineRule="auto"/>
        <w:ind w:left="283"/>
        <w:rPr>
          <w:rFonts w:cstheme="minorHAnsi"/>
          <w:color w:val="000000"/>
          <w:sz w:val="20"/>
          <w:szCs w:val="20"/>
        </w:rPr>
      </w:pPr>
      <w:r w:rsidRPr="00206017">
        <w:rPr>
          <w:rFonts w:cstheme="minorHAnsi"/>
          <w:color w:val="000000"/>
          <w:sz w:val="20"/>
          <w:szCs w:val="20"/>
        </w:rPr>
        <w:t xml:space="preserve">bazakonkurencyjnosci.funduszeeuropejskie.gov.pl, zgodnie z „Instrukcją oferenta w BK2021”. </w:t>
      </w:r>
    </w:p>
    <w:p w14:paraId="7ADFF9F0" w14:textId="464E6538" w:rsidR="00406671" w:rsidRPr="00206017" w:rsidRDefault="00406671" w:rsidP="00406671">
      <w:pPr>
        <w:pStyle w:val="Akapitzlist"/>
        <w:numPr>
          <w:ilvl w:val="0"/>
          <w:numId w:val="16"/>
        </w:numPr>
        <w:ind w:left="426" w:hanging="426"/>
        <w:rPr>
          <w:rFonts w:cstheme="minorHAnsi"/>
          <w:bCs/>
          <w:color w:val="000000"/>
          <w:sz w:val="20"/>
          <w:szCs w:val="20"/>
        </w:rPr>
      </w:pPr>
      <w:r w:rsidRPr="00206017">
        <w:rPr>
          <w:rFonts w:cstheme="minorHAnsi"/>
          <w:bCs/>
          <w:color w:val="000000"/>
          <w:sz w:val="20"/>
          <w:szCs w:val="20"/>
        </w:rPr>
        <w:t xml:space="preserve">Ofertę w formie elektronicznej należy złożyć w nieprzekraczalnym terminie do dnia </w:t>
      </w:r>
      <w:r w:rsidR="0084283C">
        <w:rPr>
          <w:rFonts w:cstheme="minorHAnsi"/>
          <w:b/>
          <w:color w:val="000000"/>
          <w:sz w:val="20"/>
          <w:szCs w:val="20"/>
        </w:rPr>
        <w:t>30</w:t>
      </w:r>
      <w:r w:rsidR="002123E9" w:rsidRPr="00206017">
        <w:rPr>
          <w:rFonts w:cstheme="minorHAnsi"/>
          <w:b/>
          <w:color w:val="000000"/>
          <w:sz w:val="20"/>
          <w:szCs w:val="20"/>
        </w:rPr>
        <w:t>.03</w:t>
      </w:r>
      <w:r w:rsidRPr="00206017">
        <w:rPr>
          <w:rFonts w:cstheme="minorHAnsi"/>
          <w:b/>
          <w:color w:val="000000"/>
          <w:sz w:val="20"/>
          <w:szCs w:val="20"/>
        </w:rPr>
        <w:t>.2026</w:t>
      </w:r>
      <w:r w:rsidRPr="00206017">
        <w:rPr>
          <w:rFonts w:cstheme="minorHAnsi"/>
          <w:bCs/>
          <w:color w:val="000000"/>
          <w:sz w:val="20"/>
          <w:szCs w:val="20"/>
        </w:rPr>
        <w:t xml:space="preserve"> r. Termin ten liczy się jako data i godzina wpływu oferty. </w:t>
      </w:r>
    </w:p>
    <w:p w14:paraId="7D8472AE" w14:textId="77777777" w:rsidR="00406671" w:rsidRPr="00206017" w:rsidRDefault="00406671" w:rsidP="00406671">
      <w:pPr>
        <w:pStyle w:val="Akapitzlist"/>
        <w:numPr>
          <w:ilvl w:val="0"/>
          <w:numId w:val="16"/>
        </w:numPr>
        <w:autoSpaceDE w:val="0"/>
        <w:autoSpaceDN w:val="0"/>
        <w:adjustRightInd w:val="0"/>
        <w:spacing w:after="0" w:line="240" w:lineRule="auto"/>
        <w:ind w:left="284" w:hanging="284"/>
        <w:jc w:val="both"/>
        <w:rPr>
          <w:rFonts w:cstheme="minorHAnsi"/>
          <w:color w:val="000000"/>
          <w:sz w:val="20"/>
          <w:szCs w:val="20"/>
        </w:rPr>
      </w:pPr>
      <w:r w:rsidRPr="00206017">
        <w:rPr>
          <w:rFonts w:cstheme="minorHAnsi"/>
          <w:color w:val="000000"/>
          <w:sz w:val="20"/>
          <w:szCs w:val="20"/>
        </w:rPr>
        <w:t xml:space="preserve">Oferty złożone po terminie nie będą rozpatrywane. </w:t>
      </w:r>
    </w:p>
    <w:p w14:paraId="5D307F36" w14:textId="77777777" w:rsidR="00406671" w:rsidRPr="00206017" w:rsidRDefault="00406671" w:rsidP="00406671">
      <w:pPr>
        <w:numPr>
          <w:ilvl w:val="0"/>
          <w:numId w:val="16"/>
        </w:numPr>
        <w:tabs>
          <w:tab w:val="left" w:pos="464"/>
          <w:tab w:val="left" w:pos="5040"/>
        </w:tabs>
        <w:autoSpaceDE w:val="0"/>
        <w:autoSpaceDN w:val="0"/>
        <w:adjustRightInd w:val="0"/>
        <w:spacing w:after="0" w:line="240" w:lineRule="auto"/>
        <w:ind w:left="284" w:hanging="283"/>
        <w:jc w:val="both"/>
        <w:rPr>
          <w:rFonts w:eastAsia="Times New Roman" w:cstheme="minorHAnsi"/>
          <w:iCs/>
          <w:sz w:val="20"/>
          <w:szCs w:val="20"/>
          <w:lang w:eastAsia="pl-PL"/>
        </w:rPr>
      </w:pPr>
      <w:r w:rsidRPr="00206017">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288D1A27" w14:textId="77777777" w:rsidR="00406671" w:rsidRPr="00206017" w:rsidRDefault="00406671" w:rsidP="00406671">
      <w:pPr>
        <w:numPr>
          <w:ilvl w:val="0"/>
          <w:numId w:val="16"/>
        </w:numPr>
        <w:tabs>
          <w:tab w:val="left" w:pos="464"/>
        </w:tabs>
        <w:autoSpaceDE w:val="0"/>
        <w:autoSpaceDN w:val="0"/>
        <w:adjustRightInd w:val="0"/>
        <w:spacing w:after="0" w:line="240" w:lineRule="auto"/>
        <w:ind w:left="284" w:hanging="283"/>
        <w:jc w:val="both"/>
        <w:rPr>
          <w:rFonts w:eastAsia="Times New Roman" w:cstheme="minorHAnsi"/>
          <w:color w:val="000000"/>
          <w:sz w:val="20"/>
          <w:szCs w:val="20"/>
          <w:lang w:eastAsia="pl-PL"/>
        </w:rPr>
      </w:pPr>
      <w:r w:rsidRPr="00206017">
        <w:rPr>
          <w:rFonts w:eastAsia="Times New Roman" w:cstheme="minorHAnsi"/>
          <w:iCs/>
          <w:sz w:val="20"/>
          <w:szCs w:val="20"/>
          <w:lang w:eastAsia="pl-PL"/>
        </w:rPr>
        <w:t>Oferent nie może wycofać oferty ani wprowadzić jakichkolwiek zmian w jej treści po upływie terminu składania ofert.</w:t>
      </w:r>
    </w:p>
    <w:p w14:paraId="48311459" w14:textId="77777777" w:rsidR="00406671" w:rsidRPr="00206017" w:rsidRDefault="00406671" w:rsidP="00406671">
      <w:pPr>
        <w:pStyle w:val="Akapitzlist"/>
        <w:tabs>
          <w:tab w:val="left" w:pos="284"/>
        </w:tabs>
        <w:autoSpaceDE w:val="0"/>
        <w:autoSpaceDN w:val="0"/>
        <w:adjustRightInd w:val="0"/>
        <w:ind w:left="284" w:hanging="284"/>
        <w:jc w:val="both"/>
        <w:rPr>
          <w:rFonts w:cstheme="minorHAnsi"/>
          <w:color w:val="000000"/>
          <w:sz w:val="20"/>
          <w:szCs w:val="20"/>
        </w:rPr>
      </w:pPr>
    </w:p>
    <w:p w14:paraId="1DE66D6E" w14:textId="77777777" w:rsidR="00406671" w:rsidRPr="00206017" w:rsidRDefault="00406671" w:rsidP="00406671">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567" w:hanging="567"/>
        <w:jc w:val="both"/>
        <w:rPr>
          <w:rFonts w:cstheme="minorHAnsi"/>
          <w:b/>
          <w:sz w:val="20"/>
          <w:szCs w:val="20"/>
        </w:rPr>
      </w:pPr>
      <w:r w:rsidRPr="00206017">
        <w:rPr>
          <w:rFonts w:cstheme="minorHAnsi"/>
          <w:b/>
          <w:sz w:val="20"/>
          <w:szCs w:val="20"/>
        </w:rPr>
        <w:t>WYBÓR OFERTY I OGŁOSZENIE ZWYCIĘZCY</w:t>
      </w:r>
    </w:p>
    <w:p w14:paraId="2C00D94C" w14:textId="77777777" w:rsidR="00406671" w:rsidRPr="00206017" w:rsidRDefault="00406671" w:rsidP="00406671">
      <w:pPr>
        <w:pStyle w:val="Akapitzlist"/>
        <w:autoSpaceDE w:val="0"/>
        <w:spacing w:before="240"/>
        <w:ind w:left="180"/>
        <w:jc w:val="both"/>
        <w:rPr>
          <w:rFonts w:cstheme="minorHAnsi"/>
          <w:sz w:val="20"/>
          <w:szCs w:val="20"/>
        </w:rPr>
      </w:pPr>
    </w:p>
    <w:p w14:paraId="379D0543" w14:textId="77777777" w:rsidR="00406671" w:rsidRPr="00206017" w:rsidRDefault="00406671" w:rsidP="00406671">
      <w:pPr>
        <w:pStyle w:val="Akapitzlist"/>
        <w:numPr>
          <w:ilvl w:val="2"/>
          <w:numId w:val="3"/>
        </w:numPr>
        <w:tabs>
          <w:tab w:val="left" w:pos="284"/>
        </w:tabs>
        <w:autoSpaceDE w:val="0"/>
        <w:spacing w:before="240" w:line="240" w:lineRule="auto"/>
        <w:ind w:left="284" w:hanging="142"/>
        <w:rPr>
          <w:rFonts w:cstheme="minorHAnsi"/>
          <w:sz w:val="20"/>
          <w:szCs w:val="20"/>
        </w:rPr>
      </w:pPr>
      <w:r w:rsidRPr="00206017">
        <w:rPr>
          <w:rFonts w:cstheme="minorHAnsi"/>
          <w:sz w:val="20"/>
          <w:szCs w:val="20"/>
        </w:rPr>
        <w:t>Za najkorzystniejszą ofertę uznana zostanie oferta, która zdobędzie najwyższą liczbę punktów w oparciu o ustalone w zapytaniu ofertowym kryteria.</w:t>
      </w:r>
    </w:p>
    <w:p w14:paraId="1DDFAE37" w14:textId="77777777" w:rsidR="00406671" w:rsidRPr="00206017" w:rsidRDefault="00406671" w:rsidP="00406671">
      <w:pPr>
        <w:pStyle w:val="Akapitzlist"/>
        <w:numPr>
          <w:ilvl w:val="2"/>
          <w:numId w:val="3"/>
        </w:numPr>
        <w:tabs>
          <w:tab w:val="left" w:pos="284"/>
        </w:tabs>
        <w:autoSpaceDE w:val="0"/>
        <w:spacing w:before="240" w:line="240" w:lineRule="auto"/>
        <w:ind w:left="284" w:hanging="142"/>
        <w:rPr>
          <w:rFonts w:cstheme="minorHAnsi"/>
          <w:sz w:val="20"/>
          <w:szCs w:val="20"/>
        </w:rPr>
      </w:pPr>
      <w:r w:rsidRPr="00206017">
        <w:rPr>
          <w:rFonts w:cstheme="minorHAnsi"/>
          <w:sz w:val="20"/>
          <w:szCs w:val="20"/>
        </w:rPr>
        <w:t>Oferent, który uzyska najwyższą ilość punktów w oparciu o ustalone w zapytaniu ofertowym kryteria, zostanie zaproszony do podpisania umowy na realizację zamówienia.</w:t>
      </w:r>
    </w:p>
    <w:p w14:paraId="292B2369" w14:textId="77777777" w:rsidR="00406671" w:rsidRPr="00206017" w:rsidRDefault="00406671" w:rsidP="00406671">
      <w:pPr>
        <w:pStyle w:val="Akapitzlist"/>
        <w:numPr>
          <w:ilvl w:val="2"/>
          <w:numId w:val="3"/>
        </w:numPr>
        <w:tabs>
          <w:tab w:val="left" w:pos="284"/>
        </w:tabs>
        <w:autoSpaceDE w:val="0"/>
        <w:spacing w:before="240" w:line="240" w:lineRule="auto"/>
        <w:ind w:left="284" w:hanging="142"/>
        <w:rPr>
          <w:rFonts w:cstheme="minorHAnsi"/>
          <w:sz w:val="20"/>
          <w:szCs w:val="20"/>
        </w:rPr>
      </w:pPr>
      <w:r w:rsidRPr="00206017">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76FA4C28" w14:textId="77777777" w:rsidR="00406671" w:rsidRPr="00206017" w:rsidRDefault="00406671" w:rsidP="00406671">
      <w:pPr>
        <w:pStyle w:val="Akapitzlist"/>
        <w:numPr>
          <w:ilvl w:val="2"/>
          <w:numId w:val="3"/>
        </w:numPr>
        <w:tabs>
          <w:tab w:val="left" w:pos="284"/>
        </w:tabs>
        <w:spacing w:line="240" w:lineRule="auto"/>
        <w:ind w:left="284" w:hanging="142"/>
        <w:rPr>
          <w:rFonts w:cstheme="minorHAnsi"/>
          <w:sz w:val="20"/>
          <w:szCs w:val="20"/>
        </w:rPr>
      </w:pPr>
      <w:r w:rsidRPr="00206017">
        <w:rPr>
          <w:rFonts w:cstheme="minorHAnsi"/>
          <w:sz w:val="20"/>
          <w:szCs w:val="20"/>
        </w:rPr>
        <w:lastRenderedPageBreak/>
        <w:t xml:space="preserve">Zamawiający zastrzega sobie prawo do zawarcia tylko jednej umowy z jednym Wykonawcą do zamówienia. </w:t>
      </w:r>
    </w:p>
    <w:p w14:paraId="7B4892A3" w14:textId="77777777" w:rsidR="00406671" w:rsidRPr="00206017" w:rsidRDefault="00406671" w:rsidP="00406671">
      <w:pPr>
        <w:pStyle w:val="Akapitzlist"/>
        <w:numPr>
          <w:ilvl w:val="2"/>
          <w:numId w:val="3"/>
        </w:numPr>
        <w:tabs>
          <w:tab w:val="left" w:pos="284"/>
        </w:tabs>
        <w:autoSpaceDE w:val="0"/>
        <w:spacing w:after="0" w:line="240" w:lineRule="auto"/>
        <w:ind w:left="284" w:hanging="142"/>
        <w:rPr>
          <w:rFonts w:cstheme="minorHAnsi"/>
          <w:sz w:val="20"/>
          <w:szCs w:val="20"/>
        </w:rPr>
      </w:pPr>
      <w:r w:rsidRPr="00206017">
        <w:rPr>
          <w:rFonts w:cstheme="minorHAnsi"/>
          <w:sz w:val="20"/>
          <w:szCs w:val="20"/>
        </w:rPr>
        <w:t xml:space="preserve">Zamawiający może odstąpić od wyboru Wykonawcy, jeżeli cena oferty najkorzystniejszej przekroczy kwotę, którą Zamawiający może przeznaczyć (zgodnie z przewidzianym budżetem na realizację zadania) na zakup usługi. </w:t>
      </w:r>
    </w:p>
    <w:p w14:paraId="2A2E7E03" w14:textId="77777777" w:rsidR="00406671" w:rsidRPr="00206017" w:rsidRDefault="00406671" w:rsidP="00406671">
      <w:pPr>
        <w:pStyle w:val="Akapitzlist"/>
        <w:numPr>
          <w:ilvl w:val="2"/>
          <w:numId w:val="3"/>
        </w:numPr>
        <w:tabs>
          <w:tab w:val="left" w:pos="284"/>
        </w:tabs>
        <w:autoSpaceDE w:val="0"/>
        <w:spacing w:after="0" w:line="240" w:lineRule="auto"/>
        <w:ind w:left="284" w:hanging="142"/>
        <w:rPr>
          <w:rFonts w:cstheme="minorHAnsi"/>
          <w:sz w:val="20"/>
          <w:szCs w:val="20"/>
        </w:rPr>
      </w:pPr>
      <w:r w:rsidRPr="00206017">
        <w:rPr>
          <w:rFonts w:cstheme="minorHAnsi"/>
          <w:sz w:val="20"/>
          <w:szCs w:val="20"/>
        </w:rPr>
        <w:t xml:space="preserve">Wybór i ogłoszenie wybranego Wykonawcy nastąpią do 30 dni roboczych po zakończeniu terminu przyjmowania ofert. </w:t>
      </w:r>
    </w:p>
    <w:p w14:paraId="54A50A3C" w14:textId="77777777" w:rsidR="00406671" w:rsidRPr="00206017" w:rsidRDefault="00406671" w:rsidP="00406671">
      <w:pPr>
        <w:pStyle w:val="Akapitzlist"/>
        <w:numPr>
          <w:ilvl w:val="2"/>
          <w:numId w:val="3"/>
        </w:numPr>
        <w:tabs>
          <w:tab w:val="left" w:pos="284"/>
        </w:tabs>
        <w:autoSpaceDE w:val="0"/>
        <w:spacing w:before="240" w:line="240" w:lineRule="auto"/>
        <w:ind w:left="284" w:hanging="142"/>
        <w:rPr>
          <w:rFonts w:cstheme="minorHAnsi"/>
          <w:sz w:val="20"/>
          <w:szCs w:val="20"/>
        </w:rPr>
      </w:pPr>
      <w:r w:rsidRPr="00206017">
        <w:rPr>
          <w:rFonts w:cstheme="minorHAnsi"/>
          <w:sz w:val="20"/>
          <w:szCs w:val="20"/>
        </w:rPr>
        <w:t xml:space="preserve">Informacja o wynikach postępowania zostanie opublikowana na stronie internetowej </w:t>
      </w:r>
      <w:hyperlink r:id="rId11" w:history="1">
        <w:r w:rsidRPr="00206017">
          <w:rPr>
            <w:rStyle w:val="Hipercze"/>
            <w:rFonts w:cstheme="minorHAnsi"/>
            <w:sz w:val="20"/>
            <w:szCs w:val="20"/>
          </w:rPr>
          <w:t>bazakonkurencyjnosci.funduszeeuropejskie.gov.pl</w:t>
        </w:r>
      </w:hyperlink>
      <w:r w:rsidRPr="00206017">
        <w:rPr>
          <w:rFonts w:cstheme="minorHAnsi"/>
          <w:sz w:val="20"/>
          <w:szCs w:val="20"/>
        </w:rPr>
        <w:t xml:space="preserve">. Dodatkowo o wyborze najkorzystniejszej oferty Zamawiający zawiadomi Oferentów drogą mailową. </w:t>
      </w:r>
    </w:p>
    <w:p w14:paraId="5A869522" w14:textId="77777777" w:rsidR="00406671" w:rsidRPr="00206017" w:rsidRDefault="00406671" w:rsidP="00406671">
      <w:pPr>
        <w:pStyle w:val="Akapitzlist"/>
        <w:numPr>
          <w:ilvl w:val="2"/>
          <w:numId w:val="3"/>
        </w:numPr>
        <w:tabs>
          <w:tab w:val="left" w:pos="284"/>
        </w:tabs>
        <w:autoSpaceDE w:val="0"/>
        <w:spacing w:before="240" w:line="240" w:lineRule="auto"/>
        <w:ind w:left="284" w:hanging="142"/>
        <w:rPr>
          <w:rFonts w:cstheme="minorHAnsi"/>
          <w:sz w:val="20"/>
          <w:szCs w:val="20"/>
        </w:rPr>
      </w:pPr>
      <w:r w:rsidRPr="00206017">
        <w:rPr>
          <w:rFonts w:cstheme="minorHAnsi"/>
          <w:sz w:val="20"/>
          <w:szCs w:val="20"/>
        </w:rPr>
        <w:t xml:space="preserve">Z uwagi na fakt, iż na stronie internetowej </w:t>
      </w:r>
      <w:hyperlink r:id="rId12" w:history="1">
        <w:r w:rsidRPr="00206017">
          <w:rPr>
            <w:rStyle w:val="Hipercze"/>
            <w:rFonts w:cstheme="minorHAnsi"/>
            <w:sz w:val="20"/>
            <w:szCs w:val="20"/>
          </w:rPr>
          <w:t>bazakonkurencyjnosci.funduszeeuropejskie.gov.pl</w:t>
        </w:r>
      </w:hyperlink>
      <w:r w:rsidRPr="00206017">
        <w:rPr>
          <w:rFonts w:cstheme="minorHAnsi"/>
          <w:sz w:val="20"/>
          <w:szCs w:val="20"/>
        </w:rPr>
        <w:t xml:space="preserve">. Zamawiający będzie publikował dane osobowe każdy z Oferentów zobowiązany jest do wypełnienia </w:t>
      </w:r>
      <w:r w:rsidRPr="00206017">
        <w:rPr>
          <w:rFonts w:cstheme="minorHAnsi"/>
          <w:b/>
          <w:bCs/>
          <w:sz w:val="20"/>
          <w:szCs w:val="20"/>
        </w:rPr>
        <w:t>załącznika nr 5 tj. „Oświadczenia Oferenta do przetwarzania danych osobowych”.</w:t>
      </w:r>
      <w:r w:rsidRPr="00206017">
        <w:rPr>
          <w:rFonts w:cstheme="minorHAnsi"/>
          <w:sz w:val="20"/>
          <w:szCs w:val="20"/>
        </w:rPr>
        <w:t xml:space="preserve"> </w:t>
      </w:r>
    </w:p>
    <w:p w14:paraId="7814246C" w14:textId="77777777" w:rsidR="00406671" w:rsidRPr="00206017" w:rsidRDefault="00406671" w:rsidP="00406671">
      <w:pPr>
        <w:pStyle w:val="Akapitzlist"/>
        <w:numPr>
          <w:ilvl w:val="2"/>
          <w:numId w:val="3"/>
        </w:numPr>
        <w:tabs>
          <w:tab w:val="left" w:pos="284"/>
        </w:tabs>
        <w:autoSpaceDE w:val="0"/>
        <w:spacing w:before="240" w:line="240" w:lineRule="auto"/>
        <w:ind w:left="284" w:hanging="142"/>
        <w:rPr>
          <w:rFonts w:cstheme="minorHAnsi"/>
          <w:sz w:val="20"/>
          <w:szCs w:val="20"/>
        </w:rPr>
      </w:pPr>
      <w:r w:rsidRPr="00206017">
        <w:rPr>
          <w:rFonts w:cstheme="minorHAnsi"/>
          <w:sz w:val="20"/>
          <w:szCs w:val="20"/>
          <w:lang w:val="x-none"/>
        </w:rPr>
        <w:t xml:space="preserve">Ocena ofert ma charakter niejawny, z zastrzeżeniem punktu </w:t>
      </w:r>
      <w:r w:rsidRPr="00206017">
        <w:rPr>
          <w:rFonts w:eastAsia="Times New Roman" w:cstheme="minorHAnsi"/>
          <w:sz w:val="20"/>
          <w:szCs w:val="20"/>
          <w:lang w:eastAsia="pl-PL"/>
        </w:rPr>
        <w:t>o której mowa w części 3.2 Wytycznych dotyczące kwalifikowalności wydatków na lata 2021-2027 z dnia 14 marca 2025 (wybór Wykonawcy będzie odbywał się zgodnie z zasadą konkurencyjności).</w:t>
      </w:r>
      <w:r w:rsidRPr="00206017">
        <w:rPr>
          <w:rFonts w:cstheme="minorHAnsi"/>
          <w:color w:val="C00000"/>
          <w:sz w:val="20"/>
          <w:szCs w:val="20"/>
          <w:lang w:val="x-none"/>
        </w:rPr>
        <w:t xml:space="preserve"> </w:t>
      </w:r>
      <w:r w:rsidRPr="00206017">
        <w:rPr>
          <w:rFonts w:cstheme="minorHAnsi"/>
          <w:sz w:val="20"/>
          <w:szCs w:val="20"/>
          <w:lang w:val="x-none"/>
        </w:rPr>
        <w:t>Protokół z</w:t>
      </w:r>
      <w:r w:rsidRPr="00206017">
        <w:rPr>
          <w:rFonts w:cstheme="minorHAnsi"/>
          <w:sz w:val="20"/>
          <w:szCs w:val="20"/>
        </w:rPr>
        <w:t> </w:t>
      </w:r>
      <w:r w:rsidRPr="00206017">
        <w:rPr>
          <w:rFonts w:cstheme="minorHAnsi"/>
          <w:sz w:val="20"/>
          <w:szCs w:val="20"/>
          <w:lang w:val="x-none"/>
        </w:rPr>
        <w:t xml:space="preserve">wyboru ofert wraz z załącznikami dostępny będzie do wglądu w siedzibie Zamawiającego, w terminie </w:t>
      </w:r>
      <w:r w:rsidRPr="00206017">
        <w:rPr>
          <w:rFonts w:cstheme="minorHAnsi"/>
          <w:sz w:val="20"/>
          <w:szCs w:val="20"/>
        </w:rPr>
        <w:t xml:space="preserve">do </w:t>
      </w:r>
      <w:r w:rsidRPr="00206017">
        <w:rPr>
          <w:rFonts w:cstheme="minorHAnsi"/>
          <w:sz w:val="20"/>
          <w:szCs w:val="20"/>
          <w:lang w:val="x-none"/>
        </w:rPr>
        <w:t xml:space="preserve">7 dni od dnia </w:t>
      </w:r>
      <w:r w:rsidRPr="00206017">
        <w:rPr>
          <w:rFonts w:cstheme="minorHAnsi"/>
          <w:sz w:val="20"/>
          <w:szCs w:val="20"/>
        </w:rPr>
        <w:t>upublicznienia wyników postępowania</w:t>
      </w:r>
      <w:r w:rsidRPr="00206017">
        <w:rPr>
          <w:rFonts w:cstheme="minorHAnsi"/>
          <w:sz w:val="20"/>
          <w:szCs w:val="20"/>
          <w:lang w:val="x-none"/>
        </w:rPr>
        <w:t xml:space="preserve">. </w:t>
      </w:r>
    </w:p>
    <w:p w14:paraId="37C632BA" w14:textId="77777777" w:rsidR="00406671" w:rsidRPr="00206017" w:rsidRDefault="00406671" w:rsidP="00406671">
      <w:pPr>
        <w:pStyle w:val="Akapitzlist"/>
        <w:numPr>
          <w:ilvl w:val="2"/>
          <w:numId w:val="3"/>
        </w:numPr>
        <w:tabs>
          <w:tab w:val="left" w:pos="284"/>
        </w:tabs>
        <w:spacing w:after="0" w:line="240" w:lineRule="auto"/>
        <w:ind w:left="284" w:hanging="142"/>
        <w:rPr>
          <w:rFonts w:cstheme="minorHAnsi"/>
          <w:sz w:val="20"/>
          <w:szCs w:val="20"/>
          <w:lang w:val="x-none"/>
        </w:rPr>
      </w:pPr>
      <w:r w:rsidRPr="00206017">
        <w:rPr>
          <w:rFonts w:cstheme="minorHAnsi"/>
          <w:sz w:val="20"/>
          <w:szCs w:val="20"/>
          <w:lang w:val="x-none"/>
        </w:rPr>
        <w:t>Jeżeli Oferent uzna, że elementy oferty stanowią tajemnice przedsiębiorstwa zgodnie z Ustawą z dnia 16 kwietnia</w:t>
      </w:r>
      <w:r w:rsidRPr="00206017">
        <w:rPr>
          <w:rFonts w:cstheme="minorHAnsi"/>
          <w:sz w:val="20"/>
          <w:szCs w:val="20"/>
        </w:rPr>
        <w:t xml:space="preserve"> </w:t>
      </w:r>
      <w:r w:rsidRPr="00206017">
        <w:rPr>
          <w:rFonts w:cstheme="minorHAnsi"/>
          <w:sz w:val="20"/>
          <w:szCs w:val="20"/>
          <w:lang w:val="x-none"/>
        </w:rPr>
        <w:t>1993r. o zwalczaniu nieuczciwej konkurencji (Dz. U. z 2003r. Nr 153, poz. 1503, z późn.zm.) zobowiązany jest do złożenia stosownego oświadczenia w tym zakresie.</w:t>
      </w:r>
    </w:p>
    <w:p w14:paraId="4994EE33" w14:textId="77777777" w:rsidR="00406671" w:rsidRPr="00206017" w:rsidRDefault="00406671" w:rsidP="00406671">
      <w:pPr>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567" w:hanging="567"/>
        <w:rPr>
          <w:rFonts w:cstheme="minorHAnsi"/>
          <w:b/>
          <w:sz w:val="20"/>
          <w:szCs w:val="20"/>
        </w:rPr>
      </w:pPr>
      <w:r w:rsidRPr="00206017">
        <w:rPr>
          <w:rFonts w:cstheme="minorHAnsi"/>
          <w:b/>
          <w:sz w:val="20"/>
          <w:szCs w:val="20"/>
        </w:rPr>
        <w:t>OSOBY UPRAWNIONE ORAZ SPOSÓB UDZIELANIA WYJAŚNIEŃ ZE STRONY ZAMAWIAJĄCEGO</w:t>
      </w:r>
    </w:p>
    <w:p w14:paraId="7182F231" w14:textId="77777777" w:rsidR="00406671" w:rsidRPr="00206017" w:rsidRDefault="00406671" w:rsidP="00406671">
      <w:pPr>
        <w:pStyle w:val="Akapitzlist"/>
        <w:numPr>
          <w:ilvl w:val="0"/>
          <w:numId w:val="10"/>
        </w:numPr>
        <w:tabs>
          <w:tab w:val="clear" w:pos="360"/>
          <w:tab w:val="left" w:pos="142"/>
          <w:tab w:val="left" w:pos="284"/>
        </w:tabs>
        <w:spacing w:after="0" w:line="240" w:lineRule="auto"/>
        <w:ind w:left="284" w:hanging="284"/>
        <w:jc w:val="both"/>
        <w:rPr>
          <w:rFonts w:cstheme="minorHAnsi"/>
          <w:sz w:val="20"/>
          <w:szCs w:val="20"/>
        </w:rPr>
      </w:pPr>
      <w:r w:rsidRPr="00206017">
        <w:rPr>
          <w:rFonts w:cstheme="minorHAnsi"/>
          <w:sz w:val="20"/>
          <w:szCs w:val="20"/>
        </w:rPr>
        <w:t xml:space="preserve">Każdy Oferent ma prawo zwrócić się do Zamawiającego w celu wyjaśnienia wszelkich wątpliwości i uwag związanych z zapytaniem ofertowym. </w:t>
      </w:r>
    </w:p>
    <w:p w14:paraId="47922F92" w14:textId="175AC99F" w:rsidR="00406671" w:rsidRPr="00206017" w:rsidRDefault="00406671" w:rsidP="00406671">
      <w:pPr>
        <w:pStyle w:val="Akapitzlist"/>
        <w:numPr>
          <w:ilvl w:val="0"/>
          <w:numId w:val="10"/>
        </w:numPr>
        <w:tabs>
          <w:tab w:val="clear" w:pos="360"/>
          <w:tab w:val="left" w:pos="142"/>
          <w:tab w:val="left" w:pos="284"/>
        </w:tabs>
        <w:spacing w:after="0" w:line="240" w:lineRule="auto"/>
        <w:ind w:left="284" w:hanging="284"/>
        <w:jc w:val="both"/>
        <w:rPr>
          <w:rFonts w:cstheme="minorHAnsi"/>
          <w:sz w:val="20"/>
          <w:szCs w:val="20"/>
        </w:rPr>
      </w:pPr>
      <w:r w:rsidRPr="00206017">
        <w:rPr>
          <w:rFonts w:cstheme="minorHAnsi"/>
          <w:color w:val="000000"/>
          <w:sz w:val="20"/>
          <w:szCs w:val="20"/>
        </w:rPr>
        <w:t xml:space="preserve">Oferent może zwrócić się do Zamawiającego o wyjaśnienie treści Zapytania Ofertowego </w:t>
      </w:r>
      <w:r w:rsidRPr="00206017">
        <w:rPr>
          <w:rFonts w:cstheme="minorHAnsi"/>
          <w:sz w:val="20"/>
          <w:szCs w:val="20"/>
        </w:rPr>
        <w:t xml:space="preserve">najpóźniej do dnia </w:t>
      </w:r>
      <w:r w:rsidR="0084283C">
        <w:rPr>
          <w:rFonts w:cstheme="minorHAnsi"/>
          <w:b/>
          <w:bCs/>
          <w:sz w:val="20"/>
          <w:szCs w:val="20"/>
        </w:rPr>
        <w:t>26</w:t>
      </w:r>
      <w:r w:rsidRPr="00206017">
        <w:rPr>
          <w:rFonts w:cstheme="minorHAnsi"/>
          <w:b/>
          <w:bCs/>
          <w:sz w:val="20"/>
          <w:szCs w:val="20"/>
        </w:rPr>
        <w:t>.03.2026 r.</w:t>
      </w:r>
      <w:r w:rsidR="002123E9" w:rsidRPr="00206017">
        <w:rPr>
          <w:rFonts w:cstheme="minorHAnsi"/>
          <w:b/>
          <w:bCs/>
          <w:sz w:val="20"/>
          <w:szCs w:val="20"/>
        </w:rPr>
        <w:t xml:space="preserve"> do godziny 12.00.</w:t>
      </w:r>
    </w:p>
    <w:p w14:paraId="4E37D1EC" w14:textId="77777777" w:rsidR="00406671" w:rsidRPr="00206017" w:rsidRDefault="00406671" w:rsidP="00406671">
      <w:pPr>
        <w:pStyle w:val="Akapitzlist"/>
        <w:numPr>
          <w:ilvl w:val="0"/>
          <w:numId w:val="10"/>
        </w:numPr>
        <w:tabs>
          <w:tab w:val="clear" w:pos="360"/>
          <w:tab w:val="left" w:pos="142"/>
          <w:tab w:val="left" w:pos="284"/>
        </w:tabs>
        <w:spacing w:after="0" w:line="240" w:lineRule="auto"/>
        <w:ind w:left="284" w:hanging="284"/>
        <w:jc w:val="both"/>
        <w:rPr>
          <w:rFonts w:cstheme="minorHAnsi"/>
          <w:sz w:val="20"/>
          <w:szCs w:val="20"/>
        </w:rPr>
      </w:pPr>
      <w:r w:rsidRPr="00206017">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4416769D" w14:textId="77777777" w:rsidR="002123E9" w:rsidRPr="00206017" w:rsidRDefault="002123E9" w:rsidP="002123E9">
      <w:pPr>
        <w:pStyle w:val="Akapitzlist"/>
        <w:numPr>
          <w:ilvl w:val="0"/>
          <w:numId w:val="10"/>
        </w:numPr>
        <w:rPr>
          <w:rFonts w:eastAsia="Calibri" w:cstheme="minorHAnsi"/>
          <w:sz w:val="20"/>
          <w:szCs w:val="20"/>
        </w:rPr>
      </w:pPr>
      <w:r w:rsidRPr="00206017">
        <w:rPr>
          <w:rFonts w:eastAsia="Calibri" w:cstheme="minorHAnsi"/>
          <w:sz w:val="20"/>
          <w:szCs w:val="20"/>
        </w:rPr>
        <w:t xml:space="preserve">Osobą upoważnioną z ramienia Zamawiającego do kontaktu i udzielania wyjaśnień w sprawie niniejszego zapytania ofertowego jest Pani Marta Chudek: 795 541 217 e-mail: </w:t>
      </w:r>
      <w:hyperlink r:id="rId13" w:history="1">
        <w:r w:rsidRPr="00206017">
          <w:rPr>
            <w:rStyle w:val="Hipercze"/>
            <w:rFonts w:eastAsia="Calibri" w:cstheme="minorHAnsi"/>
            <w:sz w:val="20"/>
            <w:szCs w:val="20"/>
          </w:rPr>
          <w:t>m.chudek@upemi.pl</w:t>
        </w:r>
      </w:hyperlink>
      <w:r w:rsidRPr="00206017">
        <w:rPr>
          <w:rFonts w:eastAsia="Calibri" w:cstheme="minorHAnsi"/>
          <w:sz w:val="20"/>
          <w:szCs w:val="20"/>
        </w:rPr>
        <w:t xml:space="preserve"> oraz Pani Magdalena Stanik, tel. 795 541 222, e-mail: </w:t>
      </w:r>
      <w:hyperlink r:id="rId14" w:history="1">
        <w:r w:rsidRPr="00206017">
          <w:rPr>
            <w:rStyle w:val="Hipercze"/>
            <w:rFonts w:eastAsia="Calibri" w:cstheme="minorHAnsi"/>
            <w:sz w:val="20"/>
            <w:szCs w:val="20"/>
          </w:rPr>
          <w:t>m.stanik@upemi.pl</w:t>
        </w:r>
      </w:hyperlink>
      <w:r w:rsidRPr="00206017">
        <w:rPr>
          <w:rFonts w:eastAsia="Calibri" w:cstheme="minorHAnsi"/>
          <w:sz w:val="20"/>
          <w:szCs w:val="20"/>
        </w:rPr>
        <w:t xml:space="preserve">. </w:t>
      </w:r>
      <w:r w:rsidRPr="00206017">
        <w:rPr>
          <w:rFonts w:cstheme="minorHAnsi"/>
          <w:bCs/>
          <w:sz w:val="20"/>
          <w:szCs w:val="20"/>
        </w:rPr>
        <w:t>lub pod telefonem Działu Szkoleniowego UPEMI 600 317 095.</w:t>
      </w:r>
    </w:p>
    <w:p w14:paraId="355DA5A1" w14:textId="77777777" w:rsidR="00406671" w:rsidRPr="00206017" w:rsidRDefault="00406671" w:rsidP="00406671">
      <w:pPr>
        <w:pStyle w:val="Akapitzlist"/>
        <w:tabs>
          <w:tab w:val="left" w:pos="142"/>
          <w:tab w:val="left" w:pos="284"/>
        </w:tabs>
        <w:spacing w:after="0" w:line="240" w:lineRule="auto"/>
        <w:ind w:left="284"/>
        <w:rPr>
          <w:rFonts w:cstheme="minorHAnsi"/>
          <w:sz w:val="20"/>
          <w:szCs w:val="20"/>
        </w:rPr>
      </w:pPr>
      <w:r w:rsidRPr="00206017">
        <w:rPr>
          <w:rFonts w:cstheme="minorHAnsi"/>
          <w:b/>
          <w:bCs/>
          <w:sz w:val="20"/>
          <w:szCs w:val="20"/>
        </w:rPr>
        <w:t xml:space="preserve">Uwaga!!! – pytania wyjaśniające do zapytania ofertowego składane tylko poprzez bazę konkurencyjności. </w:t>
      </w:r>
      <w:hyperlink r:id="rId15" w:history="1"/>
    </w:p>
    <w:p w14:paraId="64A7F3F1" w14:textId="77777777" w:rsidR="00406671" w:rsidRPr="00206017" w:rsidRDefault="00406671" w:rsidP="00406671">
      <w:pPr>
        <w:pStyle w:val="Akapitzlist"/>
        <w:tabs>
          <w:tab w:val="left" w:pos="142"/>
          <w:tab w:val="left" w:pos="284"/>
        </w:tabs>
        <w:spacing w:after="0" w:line="240" w:lineRule="auto"/>
        <w:ind w:left="284"/>
        <w:rPr>
          <w:rFonts w:cstheme="minorHAnsi"/>
          <w:b/>
          <w:bCs/>
          <w:sz w:val="20"/>
          <w:szCs w:val="20"/>
        </w:rPr>
      </w:pPr>
    </w:p>
    <w:p w14:paraId="1A465851" w14:textId="77777777" w:rsidR="00406671" w:rsidRPr="00206017" w:rsidRDefault="00406671" w:rsidP="00406671">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jc w:val="both"/>
        <w:rPr>
          <w:rFonts w:cstheme="minorHAnsi"/>
          <w:sz w:val="20"/>
          <w:szCs w:val="20"/>
        </w:rPr>
      </w:pPr>
      <w:r w:rsidRPr="00206017">
        <w:rPr>
          <w:rFonts w:cstheme="minorHAnsi"/>
          <w:b/>
          <w:sz w:val="20"/>
          <w:szCs w:val="20"/>
        </w:rPr>
        <w:t>WARUNKI SZCZEGÓLNE</w:t>
      </w:r>
    </w:p>
    <w:p w14:paraId="17B6E742" w14:textId="77777777" w:rsidR="00406671" w:rsidRPr="00206017" w:rsidRDefault="00406671" w:rsidP="00406671">
      <w:pPr>
        <w:pStyle w:val="Akapitzlist"/>
        <w:spacing w:after="0" w:line="240" w:lineRule="auto"/>
        <w:ind w:left="284"/>
        <w:jc w:val="both"/>
        <w:rPr>
          <w:rFonts w:cstheme="minorHAnsi"/>
          <w:sz w:val="20"/>
          <w:szCs w:val="20"/>
        </w:rPr>
      </w:pPr>
    </w:p>
    <w:p w14:paraId="5ED27B8F" w14:textId="77777777" w:rsidR="00406671" w:rsidRPr="00206017" w:rsidRDefault="00406671" w:rsidP="00406671">
      <w:pPr>
        <w:pStyle w:val="Akapitzlist"/>
        <w:numPr>
          <w:ilvl w:val="0"/>
          <w:numId w:val="9"/>
        </w:numPr>
        <w:spacing w:after="0" w:line="240" w:lineRule="auto"/>
        <w:ind w:left="284" w:hanging="284"/>
        <w:jc w:val="both"/>
        <w:rPr>
          <w:rFonts w:cstheme="minorHAnsi"/>
          <w:sz w:val="20"/>
          <w:szCs w:val="20"/>
        </w:rPr>
      </w:pPr>
      <w:r w:rsidRPr="00206017">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4BDAF9B6" w14:textId="77777777" w:rsidR="00406671" w:rsidRPr="00206017" w:rsidRDefault="00406671" w:rsidP="00406671">
      <w:pPr>
        <w:pStyle w:val="Akapitzlist"/>
        <w:numPr>
          <w:ilvl w:val="0"/>
          <w:numId w:val="9"/>
        </w:numPr>
        <w:spacing w:after="0" w:line="240" w:lineRule="auto"/>
        <w:ind w:left="284" w:hanging="284"/>
        <w:jc w:val="both"/>
        <w:rPr>
          <w:rFonts w:cstheme="minorHAnsi"/>
          <w:sz w:val="20"/>
          <w:szCs w:val="20"/>
        </w:rPr>
      </w:pPr>
      <w:r w:rsidRPr="00206017">
        <w:rPr>
          <w:rFonts w:cstheme="minorHAnsi"/>
          <w:sz w:val="20"/>
          <w:szCs w:val="20"/>
        </w:rPr>
        <w:t xml:space="preserve">Za działanie i zdarzenia powstałe w czasie realizacji wyjazdu edukacyjnego odpowiada Wykonawca. </w:t>
      </w:r>
    </w:p>
    <w:p w14:paraId="2AAA9003" w14:textId="77777777" w:rsidR="00406671" w:rsidRPr="00206017" w:rsidRDefault="00406671" w:rsidP="00406671">
      <w:pPr>
        <w:pStyle w:val="Akapitzlist"/>
        <w:numPr>
          <w:ilvl w:val="0"/>
          <w:numId w:val="9"/>
        </w:numPr>
        <w:spacing w:after="0" w:line="240" w:lineRule="auto"/>
        <w:ind w:left="284" w:hanging="284"/>
        <w:jc w:val="both"/>
        <w:rPr>
          <w:rFonts w:cstheme="minorHAnsi"/>
          <w:sz w:val="20"/>
          <w:szCs w:val="20"/>
        </w:rPr>
      </w:pPr>
      <w:r w:rsidRPr="00206017">
        <w:rPr>
          <w:rFonts w:cstheme="minorHAnsi"/>
          <w:sz w:val="20"/>
          <w:szCs w:val="20"/>
        </w:rPr>
        <w:t xml:space="preserve">Zamawiający nie ponosi żadnej odpowiedzialności ani jakichkolwiek kosztów związanych z przygotowaniem oferty przez Oferenta, a w szczególności związanych z przystąpieniem do procesu ofertowego, przygotowaniem i złożeniem oferty, przygotowaniami do zawarcia umowy. </w:t>
      </w:r>
    </w:p>
    <w:p w14:paraId="43601574" w14:textId="77777777" w:rsidR="00406671" w:rsidRPr="00206017" w:rsidRDefault="00406671" w:rsidP="00406671">
      <w:pPr>
        <w:pStyle w:val="Akapitzlist"/>
        <w:spacing w:after="0"/>
        <w:ind w:left="284"/>
        <w:jc w:val="both"/>
        <w:rPr>
          <w:rFonts w:cstheme="minorHAnsi"/>
          <w:sz w:val="20"/>
          <w:szCs w:val="20"/>
        </w:rPr>
      </w:pPr>
    </w:p>
    <w:p w14:paraId="5823DF14" w14:textId="77777777" w:rsidR="00406671" w:rsidRPr="00206017" w:rsidRDefault="00406671" w:rsidP="00406671">
      <w:pPr>
        <w:pStyle w:val="Akapitzlist"/>
        <w:numPr>
          <w:ilvl w:val="0"/>
          <w:numId w:val="15"/>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142"/>
        <w:jc w:val="both"/>
        <w:rPr>
          <w:rFonts w:cstheme="minorHAnsi"/>
          <w:b/>
          <w:sz w:val="20"/>
          <w:szCs w:val="20"/>
        </w:rPr>
      </w:pPr>
      <w:r w:rsidRPr="00206017">
        <w:rPr>
          <w:rFonts w:cstheme="minorHAnsi"/>
          <w:b/>
          <w:sz w:val="20"/>
          <w:szCs w:val="20"/>
        </w:rPr>
        <w:t>INFORMACJA NA TEMAT PLANOWANYCH DO PRZEPROWADZENIA POSTĘPOWAŃ OFERTOWYCH W RAMACH PROJEKTU</w:t>
      </w:r>
    </w:p>
    <w:p w14:paraId="7331D73B" w14:textId="77777777" w:rsidR="00406671" w:rsidRPr="00206017" w:rsidRDefault="00406671" w:rsidP="00406671">
      <w:pPr>
        <w:pStyle w:val="Akapitzlist"/>
        <w:widowControl w:val="0"/>
        <w:suppressAutoHyphens/>
        <w:autoSpaceDE w:val="0"/>
        <w:spacing w:after="0" w:line="240" w:lineRule="auto"/>
        <w:ind w:left="284"/>
        <w:jc w:val="both"/>
        <w:rPr>
          <w:rFonts w:cstheme="minorHAnsi"/>
          <w:sz w:val="20"/>
          <w:szCs w:val="20"/>
        </w:rPr>
      </w:pPr>
    </w:p>
    <w:p w14:paraId="5A1AF1E3" w14:textId="77777777" w:rsidR="00406671" w:rsidRDefault="00406671" w:rsidP="00406671">
      <w:pPr>
        <w:pStyle w:val="Akapitzlist"/>
        <w:widowControl w:val="0"/>
        <w:suppressAutoHyphens/>
        <w:autoSpaceDE w:val="0"/>
        <w:spacing w:after="0" w:line="240" w:lineRule="auto"/>
        <w:ind w:left="284"/>
        <w:jc w:val="both"/>
        <w:rPr>
          <w:rFonts w:cstheme="minorHAnsi"/>
          <w:sz w:val="20"/>
          <w:szCs w:val="20"/>
        </w:rPr>
      </w:pPr>
      <w:r w:rsidRPr="00206017">
        <w:rPr>
          <w:rFonts w:cstheme="minorHAnsi"/>
          <w:sz w:val="20"/>
          <w:szCs w:val="20"/>
        </w:rPr>
        <w:t>Zamawiający zachęca do śledzenia ogłoszeń pojawiających się w Bazie Konkurencyjności, ponieważ w okresie realizacji Projektu planuje zamieszczać sukcesywnie Zapytania ofertowe, w tym m.in. zapytania dotyczące kompleksowego wyposażenia/doposażenia pracowni szkolnych zawodowych oraz realizacji szkoleń zawodowych na terenie województwa dolnośląskiego.</w:t>
      </w:r>
    </w:p>
    <w:p w14:paraId="6A5CF8C5" w14:textId="77777777" w:rsidR="0010070A" w:rsidRDefault="0010070A" w:rsidP="00406671">
      <w:pPr>
        <w:pStyle w:val="Akapitzlist"/>
        <w:widowControl w:val="0"/>
        <w:suppressAutoHyphens/>
        <w:autoSpaceDE w:val="0"/>
        <w:spacing w:after="0" w:line="240" w:lineRule="auto"/>
        <w:ind w:left="284"/>
        <w:jc w:val="both"/>
        <w:rPr>
          <w:rFonts w:cstheme="minorHAnsi"/>
          <w:sz w:val="20"/>
          <w:szCs w:val="20"/>
        </w:rPr>
      </w:pPr>
    </w:p>
    <w:p w14:paraId="742A0600" w14:textId="77777777" w:rsidR="0010070A" w:rsidRPr="00206017" w:rsidRDefault="0010070A" w:rsidP="00406671">
      <w:pPr>
        <w:pStyle w:val="Akapitzlist"/>
        <w:widowControl w:val="0"/>
        <w:suppressAutoHyphens/>
        <w:autoSpaceDE w:val="0"/>
        <w:spacing w:after="0" w:line="240" w:lineRule="auto"/>
        <w:ind w:left="284"/>
        <w:jc w:val="both"/>
        <w:rPr>
          <w:rFonts w:cstheme="minorHAnsi"/>
          <w:sz w:val="20"/>
          <w:szCs w:val="20"/>
        </w:rPr>
      </w:pPr>
    </w:p>
    <w:p w14:paraId="56BE6A41" w14:textId="77777777" w:rsidR="00406671" w:rsidRPr="00206017" w:rsidRDefault="00406671" w:rsidP="00406671">
      <w:pPr>
        <w:pStyle w:val="Akapitzlist"/>
        <w:widowControl w:val="0"/>
        <w:suppressAutoHyphens/>
        <w:autoSpaceDE w:val="0"/>
        <w:spacing w:after="0" w:line="240" w:lineRule="auto"/>
        <w:ind w:left="284"/>
        <w:jc w:val="both"/>
        <w:rPr>
          <w:rFonts w:eastAsia="Times New Roman" w:cstheme="minorHAnsi"/>
          <w:sz w:val="20"/>
          <w:szCs w:val="20"/>
          <w:lang w:eastAsia="pl-PL"/>
        </w:rPr>
      </w:pPr>
    </w:p>
    <w:p w14:paraId="61FF22D1" w14:textId="77777777" w:rsidR="00406671" w:rsidRPr="00206017" w:rsidRDefault="00406671" w:rsidP="00406671">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0" w:firstLine="0"/>
        <w:jc w:val="both"/>
        <w:rPr>
          <w:rFonts w:cstheme="minorHAnsi"/>
          <w:b/>
          <w:sz w:val="20"/>
          <w:szCs w:val="20"/>
        </w:rPr>
      </w:pPr>
      <w:r w:rsidRPr="00206017">
        <w:rPr>
          <w:rFonts w:cstheme="minorHAnsi"/>
          <w:b/>
          <w:sz w:val="20"/>
          <w:szCs w:val="20"/>
        </w:rPr>
        <w:lastRenderedPageBreak/>
        <w:t>ZAŁĄCZNIKI DO ZAPYTANIA OFERTOWEGO</w:t>
      </w:r>
    </w:p>
    <w:p w14:paraId="13E798A6" w14:textId="77777777" w:rsidR="00406671" w:rsidRPr="00206017" w:rsidRDefault="00406671" w:rsidP="00406671">
      <w:pPr>
        <w:numPr>
          <w:ilvl w:val="0"/>
          <w:numId w:val="4"/>
        </w:numPr>
        <w:tabs>
          <w:tab w:val="left" w:pos="284"/>
        </w:tabs>
        <w:spacing w:after="0" w:line="240" w:lineRule="auto"/>
        <w:ind w:left="284" w:hanging="284"/>
        <w:rPr>
          <w:rFonts w:cstheme="minorHAnsi"/>
          <w:sz w:val="20"/>
          <w:szCs w:val="20"/>
        </w:rPr>
      </w:pPr>
      <w:r w:rsidRPr="00206017">
        <w:rPr>
          <w:rFonts w:cstheme="minorHAnsi"/>
          <w:sz w:val="20"/>
          <w:szCs w:val="20"/>
        </w:rPr>
        <w:t>Załącznik nr 1 -     Formularz ofertowy;</w:t>
      </w:r>
    </w:p>
    <w:p w14:paraId="36D7E149" w14:textId="77777777" w:rsidR="00406671" w:rsidRPr="00206017" w:rsidRDefault="00406671" w:rsidP="00406671">
      <w:pPr>
        <w:numPr>
          <w:ilvl w:val="0"/>
          <w:numId w:val="4"/>
        </w:numPr>
        <w:tabs>
          <w:tab w:val="left" w:pos="284"/>
        </w:tabs>
        <w:spacing w:after="0" w:line="240" w:lineRule="auto"/>
        <w:ind w:left="284" w:hanging="284"/>
        <w:rPr>
          <w:rFonts w:cstheme="minorHAnsi"/>
          <w:sz w:val="20"/>
          <w:szCs w:val="20"/>
        </w:rPr>
      </w:pPr>
      <w:r w:rsidRPr="00206017">
        <w:rPr>
          <w:rFonts w:cstheme="minorHAnsi"/>
          <w:sz w:val="20"/>
          <w:szCs w:val="20"/>
        </w:rPr>
        <w:t>Załącznik nr 2 -     Oświadczenie Oferenta o braku powiązań osobowych i kapitałowych z Zamawiającym;</w:t>
      </w:r>
    </w:p>
    <w:p w14:paraId="12EA8437" w14:textId="77777777" w:rsidR="00406671" w:rsidRPr="00206017" w:rsidRDefault="00406671" w:rsidP="00406671">
      <w:pPr>
        <w:numPr>
          <w:ilvl w:val="0"/>
          <w:numId w:val="4"/>
        </w:numPr>
        <w:spacing w:after="0" w:line="240" w:lineRule="auto"/>
        <w:ind w:left="284" w:hanging="284"/>
        <w:contextualSpacing/>
        <w:rPr>
          <w:rFonts w:cstheme="minorHAnsi"/>
          <w:sz w:val="20"/>
          <w:szCs w:val="20"/>
        </w:rPr>
      </w:pPr>
      <w:r w:rsidRPr="00206017">
        <w:rPr>
          <w:rFonts w:cstheme="minorHAnsi"/>
          <w:sz w:val="20"/>
          <w:szCs w:val="20"/>
        </w:rPr>
        <w:t>Załącznik nr 3 -     Oświadczenie o spełnianiu warunków udziału w postępowaniu</w:t>
      </w:r>
      <w:r w:rsidRPr="00206017">
        <w:rPr>
          <w:rFonts w:cstheme="minorHAnsi"/>
          <w:bCs/>
          <w:color w:val="000000" w:themeColor="text1"/>
          <w:sz w:val="20"/>
          <w:szCs w:val="20"/>
          <w:u w:val="single"/>
        </w:rPr>
        <w:t>;</w:t>
      </w:r>
    </w:p>
    <w:p w14:paraId="49DEEB86" w14:textId="77777777" w:rsidR="00406671" w:rsidRPr="00206017" w:rsidRDefault="00406671" w:rsidP="00406671">
      <w:pPr>
        <w:numPr>
          <w:ilvl w:val="0"/>
          <w:numId w:val="4"/>
        </w:numPr>
        <w:spacing w:after="0" w:line="240" w:lineRule="auto"/>
        <w:ind w:left="284" w:hanging="284"/>
        <w:contextualSpacing/>
        <w:rPr>
          <w:rFonts w:cstheme="minorHAnsi"/>
          <w:sz w:val="20"/>
          <w:szCs w:val="20"/>
        </w:rPr>
      </w:pPr>
      <w:r w:rsidRPr="00206017">
        <w:rPr>
          <w:rFonts w:cstheme="minorHAnsi"/>
          <w:sz w:val="20"/>
          <w:szCs w:val="20"/>
        </w:rPr>
        <w:t>Załącznik nr 4 -     Oświadczenia o spełnianiu warunków udziału w postępowaniu dot. COVID-19;</w:t>
      </w:r>
    </w:p>
    <w:p w14:paraId="07FE60B4" w14:textId="77777777" w:rsidR="00406671" w:rsidRPr="00206017" w:rsidRDefault="00406671" w:rsidP="00406671">
      <w:pPr>
        <w:numPr>
          <w:ilvl w:val="0"/>
          <w:numId w:val="4"/>
        </w:numPr>
        <w:tabs>
          <w:tab w:val="left" w:pos="284"/>
        </w:tabs>
        <w:spacing w:after="0" w:line="240" w:lineRule="auto"/>
        <w:ind w:left="284" w:hanging="284"/>
        <w:rPr>
          <w:rFonts w:cstheme="minorHAnsi"/>
          <w:sz w:val="20"/>
          <w:szCs w:val="20"/>
        </w:rPr>
      </w:pPr>
      <w:r w:rsidRPr="00206017">
        <w:rPr>
          <w:rFonts w:cstheme="minorHAnsi"/>
          <w:sz w:val="20"/>
          <w:szCs w:val="20"/>
        </w:rPr>
        <w:t>Załącznik nr 5 -    Oświadczenie Oferenta do przetwarzania danych osobowych;</w:t>
      </w:r>
    </w:p>
    <w:p w14:paraId="44D097E1" w14:textId="77777777" w:rsidR="00406671" w:rsidRPr="00206017" w:rsidRDefault="00406671" w:rsidP="00406671">
      <w:pPr>
        <w:numPr>
          <w:ilvl w:val="0"/>
          <w:numId w:val="4"/>
        </w:numPr>
        <w:tabs>
          <w:tab w:val="left" w:pos="284"/>
        </w:tabs>
        <w:spacing w:after="0" w:line="240" w:lineRule="auto"/>
        <w:ind w:left="284" w:hanging="284"/>
        <w:rPr>
          <w:rFonts w:cstheme="minorHAnsi"/>
          <w:sz w:val="20"/>
          <w:szCs w:val="20"/>
        </w:rPr>
      </w:pPr>
      <w:r w:rsidRPr="00206017">
        <w:rPr>
          <w:rFonts w:cstheme="minorHAnsi"/>
          <w:sz w:val="20"/>
          <w:szCs w:val="20"/>
        </w:rPr>
        <w:t>Załącznik nr 6 -    Karta Specyfikacji Wyjazdu Edukacyjnego</w:t>
      </w:r>
    </w:p>
    <w:p w14:paraId="115F7F50" w14:textId="77777777" w:rsidR="00406671" w:rsidRPr="00206017" w:rsidRDefault="00406671" w:rsidP="00406671">
      <w:pPr>
        <w:numPr>
          <w:ilvl w:val="0"/>
          <w:numId w:val="4"/>
        </w:numPr>
        <w:spacing w:after="0" w:line="240" w:lineRule="auto"/>
        <w:ind w:left="284" w:hanging="284"/>
        <w:contextualSpacing/>
        <w:rPr>
          <w:rFonts w:cstheme="minorHAnsi"/>
          <w:sz w:val="20"/>
          <w:szCs w:val="20"/>
        </w:rPr>
      </w:pPr>
      <w:r w:rsidRPr="00206017">
        <w:rPr>
          <w:rFonts w:cstheme="minorHAnsi"/>
          <w:sz w:val="20"/>
          <w:szCs w:val="20"/>
        </w:rPr>
        <w:t>Załącznik nr 7 -   Oświadczenie Oferenta dotycząca klauzuli społecznościowej</w:t>
      </w:r>
      <w:r w:rsidRPr="00206017">
        <w:rPr>
          <w:rFonts w:cstheme="minorHAnsi"/>
          <w:b/>
          <w:sz w:val="20"/>
          <w:szCs w:val="20"/>
        </w:rPr>
        <w:t xml:space="preserve"> </w:t>
      </w:r>
    </w:p>
    <w:p w14:paraId="17A3DB1C" w14:textId="77777777" w:rsidR="00406671" w:rsidRPr="00206017" w:rsidRDefault="00406671" w:rsidP="00406671">
      <w:pPr>
        <w:numPr>
          <w:ilvl w:val="0"/>
          <w:numId w:val="4"/>
        </w:numPr>
        <w:tabs>
          <w:tab w:val="left" w:pos="284"/>
        </w:tabs>
        <w:spacing w:after="0" w:line="240" w:lineRule="auto"/>
        <w:ind w:left="284" w:hanging="284"/>
        <w:rPr>
          <w:rFonts w:cstheme="minorHAnsi"/>
          <w:sz w:val="20"/>
          <w:szCs w:val="20"/>
        </w:rPr>
      </w:pPr>
      <w:r w:rsidRPr="00206017">
        <w:rPr>
          <w:rFonts w:cstheme="minorHAnsi"/>
          <w:sz w:val="20"/>
          <w:szCs w:val="20"/>
        </w:rPr>
        <w:t xml:space="preserve">Załącznik nr 8-    </w:t>
      </w:r>
      <w:r w:rsidRPr="00206017">
        <w:rPr>
          <w:rFonts w:cstheme="minorHAnsi"/>
          <w:bCs/>
          <w:sz w:val="20"/>
          <w:szCs w:val="20"/>
        </w:rPr>
        <w:t>Oświadczenie dot.</w:t>
      </w:r>
      <w:r w:rsidRPr="00206017">
        <w:rPr>
          <w:rFonts w:eastAsia="Times New Roman" w:cstheme="minorHAnsi"/>
          <w:sz w:val="20"/>
          <w:szCs w:val="20"/>
          <w:lang w:eastAsia="pl-PL"/>
        </w:rPr>
        <w:t xml:space="preserve">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206017">
        <w:rPr>
          <w:rFonts w:eastAsia="Times New Roman" w:cstheme="minorHAnsi"/>
          <w:b/>
          <w:sz w:val="20"/>
          <w:szCs w:val="20"/>
          <w:lang w:eastAsia="pl-PL"/>
        </w:rPr>
        <w:t>;</w:t>
      </w:r>
    </w:p>
    <w:p w14:paraId="3363AD83" w14:textId="49847833" w:rsidR="005C720E" w:rsidRPr="00206017" w:rsidRDefault="005C720E" w:rsidP="000052A1">
      <w:pPr>
        <w:pStyle w:val="Lista"/>
        <w:ind w:left="720"/>
        <w:rPr>
          <w:rFonts w:asciiTheme="minorHAnsi" w:hAnsiTheme="minorHAnsi" w:cstheme="minorHAnsi"/>
          <w:sz w:val="20"/>
          <w:szCs w:val="20"/>
        </w:rPr>
        <w:sectPr w:rsidR="005C720E" w:rsidRPr="00206017" w:rsidSect="00903D6E">
          <w:pgSz w:w="11906" w:h="16838"/>
          <w:pgMar w:top="782" w:right="1134" w:bottom="1134" w:left="1418" w:header="425" w:footer="391" w:gutter="0"/>
          <w:cols w:space="708"/>
          <w:docGrid w:linePitch="360"/>
        </w:sectPr>
      </w:pPr>
    </w:p>
    <w:p w14:paraId="15E098FC" w14:textId="3A36AD9F" w:rsidR="00222738" w:rsidRPr="00206017" w:rsidRDefault="00222738" w:rsidP="00222738">
      <w:pPr>
        <w:spacing w:after="0" w:line="240" w:lineRule="auto"/>
        <w:jc w:val="both"/>
        <w:rPr>
          <w:rFonts w:cstheme="minorHAnsi"/>
          <w:b/>
          <w:bCs/>
          <w:color w:val="000000" w:themeColor="text1"/>
          <w:sz w:val="20"/>
          <w:szCs w:val="20"/>
        </w:rPr>
      </w:pPr>
      <w:r w:rsidRPr="00206017">
        <w:rPr>
          <w:rFonts w:cstheme="minorHAnsi"/>
          <w:b/>
          <w:sz w:val="20"/>
          <w:szCs w:val="20"/>
        </w:rPr>
        <w:lastRenderedPageBreak/>
        <w:t xml:space="preserve">Załącznik nr 1 - Formularz ofertowy do Zapytania ofertowego nr </w:t>
      </w:r>
      <w:r w:rsidRPr="00206017">
        <w:rPr>
          <w:rFonts w:cstheme="minorHAnsi"/>
          <w:b/>
          <w:bCs/>
          <w:sz w:val="20"/>
          <w:szCs w:val="20"/>
        </w:rPr>
        <w:t>FEDS.08.01-IZ.00-0009/23/3</w:t>
      </w:r>
      <w:r w:rsidR="0084283C">
        <w:rPr>
          <w:rFonts w:cstheme="minorHAnsi"/>
          <w:b/>
          <w:bCs/>
          <w:sz w:val="20"/>
          <w:szCs w:val="20"/>
        </w:rPr>
        <w:t>6</w:t>
      </w:r>
    </w:p>
    <w:p w14:paraId="6459C2F4" w14:textId="77777777" w:rsidR="00222738" w:rsidRPr="00206017" w:rsidRDefault="00222738" w:rsidP="00222738">
      <w:pPr>
        <w:spacing w:after="0" w:line="240" w:lineRule="auto"/>
        <w:jc w:val="both"/>
        <w:rPr>
          <w:rFonts w:cstheme="minorHAnsi"/>
          <w:b/>
          <w:color w:val="FF0000"/>
          <w:sz w:val="20"/>
          <w:szCs w:val="20"/>
        </w:rPr>
      </w:pPr>
    </w:p>
    <w:p w14:paraId="6298E873" w14:textId="77777777" w:rsidR="00222738" w:rsidRPr="00206017" w:rsidRDefault="00222738" w:rsidP="00222738">
      <w:pPr>
        <w:spacing w:after="0" w:line="240" w:lineRule="auto"/>
        <w:jc w:val="center"/>
        <w:rPr>
          <w:rFonts w:cstheme="minorHAnsi"/>
          <w:b/>
          <w:color w:val="000000" w:themeColor="text1"/>
          <w:sz w:val="20"/>
          <w:szCs w:val="20"/>
        </w:rPr>
      </w:pPr>
      <w:r w:rsidRPr="00206017">
        <w:rPr>
          <w:rFonts w:cstheme="minorHAnsi"/>
          <w:b/>
          <w:color w:val="000000" w:themeColor="text1"/>
          <w:sz w:val="20"/>
          <w:szCs w:val="20"/>
        </w:rPr>
        <w:t>Formularz Ofertowy wspólny do wszystkich części zamówienia</w:t>
      </w:r>
    </w:p>
    <w:p w14:paraId="1F1A6D81"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t>Nazwa i Nazwa i adres Oferenta:</w:t>
      </w:r>
    </w:p>
    <w:p w14:paraId="53E7ACA7"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t>………………………………………………………………………………………………………………………………………………………………………………………………………………………………………………………….</w:t>
      </w:r>
    </w:p>
    <w:p w14:paraId="79D764BF" w14:textId="77777777" w:rsidR="00222738" w:rsidRPr="00206017" w:rsidRDefault="00222738" w:rsidP="00222738">
      <w:pPr>
        <w:autoSpaceDE w:val="0"/>
        <w:autoSpaceDN w:val="0"/>
        <w:adjustRightInd w:val="0"/>
        <w:spacing w:after="0" w:line="240" w:lineRule="auto"/>
        <w:rPr>
          <w:rFonts w:cstheme="minorHAnsi"/>
          <w:sz w:val="20"/>
          <w:szCs w:val="20"/>
        </w:rPr>
      </w:pPr>
    </w:p>
    <w:p w14:paraId="5740EAAC"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t>……………………………………………………………………………………………………………………………………………………………………………………………………………..……………………………………………</w:t>
      </w:r>
    </w:p>
    <w:p w14:paraId="7077A8EA" w14:textId="77777777" w:rsidR="00222738" w:rsidRPr="00206017" w:rsidRDefault="00222738" w:rsidP="00222738">
      <w:pPr>
        <w:autoSpaceDE w:val="0"/>
        <w:autoSpaceDN w:val="0"/>
        <w:adjustRightInd w:val="0"/>
        <w:spacing w:after="0" w:line="240" w:lineRule="auto"/>
        <w:rPr>
          <w:rFonts w:cstheme="minorHAnsi"/>
          <w:sz w:val="20"/>
          <w:szCs w:val="20"/>
        </w:rPr>
      </w:pPr>
    </w:p>
    <w:p w14:paraId="39981072"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t>NIP ………………..…….……………….……..……. REGON ………………………..………..……………..…….. KRS ………………..…………..…….……….……………………….…………</w:t>
      </w:r>
    </w:p>
    <w:p w14:paraId="19BBAD93"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t>Osoba wyznaczona przez Oferenta do kontaktów w sprawie złożonej oferty:</w:t>
      </w:r>
    </w:p>
    <w:p w14:paraId="4FFE90CE" w14:textId="77777777" w:rsidR="00222738" w:rsidRPr="00206017" w:rsidRDefault="00222738" w:rsidP="00222738">
      <w:pPr>
        <w:autoSpaceDE w:val="0"/>
        <w:autoSpaceDN w:val="0"/>
        <w:adjustRightInd w:val="0"/>
        <w:spacing w:after="0" w:line="240" w:lineRule="auto"/>
        <w:rPr>
          <w:rFonts w:cstheme="minorHAnsi"/>
          <w:sz w:val="20"/>
          <w:szCs w:val="20"/>
        </w:rPr>
      </w:pPr>
    </w:p>
    <w:p w14:paraId="740615B6"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t xml:space="preserve">Imię i nazwisko………………………………………….……………………………………………………………………………………….. </w:t>
      </w:r>
    </w:p>
    <w:p w14:paraId="287BD005" w14:textId="77777777" w:rsidR="00222738" w:rsidRPr="00206017" w:rsidRDefault="00222738" w:rsidP="00222738">
      <w:pPr>
        <w:autoSpaceDE w:val="0"/>
        <w:autoSpaceDN w:val="0"/>
        <w:adjustRightInd w:val="0"/>
        <w:spacing w:after="0" w:line="240" w:lineRule="auto"/>
        <w:rPr>
          <w:rFonts w:cstheme="minorHAnsi"/>
          <w:sz w:val="20"/>
          <w:szCs w:val="20"/>
        </w:rPr>
      </w:pPr>
      <w:r w:rsidRPr="00206017">
        <w:rPr>
          <w:rFonts w:cstheme="minorHAnsi"/>
          <w:sz w:val="20"/>
          <w:szCs w:val="20"/>
        </w:rPr>
        <w:br/>
        <w:t>Numer telefonu…….………………………………..…………… e-mail: …………………………………………..………………………………………………………………………………</w:t>
      </w:r>
    </w:p>
    <w:p w14:paraId="30E80EAF" w14:textId="77777777" w:rsidR="00222738" w:rsidRPr="00206017" w:rsidRDefault="00222738" w:rsidP="00222738">
      <w:pPr>
        <w:autoSpaceDE w:val="0"/>
        <w:autoSpaceDN w:val="0"/>
        <w:adjustRightInd w:val="0"/>
        <w:spacing w:after="0" w:line="240" w:lineRule="auto"/>
        <w:contextualSpacing/>
        <w:jc w:val="both"/>
        <w:rPr>
          <w:rFonts w:cstheme="minorHAnsi"/>
          <w:b/>
          <w:sz w:val="20"/>
          <w:szCs w:val="20"/>
        </w:rPr>
      </w:pPr>
    </w:p>
    <w:p w14:paraId="51881242" w14:textId="0E475992" w:rsidR="00222738" w:rsidRPr="00206017" w:rsidRDefault="00222738" w:rsidP="00222738">
      <w:pPr>
        <w:autoSpaceDE w:val="0"/>
        <w:autoSpaceDN w:val="0"/>
        <w:adjustRightInd w:val="0"/>
        <w:spacing w:after="0" w:line="240" w:lineRule="auto"/>
        <w:contextualSpacing/>
        <w:jc w:val="both"/>
        <w:rPr>
          <w:rFonts w:eastAsia="Times New Roman" w:cstheme="minorHAnsi"/>
          <w:b/>
          <w:sz w:val="20"/>
          <w:szCs w:val="20"/>
        </w:rPr>
      </w:pPr>
      <w:r w:rsidRPr="00206017">
        <w:rPr>
          <w:rFonts w:cstheme="minorHAnsi"/>
          <w:b/>
          <w:sz w:val="20"/>
          <w:szCs w:val="20"/>
        </w:rPr>
        <w:t>Uwzględniając wszystkie zapisy</w:t>
      </w:r>
      <w:r w:rsidRPr="00206017">
        <w:rPr>
          <w:rFonts w:cstheme="minorHAnsi"/>
          <w:sz w:val="20"/>
          <w:szCs w:val="20"/>
        </w:rPr>
        <w:t xml:space="preserve"> ZAPYTANIA OFERTOWEGO nr </w:t>
      </w:r>
      <w:r w:rsidRPr="00206017">
        <w:rPr>
          <w:rFonts w:cstheme="minorHAnsi"/>
          <w:b/>
          <w:bCs/>
          <w:sz w:val="20"/>
          <w:szCs w:val="20"/>
        </w:rPr>
        <w:t>FEDS.08.01-IZ.00-0009/23/3</w:t>
      </w:r>
      <w:r w:rsidR="0084283C">
        <w:rPr>
          <w:rFonts w:cstheme="minorHAnsi"/>
          <w:b/>
          <w:bCs/>
          <w:sz w:val="20"/>
          <w:szCs w:val="20"/>
        </w:rPr>
        <w:t>6</w:t>
      </w:r>
      <w:r w:rsidRPr="00206017">
        <w:rPr>
          <w:rFonts w:cstheme="minorHAnsi"/>
          <w:b/>
          <w:bCs/>
          <w:sz w:val="20"/>
          <w:szCs w:val="20"/>
        </w:rPr>
        <w:t xml:space="preserve"> </w:t>
      </w:r>
      <w:r w:rsidRPr="00206017">
        <w:rPr>
          <w:rFonts w:eastAsia="Times New Roman" w:cstheme="minorHAnsi"/>
          <w:b/>
          <w:sz w:val="20"/>
          <w:szCs w:val="20"/>
        </w:rPr>
        <w:t xml:space="preserve">oferuję wykonanie zamówienia w następującej kwocie: </w:t>
      </w:r>
    </w:p>
    <w:p w14:paraId="6C316124" w14:textId="77777777" w:rsidR="00222738" w:rsidRPr="00206017" w:rsidRDefault="00222738" w:rsidP="00222738">
      <w:pPr>
        <w:autoSpaceDE w:val="0"/>
        <w:autoSpaceDN w:val="0"/>
        <w:adjustRightInd w:val="0"/>
        <w:spacing w:after="0" w:line="240" w:lineRule="auto"/>
        <w:contextualSpacing/>
        <w:jc w:val="both"/>
        <w:rPr>
          <w:rFonts w:eastAsia="Times New Roman" w:cstheme="minorHAnsi"/>
          <w:b/>
          <w:sz w:val="20"/>
          <w:szCs w:val="20"/>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543"/>
        <w:gridCol w:w="1981"/>
        <w:gridCol w:w="2128"/>
        <w:gridCol w:w="2125"/>
        <w:gridCol w:w="2269"/>
        <w:gridCol w:w="2266"/>
      </w:tblGrid>
      <w:tr w:rsidR="00222738" w:rsidRPr="00206017" w14:paraId="6D720C03" w14:textId="77777777" w:rsidTr="00D156D1">
        <w:trPr>
          <w:trHeight w:val="567"/>
        </w:trPr>
        <w:tc>
          <w:tcPr>
            <w:tcW w:w="5000" w:type="pct"/>
            <w:gridSpan w:val="7"/>
            <w:shd w:val="clear" w:color="auto" w:fill="D9D9D9" w:themeFill="background1" w:themeFillShade="D9"/>
            <w:vAlign w:val="center"/>
          </w:tcPr>
          <w:p w14:paraId="3D6882E3"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cstheme="minorHAnsi"/>
                <w:b/>
                <w:sz w:val="20"/>
                <w:szCs w:val="20"/>
              </w:rPr>
              <w:t>CZĘŚĆ ZAMÓWIENIA nr 1</w:t>
            </w:r>
          </w:p>
        </w:tc>
      </w:tr>
      <w:tr w:rsidR="00222738" w:rsidRPr="00206017" w14:paraId="008463A6" w14:textId="77777777" w:rsidTr="00D156D1">
        <w:trPr>
          <w:trHeight w:val="917"/>
        </w:trPr>
        <w:tc>
          <w:tcPr>
            <w:tcW w:w="326" w:type="pct"/>
            <w:vMerge w:val="restart"/>
            <w:shd w:val="clear" w:color="auto" w:fill="D9D9D9" w:themeFill="background1" w:themeFillShade="D9"/>
            <w:vAlign w:val="center"/>
          </w:tcPr>
          <w:p w14:paraId="4B43CF38" w14:textId="77777777" w:rsidR="00222738" w:rsidRPr="00206017" w:rsidRDefault="00222738" w:rsidP="00D156D1">
            <w:pPr>
              <w:pStyle w:val="Akapitzlist"/>
              <w:widowControl w:val="0"/>
              <w:suppressAutoHyphens/>
              <w:autoSpaceDN w:val="0"/>
              <w:spacing w:after="0" w:line="240" w:lineRule="auto"/>
              <w:ind w:left="0" w:hanging="13"/>
              <w:jc w:val="center"/>
              <w:textAlignment w:val="baseline"/>
              <w:rPr>
                <w:rFonts w:cstheme="minorHAnsi"/>
                <w:b/>
                <w:sz w:val="20"/>
                <w:szCs w:val="20"/>
              </w:rPr>
            </w:pPr>
            <w:r w:rsidRPr="00206017">
              <w:rPr>
                <w:rFonts w:eastAsia="Times New Roman" w:cstheme="minorHAnsi"/>
                <w:b/>
                <w:color w:val="000000"/>
                <w:sz w:val="20"/>
                <w:szCs w:val="2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3716233" w14:textId="77777777" w:rsidR="00222738" w:rsidRPr="00206017" w:rsidRDefault="00222738" w:rsidP="00D156D1">
            <w:pPr>
              <w:pStyle w:val="Standard"/>
              <w:widowControl w:val="0"/>
              <w:spacing w:after="0" w:line="240" w:lineRule="auto"/>
              <w:jc w:val="center"/>
              <w:rPr>
                <w:rFonts w:asciiTheme="minorHAnsi" w:eastAsia="Times New Roman" w:hAnsiTheme="minorHAnsi" w:cstheme="minorHAnsi"/>
                <w:bCs/>
                <w:color w:val="000000"/>
                <w:sz w:val="20"/>
                <w:szCs w:val="20"/>
              </w:rPr>
            </w:pPr>
            <w:r w:rsidRPr="00206017">
              <w:rPr>
                <w:rFonts w:asciiTheme="minorHAnsi" w:eastAsia="Times New Roman" w:hAnsiTheme="minorHAnsi" w:cstheme="minorHAnsi"/>
                <w:b/>
                <w:color w:val="000000"/>
                <w:sz w:val="20"/>
                <w:szCs w:val="20"/>
                <w:lang w:eastAsia="pl-PL"/>
              </w:rPr>
              <w:t>ELEMENT ZAMÓWIENIA</w:t>
            </w:r>
          </w:p>
        </w:tc>
        <w:tc>
          <w:tcPr>
            <w:tcW w:w="3517"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2FD1039D"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b/>
                <w:color w:val="000000"/>
                <w:sz w:val="20"/>
                <w:szCs w:val="20"/>
                <w:lang w:eastAsia="pl-PL"/>
              </w:rPr>
              <w:t>SZCZEGÓŁOWE ELEMENTY ZAMÓWIENIA</w:t>
            </w:r>
          </w:p>
        </w:tc>
      </w:tr>
      <w:tr w:rsidR="00205C49" w:rsidRPr="00206017" w14:paraId="774F4D61" w14:textId="77777777" w:rsidTr="00D156D1">
        <w:trPr>
          <w:trHeight w:val="917"/>
        </w:trPr>
        <w:tc>
          <w:tcPr>
            <w:tcW w:w="326" w:type="pct"/>
            <w:vMerge/>
            <w:shd w:val="clear" w:color="auto" w:fill="D9D9D9" w:themeFill="background1" w:themeFillShade="D9"/>
            <w:vAlign w:val="center"/>
          </w:tcPr>
          <w:p w14:paraId="71EF80F6" w14:textId="77777777" w:rsidR="00205C49" w:rsidRPr="00206017" w:rsidRDefault="00205C49" w:rsidP="00205C49">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sz w:val="20"/>
                <w:szCs w:val="2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0C335D46" w14:textId="77777777" w:rsidR="00205C49" w:rsidRPr="00206017" w:rsidRDefault="00205C49" w:rsidP="00205C49">
            <w:pPr>
              <w:pStyle w:val="Standard"/>
              <w:widowControl w:val="0"/>
              <w:spacing w:after="0" w:line="240" w:lineRule="auto"/>
              <w:jc w:val="center"/>
              <w:rPr>
                <w:rFonts w:asciiTheme="minorHAnsi" w:eastAsia="Times New Roman" w:hAnsiTheme="minorHAnsi" w:cstheme="minorHAnsi"/>
                <w:b/>
                <w:color w:val="000000"/>
                <w:sz w:val="20"/>
                <w:szCs w:val="20"/>
                <w:lang w:eastAsia="pl-PL"/>
              </w:rPr>
            </w:pPr>
          </w:p>
        </w:tc>
        <w:tc>
          <w:tcPr>
            <w:tcW w:w="6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8E07D8" w14:textId="6F3269A5" w:rsidR="00205C49" w:rsidRPr="00206017" w:rsidRDefault="00205C49" w:rsidP="00205C49">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Łączna liczba osób</w:t>
            </w:r>
          </w:p>
        </w:tc>
        <w:tc>
          <w:tcPr>
            <w:tcW w:w="695" w:type="pct"/>
            <w:shd w:val="clear" w:color="auto" w:fill="D9D9D9" w:themeFill="background1" w:themeFillShade="D9"/>
            <w:vAlign w:val="center"/>
          </w:tcPr>
          <w:p w14:paraId="48CFB2E6" w14:textId="570127E5" w:rsidR="00205C49" w:rsidRPr="00206017" w:rsidRDefault="00205C49" w:rsidP="00205C49">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Centa netto </w:t>
            </w:r>
            <w:r w:rsidRPr="00206017">
              <w:rPr>
                <w:rFonts w:eastAsia="Times New Roman" w:cstheme="minorHAnsi"/>
                <w:b/>
                <w:bCs/>
                <w:color w:val="000000"/>
                <w:sz w:val="20"/>
                <w:szCs w:val="20"/>
                <w:lang w:eastAsia="pl-PL"/>
              </w:rPr>
              <w:t>za osobę</w:t>
            </w:r>
            <w:r w:rsidRPr="00206017">
              <w:rPr>
                <w:rFonts w:eastAsia="Times New Roman" w:cstheme="minorHAnsi"/>
                <w:color w:val="000000"/>
                <w:sz w:val="20"/>
                <w:szCs w:val="20"/>
                <w:lang w:eastAsia="pl-PL"/>
              </w:rPr>
              <w:t xml:space="preserve"> (zł)</w:t>
            </w:r>
          </w:p>
        </w:tc>
        <w:tc>
          <w:tcPr>
            <w:tcW w:w="694" w:type="pct"/>
            <w:shd w:val="clear" w:color="auto" w:fill="D9D9D9" w:themeFill="background1" w:themeFillShade="D9"/>
            <w:vAlign w:val="center"/>
          </w:tcPr>
          <w:p w14:paraId="630EFBB1" w14:textId="3EFA5A6E" w:rsidR="00205C49" w:rsidRPr="00206017" w:rsidRDefault="00205C49" w:rsidP="00205C49">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Cena brutto </w:t>
            </w:r>
            <w:r w:rsidRPr="00206017">
              <w:rPr>
                <w:rFonts w:eastAsia="Times New Roman" w:cstheme="minorHAnsi"/>
                <w:b/>
                <w:bCs/>
                <w:color w:val="000000"/>
                <w:sz w:val="20"/>
                <w:szCs w:val="20"/>
                <w:lang w:eastAsia="pl-PL"/>
              </w:rPr>
              <w:t>za osobę</w:t>
            </w:r>
            <w:r w:rsidRPr="00206017">
              <w:rPr>
                <w:rFonts w:eastAsia="Times New Roman" w:cstheme="minorHAnsi"/>
                <w:color w:val="000000"/>
                <w:sz w:val="20"/>
                <w:szCs w:val="20"/>
                <w:lang w:eastAsia="pl-PL"/>
              </w:rPr>
              <w:t xml:space="preserve"> (zł)</w:t>
            </w:r>
          </w:p>
        </w:tc>
        <w:tc>
          <w:tcPr>
            <w:tcW w:w="741" w:type="pct"/>
            <w:shd w:val="clear" w:color="auto" w:fill="D9D9D9" w:themeFill="background1" w:themeFillShade="D9"/>
            <w:vAlign w:val="center"/>
          </w:tcPr>
          <w:p w14:paraId="50DAA2D8" w14:textId="77777777" w:rsidR="00205C49" w:rsidRPr="00206017" w:rsidRDefault="00205C49" w:rsidP="00205C49">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netto pozycji zamówienia (zł)</w:t>
            </w:r>
          </w:p>
        </w:tc>
        <w:tc>
          <w:tcPr>
            <w:tcW w:w="740" w:type="pct"/>
            <w:shd w:val="clear" w:color="auto" w:fill="D9D9D9" w:themeFill="background1" w:themeFillShade="D9"/>
            <w:vAlign w:val="center"/>
          </w:tcPr>
          <w:p w14:paraId="6EA627BC" w14:textId="77777777" w:rsidR="00205C49" w:rsidRPr="00206017" w:rsidRDefault="00205C49" w:rsidP="00205C49">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brutto pozycji zamówienia (zł)</w:t>
            </w:r>
          </w:p>
        </w:tc>
      </w:tr>
      <w:tr w:rsidR="00222738" w:rsidRPr="00206017" w14:paraId="7C85A44D" w14:textId="77777777" w:rsidTr="00D156D1">
        <w:trPr>
          <w:trHeight w:val="917"/>
        </w:trPr>
        <w:tc>
          <w:tcPr>
            <w:tcW w:w="326" w:type="pct"/>
            <w:shd w:val="clear" w:color="auto" w:fill="D9D9D9" w:themeFill="background1" w:themeFillShade="D9"/>
            <w:vAlign w:val="center"/>
          </w:tcPr>
          <w:p w14:paraId="38588CA2" w14:textId="77777777" w:rsidR="00222738" w:rsidRPr="00206017" w:rsidRDefault="00222738" w:rsidP="00222738">
            <w:pPr>
              <w:widowControl w:val="0"/>
              <w:spacing w:after="0" w:line="240" w:lineRule="auto"/>
              <w:jc w:val="center"/>
              <w:rPr>
                <w:rFonts w:cstheme="minorHAnsi"/>
                <w:b/>
                <w:sz w:val="20"/>
                <w:szCs w:val="20"/>
              </w:rPr>
            </w:pPr>
            <w:r w:rsidRPr="00206017">
              <w:rPr>
                <w:rFonts w:cstheme="minorHAnsi"/>
                <w:b/>
                <w:sz w:val="20"/>
                <w:szCs w:val="20"/>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FD4176" w14:textId="0805E496" w:rsidR="00205C49" w:rsidRPr="00206017" w:rsidRDefault="00205C49" w:rsidP="00205C49">
            <w:pPr>
              <w:pStyle w:val="Standard"/>
              <w:widowControl w:val="0"/>
              <w:rPr>
                <w:rFonts w:asciiTheme="minorHAnsi" w:eastAsia="Times New Roman" w:hAnsiTheme="minorHAnsi" w:cstheme="minorHAnsi"/>
                <w:color w:val="000000"/>
                <w:sz w:val="20"/>
                <w:szCs w:val="20"/>
              </w:rPr>
            </w:pPr>
            <w:r w:rsidRPr="00206017">
              <w:rPr>
                <w:rFonts w:asciiTheme="minorHAnsi" w:eastAsia="Times New Roman" w:hAnsiTheme="minorHAnsi" w:cstheme="minorHAnsi"/>
                <w:color w:val="000000"/>
                <w:sz w:val="20"/>
                <w:szCs w:val="20"/>
              </w:rPr>
              <w:t>Szkolenie branżowe dla nauczycieli/nauczycielek przedmiotów branży hotelarskiej u pracodawców lub firmach szkol.</w:t>
            </w:r>
          </w:p>
          <w:p w14:paraId="5AC513B9" w14:textId="77777777" w:rsidR="00205C49" w:rsidRPr="00206017" w:rsidRDefault="00205C49" w:rsidP="00205C49">
            <w:pPr>
              <w:pStyle w:val="Standard"/>
              <w:widowControl w:val="0"/>
              <w:spacing w:after="0" w:line="240" w:lineRule="auto"/>
              <w:rPr>
                <w:rFonts w:asciiTheme="minorHAnsi" w:eastAsia="Times New Roman" w:hAnsiTheme="minorHAnsi" w:cstheme="minorHAnsi"/>
                <w:color w:val="000000"/>
                <w:sz w:val="20"/>
                <w:szCs w:val="20"/>
              </w:rPr>
            </w:pPr>
          </w:p>
          <w:p w14:paraId="55928177" w14:textId="77777777" w:rsidR="00205C49" w:rsidRPr="00206017" w:rsidRDefault="00205C49" w:rsidP="00205C49">
            <w:pPr>
              <w:pStyle w:val="Standard"/>
              <w:widowControl w:val="0"/>
              <w:rPr>
                <w:rFonts w:asciiTheme="minorHAnsi" w:eastAsia="Times New Roman" w:hAnsiTheme="minorHAnsi" w:cstheme="minorHAnsi"/>
                <w:color w:val="000000"/>
                <w:sz w:val="20"/>
                <w:szCs w:val="20"/>
              </w:rPr>
            </w:pPr>
            <w:r w:rsidRPr="00206017">
              <w:rPr>
                <w:rFonts w:asciiTheme="minorHAnsi" w:eastAsia="Times New Roman" w:hAnsiTheme="minorHAnsi" w:cstheme="minorHAnsi"/>
                <w:color w:val="000000"/>
                <w:sz w:val="20"/>
                <w:szCs w:val="20"/>
              </w:rPr>
              <w:t>(poz. 6.14 info dla Zamawiającego)</w:t>
            </w:r>
          </w:p>
          <w:p w14:paraId="13C41547" w14:textId="20E5AAA4" w:rsidR="00222738" w:rsidRPr="00206017" w:rsidRDefault="00222738" w:rsidP="00222738">
            <w:pPr>
              <w:pStyle w:val="Standard"/>
              <w:widowControl w:val="0"/>
              <w:spacing w:after="0" w:line="240" w:lineRule="auto"/>
              <w:jc w:val="center"/>
              <w:rPr>
                <w:rFonts w:asciiTheme="minorHAnsi" w:eastAsia="Times New Roman" w:hAnsiTheme="minorHAnsi" w:cstheme="minorHAnsi"/>
                <w:color w:val="000000"/>
                <w:sz w:val="20"/>
                <w:szCs w:val="20"/>
              </w:rPr>
            </w:pP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6470FE56" w14:textId="6BECFDAC" w:rsidR="00222738" w:rsidRPr="00206017" w:rsidRDefault="00222738" w:rsidP="00222738">
            <w:pPr>
              <w:spacing w:after="0" w:line="240" w:lineRule="auto"/>
              <w:jc w:val="center"/>
              <w:rPr>
                <w:rFonts w:eastAsia="Times New Roman" w:cstheme="minorHAnsi"/>
                <w:color w:val="000000"/>
                <w:sz w:val="20"/>
                <w:szCs w:val="20"/>
              </w:rPr>
            </w:pPr>
            <w:r w:rsidRPr="00206017">
              <w:rPr>
                <w:rFonts w:eastAsia="Times New Roman" w:cstheme="minorHAnsi"/>
                <w:color w:val="000000"/>
                <w:sz w:val="20"/>
                <w:szCs w:val="20"/>
              </w:rPr>
              <w:t>2 osoby (40h/1os.)</w:t>
            </w:r>
          </w:p>
        </w:tc>
        <w:tc>
          <w:tcPr>
            <w:tcW w:w="695" w:type="pct"/>
            <w:vAlign w:val="center"/>
          </w:tcPr>
          <w:p w14:paraId="5DDA1643"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c>
          <w:tcPr>
            <w:tcW w:w="694" w:type="pct"/>
            <w:vAlign w:val="center"/>
          </w:tcPr>
          <w:p w14:paraId="1294ED32"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c>
          <w:tcPr>
            <w:tcW w:w="741" w:type="pct"/>
            <w:vAlign w:val="center"/>
          </w:tcPr>
          <w:p w14:paraId="765C5D5E"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c>
          <w:tcPr>
            <w:tcW w:w="740" w:type="pct"/>
            <w:vAlign w:val="center"/>
          </w:tcPr>
          <w:p w14:paraId="5076E6EB"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r>
      <w:tr w:rsidR="00222738" w:rsidRPr="00206017" w14:paraId="77CFCD49" w14:textId="77777777" w:rsidTr="00D156D1">
        <w:trPr>
          <w:trHeight w:val="917"/>
        </w:trPr>
        <w:tc>
          <w:tcPr>
            <w:tcW w:w="4260" w:type="pct"/>
            <w:gridSpan w:val="6"/>
            <w:shd w:val="clear" w:color="auto" w:fill="D9D9D9" w:themeFill="background1" w:themeFillShade="D9"/>
            <w:vAlign w:val="center"/>
          </w:tcPr>
          <w:p w14:paraId="4067820D"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lastRenderedPageBreak/>
              <w:t>Wartość całkowita oferty w danej części zamówienia brutto</w:t>
            </w:r>
          </w:p>
        </w:tc>
        <w:tc>
          <w:tcPr>
            <w:tcW w:w="740" w:type="pct"/>
            <w:vAlign w:val="center"/>
          </w:tcPr>
          <w:p w14:paraId="5DF4F94C"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p w14:paraId="1A0CCAE1"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brutto (zł)</w:t>
            </w:r>
          </w:p>
        </w:tc>
      </w:tr>
      <w:tr w:rsidR="00222738" w:rsidRPr="00206017" w14:paraId="6BD61ACE" w14:textId="77777777" w:rsidTr="00D156D1">
        <w:trPr>
          <w:trHeight w:val="917"/>
        </w:trPr>
        <w:tc>
          <w:tcPr>
            <w:tcW w:w="5000" w:type="pct"/>
            <w:gridSpan w:val="7"/>
            <w:vAlign w:val="center"/>
          </w:tcPr>
          <w:p w14:paraId="7A036885"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oferty w danej części zamówienia brutto słownie:</w:t>
            </w:r>
          </w:p>
          <w:p w14:paraId="6FCDB205" w14:textId="77777777" w:rsidR="00222738" w:rsidRPr="00206017" w:rsidRDefault="00222738" w:rsidP="00D156D1">
            <w:pPr>
              <w:spacing w:after="0" w:line="240" w:lineRule="auto"/>
              <w:rPr>
                <w:rFonts w:eastAsia="Times New Roman" w:cstheme="minorHAnsi"/>
                <w:color w:val="000000"/>
                <w:sz w:val="20"/>
                <w:szCs w:val="20"/>
                <w:lang w:eastAsia="pl-PL"/>
              </w:rPr>
            </w:pPr>
          </w:p>
          <w:p w14:paraId="441A7F5E"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t>
            </w:r>
          </w:p>
          <w:p w14:paraId="413365D3" w14:textId="47950F04" w:rsidR="00AA59FB" w:rsidRPr="00206017" w:rsidRDefault="00AA59FB" w:rsidP="00D156D1">
            <w:pPr>
              <w:spacing w:after="0" w:line="240" w:lineRule="auto"/>
              <w:rPr>
                <w:rFonts w:eastAsia="Times New Roman" w:cstheme="minorHAnsi"/>
                <w:color w:val="000000"/>
                <w:sz w:val="20"/>
                <w:szCs w:val="20"/>
                <w:lang w:eastAsia="pl-PL"/>
              </w:rPr>
            </w:pPr>
            <w:r w:rsidRPr="00206017">
              <w:rPr>
                <w:rFonts w:eastAsia="Times New Roman" w:cstheme="minorHAnsi"/>
                <w:i/>
                <w:iCs/>
                <w:color w:val="000000"/>
                <w:sz w:val="20"/>
                <w:szCs w:val="20"/>
                <w:lang w:eastAsia="pl-PL"/>
              </w:rPr>
              <w:t xml:space="preserve">„W przypadku zastosowania stawki VAT innej niż podstawowa, Oferent zobowiązany jest do wskazania podstawy prawnej jej zastosowania przy wystawieniu </w:t>
            </w:r>
            <w:proofErr w:type="spellStart"/>
            <w:r w:rsidRPr="00206017">
              <w:rPr>
                <w:rFonts w:eastAsia="Times New Roman" w:cstheme="minorHAnsi"/>
                <w:i/>
                <w:iCs/>
                <w:color w:val="000000"/>
                <w:sz w:val="20"/>
                <w:szCs w:val="20"/>
                <w:lang w:eastAsia="pl-PL"/>
              </w:rPr>
              <w:t>fv</w:t>
            </w:r>
            <w:proofErr w:type="spellEnd"/>
            <w:r w:rsidRPr="00206017">
              <w:rPr>
                <w:rFonts w:eastAsia="Times New Roman" w:cstheme="minorHAnsi"/>
                <w:i/>
                <w:iCs/>
                <w:color w:val="000000"/>
                <w:sz w:val="20"/>
                <w:szCs w:val="20"/>
                <w:lang w:eastAsia="pl-PL"/>
              </w:rPr>
              <w:t xml:space="preserve"> (np. przepis ustawy o podatku od towarów i usług lub aktu wykonawczego).”</w:t>
            </w:r>
          </w:p>
        </w:tc>
      </w:tr>
    </w:tbl>
    <w:p w14:paraId="0FCF31CC" w14:textId="77777777" w:rsidR="00222738" w:rsidRPr="00206017" w:rsidRDefault="00222738" w:rsidP="00222738">
      <w:pPr>
        <w:autoSpaceDE w:val="0"/>
        <w:autoSpaceDN w:val="0"/>
        <w:adjustRightInd w:val="0"/>
        <w:spacing w:after="0" w:line="240" w:lineRule="auto"/>
        <w:contextualSpacing/>
        <w:jc w:val="both"/>
        <w:rPr>
          <w:rFonts w:eastAsia="Times New Roman" w:cstheme="minorHAnsi"/>
          <w:b/>
          <w:sz w:val="20"/>
          <w:szCs w:val="20"/>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3543"/>
        <w:gridCol w:w="1978"/>
        <w:gridCol w:w="2128"/>
        <w:gridCol w:w="2125"/>
        <w:gridCol w:w="2275"/>
        <w:gridCol w:w="2266"/>
      </w:tblGrid>
      <w:tr w:rsidR="00222738" w:rsidRPr="00206017" w14:paraId="5638D30F" w14:textId="77777777" w:rsidTr="00D156D1">
        <w:trPr>
          <w:trHeight w:val="567"/>
        </w:trPr>
        <w:tc>
          <w:tcPr>
            <w:tcW w:w="5000" w:type="pct"/>
            <w:gridSpan w:val="7"/>
            <w:shd w:val="clear" w:color="auto" w:fill="D9D9D9" w:themeFill="background1" w:themeFillShade="D9"/>
            <w:vAlign w:val="center"/>
          </w:tcPr>
          <w:p w14:paraId="1AB61463"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cstheme="minorHAnsi"/>
                <w:b/>
                <w:sz w:val="20"/>
                <w:szCs w:val="20"/>
              </w:rPr>
              <w:t>CZĘŚĆ ZAMÓWIENIA nr 2</w:t>
            </w:r>
          </w:p>
        </w:tc>
      </w:tr>
      <w:tr w:rsidR="00222738" w:rsidRPr="00206017" w14:paraId="4F1B97A0" w14:textId="77777777" w:rsidTr="00D156D1">
        <w:trPr>
          <w:trHeight w:val="917"/>
        </w:trPr>
        <w:tc>
          <w:tcPr>
            <w:tcW w:w="325" w:type="pct"/>
            <w:vMerge w:val="restart"/>
            <w:shd w:val="clear" w:color="auto" w:fill="D9D9D9" w:themeFill="background1" w:themeFillShade="D9"/>
            <w:vAlign w:val="center"/>
          </w:tcPr>
          <w:p w14:paraId="5D05D006" w14:textId="77777777" w:rsidR="00222738" w:rsidRPr="00206017" w:rsidRDefault="00222738" w:rsidP="00D156D1">
            <w:pPr>
              <w:pStyle w:val="Akapitzlist"/>
              <w:widowControl w:val="0"/>
              <w:suppressAutoHyphens/>
              <w:autoSpaceDN w:val="0"/>
              <w:spacing w:after="0" w:line="240" w:lineRule="auto"/>
              <w:ind w:left="0" w:hanging="13"/>
              <w:jc w:val="center"/>
              <w:textAlignment w:val="baseline"/>
              <w:rPr>
                <w:rFonts w:cstheme="minorHAnsi"/>
                <w:b/>
                <w:sz w:val="20"/>
                <w:szCs w:val="20"/>
              </w:rPr>
            </w:pPr>
            <w:r w:rsidRPr="00206017">
              <w:rPr>
                <w:rFonts w:eastAsia="Times New Roman" w:cstheme="minorHAnsi"/>
                <w:b/>
                <w:color w:val="000000"/>
                <w:sz w:val="20"/>
                <w:szCs w:val="2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430A4D65" w14:textId="77777777" w:rsidR="00222738" w:rsidRPr="00206017" w:rsidRDefault="00222738" w:rsidP="00D156D1">
            <w:pPr>
              <w:pStyle w:val="Standard"/>
              <w:widowControl w:val="0"/>
              <w:spacing w:after="0" w:line="240" w:lineRule="auto"/>
              <w:jc w:val="center"/>
              <w:rPr>
                <w:rFonts w:asciiTheme="minorHAnsi" w:eastAsia="Times New Roman" w:hAnsiTheme="minorHAnsi" w:cstheme="minorHAnsi"/>
                <w:bCs/>
                <w:color w:val="000000"/>
                <w:sz w:val="20"/>
                <w:szCs w:val="20"/>
              </w:rPr>
            </w:pPr>
            <w:r w:rsidRPr="00206017">
              <w:rPr>
                <w:rFonts w:asciiTheme="minorHAnsi" w:eastAsia="Times New Roman" w:hAnsiTheme="minorHAnsi" w:cstheme="minorHAnsi"/>
                <w:b/>
                <w:color w:val="000000"/>
                <w:sz w:val="20"/>
                <w:szCs w:val="20"/>
                <w:lang w:eastAsia="pl-PL"/>
              </w:rPr>
              <w:t>ELEMENT ZAMÓWIENIA</w:t>
            </w:r>
          </w:p>
        </w:tc>
        <w:tc>
          <w:tcPr>
            <w:tcW w:w="3518"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7D480603"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b/>
                <w:color w:val="000000"/>
                <w:sz w:val="20"/>
                <w:szCs w:val="20"/>
                <w:lang w:eastAsia="pl-PL"/>
              </w:rPr>
              <w:t>SZCZEGÓŁOWE ELEMENTY ZAMÓWIENIA</w:t>
            </w:r>
          </w:p>
        </w:tc>
      </w:tr>
      <w:tr w:rsidR="00222738" w:rsidRPr="00206017" w14:paraId="06B19069" w14:textId="77777777" w:rsidTr="00D156D1">
        <w:trPr>
          <w:trHeight w:val="917"/>
        </w:trPr>
        <w:tc>
          <w:tcPr>
            <w:tcW w:w="325" w:type="pct"/>
            <w:vMerge/>
            <w:shd w:val="clear" w:color="auto" w:fill="D9D9D9" w:themeFill="background1" w:themeFillShade="D9"/>
            <w:vAlign w:val="center"/>
          </w:tcPr>
          <w:p w14:paraId="7094BCC0" w14:textId="77777777" w:rsidR="00222738" w:rsidRPr="00206017" w:rsidRDefault="00222738" w:rsidP="00222738">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sz w:val="20"/>
                <w:szCs w:val="2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1519F39C" w14:textId="77777777" w:rsidR="00222738" w:rsidRPr="00206017" w:rsidRDefault="00222738" w:rsidP="00222738">
            <w:pPr>
              <w:pStyle w:val="Standard"/>
              <w:widowControl w:val="0"/>
              <w:spacing w:after="0" w:line="240" w:lineRule="auto"/>
              <w:jc w:val="center"/>
              <w:rPr>
                <w:rFonts w:asciiTheme="minorHAnsi" w:eastAsia="Times New Roman" w:hAnsiTheme="minorHAnsi" w:cstheme="minorHAnsi"/>
                <w:b/>
                <w:color w:val="000000"/>
                <w:sz w:val="20"/>
                <w:szCs w:val="20"/>
                <w:lang w:eastAsia="pl-PL"/>
              </w:rPr>
            </w:pPr>
          </w:p>
        </w:tc>
        <w:tc>
          <w:tcPr>
            <w:tcW w:w="6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A363D7" w14:textId="58653053" w:rsidR="00222738" w:rsidRPr="00206017" w:rsidRDefault="00222738" w:rsidP="00222738">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Łączna liczba osób</w:t>
            </w:r>
          </w:p>
        </w:tc>
        <w:tc>
          <w:tcPr>
            <w:tcW w:w="695" w:type="pct"/>
            <w:shd w:val="clear" w:color="auto" w:fill="D9D9D9" w:themeFill="background1" w:themeFillShade="D9"/>
            <w:vAlign w:val="center"/>
          </w:tcPr>
          <w:p w14:paraId="5A3A0379" w14:textId="39167A6E" w:rsidR="00222738" w:rsidRPr="00206017" w:rsidRDefault="00222738" w:rsidP="00222738">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Centa netto </w:t>
            </w:r>
            <w:r w:rsidR="00205C49" w:rsidRPr="00206017">
              <w:rPr>
                <w:rFonts w:eastAsia="Times New Roman" w:cstheme="minorHAnsi"/>
                <w:b/>
                <w:bCs/>
                <w:color w:val="000000"/>
                <w:sz w:val="20"/>
                <w:szCs w:val="20"/>
                <w:lang w:eastAsia="pl-PL"/>
              </w:rPr>
              <w:t>za osobę</w:t>
            </w:r>
            <w:r w:rsidRPr="00206017">
              <w:rPr>
                <w:rFonts w:eastAsia="Times New Roman" w:cstheme="minorHAnsi"/>
                <w:color w:val="000000"/>
                <w:sz w:val="20"/>
                <w:szCs w:val="20"/>
                <w:lang w:eastAsia="pl-PL"/>
              </w:rPr>
              <w:t xml:space="preserve"> (zł)</w:t>
            </w:r>
          </w:p>
        </w:tc>
        <w:tc>
          <w:tcPr>
            <w:tcW w:w="694" w:type="pct"/>
            <w:shd w:val="clear" w:color="auto" w:fill="D9D9D9" w:themeFill="background1" w:themeFillShade="D9"/>
            <w:vAlign w:val="center"/>
          </w:tcPr>
          <w:p w14:paraId="7EA42706" w14:textId="228AD6AB" w:rsidR="00222738" w:rsidRPr="00206017" w:rsidRDefault="00222738" w:rsidP="00222738">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Cena brutto </w:t>
            </w:r>
            <w:r w:rsidR="00205C49" w:rsidRPr="00206017">
              <w:rPr>
                <w:rFonts w:eastAsia="Times New Roman" w:cstheme="minorHAnsi"/>
                <w:b/>
                <w:bCs/>
                <w:color w:val="000000"/>
                <w:sz w:val="20"/>
                <w:szCs w:val="20"/>
                <w:lang w:eastAsia="pl-PL"/>
              </w:rPr>
              <w:t>za osobę</w:t>
            </w:r>
            <w:r w:rsidRPr="00206017">
              <w:rPr>
                <w:rFonts w:eastAsia="Times New Roman" w:cstheme="minorHAnsi"/>
                <w:color w:val="000000"/>
                <w:sz w:val="20"/>
                <w:szCs w:val="20"/>
                <w:lang w:eastAsia="pl-PL"/>
              </w:rPr>
              <w:t xml:space="preserve"> (zł)</w:t>
            </w:r>
          </w:p>
        </w:tc>
        <w:tc>
          <w:tcPr>
            <w:tcW w:w="743" w:type="pct"/>
            <w:shd w:val="clear" w:color="auto" w:fill="D9D9D9" w:themeFill="background1" w:themeFillShade="D9"/>
            <w:vAlign w:val="center"/>
          </w:tcPr>
          <w:p w14:paraId="7A7A0ADC" w14:textId="77777777" w:rsidR="00222738" w:rsidRPr="00206017" w:rsidRDefault="00222738" w:rsidP="00222738">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netto pozycji zamówienia (zł)</w:t>
            </w:r>
          </w:p>
        </w:tc>
        <w:tc>
          <w:tcPr>
            <w:tcW w:w="740" w:type="pct"/>
            <w:shd w:val="clear" w:color="auto" w:fill="D9D9D9" w:themeFill="background1" w:themeFillShade="D9"/>
            <w:vAlign w:val="center"/>
          </w:tcPr>
          <w:p w14:paraId="36FF9987" w14:textId="77777777" w:rsidR="00222738" w:rsidRPr="00206017" w:rsidRDefault="00222738" w:rsidP="00222738">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brutto pozycji zamówienia (zł)</w:t>
            </w:r>
          </w:p>
        </w:tc>
      </w:tr>
      <w:tr w:rsidR="00222738" w:rsidRPr="00206017" w14:paraId="1462CF4B" w14:textId="77777777" w:rsidTr="00D156D1">
        <w:trPr>
          <w:trHeight w:val="917"/>
        </w:trPr>
        <w:tc>
          <w:tcPr>
            <w:tcW w:w="325" w:type="pct"/>
            <w:shd w:val="clear" w:color="auto" w:fill="D9D9D9" w:themeFill="background1" w:themeFillShade="D9"/>
            <w:vAlign w:val="center"/>
          </w:tcPr>
          <w:p w14:paraId="64FDC0BE" w14:textId="77777777" w:rsidR="00222738" w:rsidRPr="00206017" w:rsidRDefault="00222738" w:rsidP="00222738">
            <w:pPr>
              <w:widowControl w:val="0"/>
              <w:spacing w:after="0" w:line="240" w:lineRule="auto"/>
              <w:jc w:val="center"/>
              <w:rPr>
                <w:rFonts w:cstheme="minorHAnsi"/>
                <w:b/>
                <w:sz w:val="20"/>
                <w:szCs w:val="20"/>
              </w:rPr>
            </w:pPr>
            <w:r w:rsidRPr="00206017">
              <w:rPr>
                <w:rFonts w:cstheme="minorHAnsi"/>
                <w:b/>
                <w:sz w:val="20"/>
                <w:szCs w:val="20"/>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6F6E28" w14:textId="7C753EE9" w:rsidR="00205C49" w:rsidRPr="00206017" w:rsidRDefault="00205C49" w:rsidP="00205C49">
            <w:pPr>
              <w:pStyle w:val="Standard"/>
              <w:widowControl w:val="0"/>
              <w:rPr>
                <w:rFonts w:asciiTheme="minorHAnsi" w:eastAsia="Times New Roman" w:hAnsiTheme="minorHAnsi" w:cstheme="minorHAnsi"/>
                <w:color w:val="000000"/>
                <w:sz w:val="20"/>
                <w:szCs w:val="20"/>
              </w:rPr>
            </w:pPr>
            <w:r w:rsidRPr="00206017">
              <w:rPr>
                <w:rFonts w:asciiTheme="minorHAnsi" w:eastAsia="Times New Roman" w:hAnsiTheme="minorHAnsi" w:cstheme="minorHAnsi"/>
                <w:color w:val="000000"/>
                <w:sz w:val="20"/>
                <w:szCs w:val="20"/>
              </w:rPr>
              <w:t xml:space="preserve">Szkolenie branżowe dla nauczycieli/nauczycielek przedmiotów branży </w:t>
            </w:r>
            <w:proofErr w:type="spellStart"/>
            <w:r w:rsidRPr="00206017">
              <w:rPr>
                <w:rFonts w:asciiTheme="minorHAnsi" w:eastAsia="Times New Roman" w:hAnsiTheme="minorHAnsi" w:cstheme="minorHAnsi"/>
                <w:color w:val="000000"/>
                <w:sz w:val="20"/>
                <w:szCs w:val="20"/>
              </w:rPr>
              <w:t>mechatronicznej</w:t>
            </w:r>
            <w:proofErr w:type="spellEnd"/>
            <w:r w:rsidRPr="00206017">
              <w:rPr>
                <w:rFonts w:asciiTheme="minorHAnsi" w:eastAsia="Times New Roman" w:hAnsiTheme="minorHAnsi" w:cstheme="minorHAnsi"/>
                <w:color w:val="000000"/>
                <w:sz w:val="20"/>
                <w:szCs w:val="20"/>
              </w:rPr>
              <w:t xml:space="preserve"> u pracodawców lub firmach szkol.</w:t>
            </w:r>
          </w:p>
          <w:p w14:paraId="0BE1DBA3" w14:textId="77777777" w:rsidR="00205C49" w:rsidRPr="00206017" w:rsidRDefault="00205C49" w:rsidP="00205C49">
            <w:pPr>
              <w:pStyle w:val="Standard"/>
              <w:widowControl w:val="0"/>
              <w:spacing w:after="0" w:line="240" w:lineRule="auto"/>
              <w:rPr>
                <w:rFonts w:asciiTheme="minorHAnsi" w:eastAsia="Times New Roman" w:hAnsiTheme="minorHAnsi" w:cstheme="minorHAnsi"/>
                <w:color w:val="000000"/>
                <w:sz w:val="20"/>
                <w:szCs w:val="20"/>
              </w:rPr>
            </w:pPr>
          </w:p>
          <w:p w14:paraId="72B3AD4A" w14:textId="77777777" w:rsidR="00205C49" w:rsidRPr="00206017" w:rsidRDefault="00205C49" w:rsidP="00205C49">
            <w:pPr>
              <w:pStyle w:val="Standard"/>
              <w:widowControl w:val="0"/>
              <w:rPr>
                <w:rFonts w:asciiTheme="minorHAnsi" w:eastAsia="Times New Roman" w:hAnsiTheme="minorHAnsi" w:cstheme="minorHAnsi"/>
                <w:color w:val="000000"/>
                <w:sz w:val="20"/>
                <w:szCs w:val="20"/>
              </w:rPr>
            </w:pPr>
            <w:r w:rsidRPr="00206017">
              <w:rPr>
                <w:rFonts w:asciiTheme="minorHAnsi" w:eastAsia="Times New Roman" w:hAnsiTheme="minorHAnsi" w:cstheme="minorHAnsi"/>
                <w:color w:val="000000"/>
                <w:sz w:val="20"/>
                <w:szCs w:val="20"/>
              </w:rPr>
              <w:t>(poz. 6.14 info dla Zamawiającego)</w:t>
            </w:r>
          </w:p>
          <w:p w14:paraId="225BE4C0" w14:textId="0B4E505F" w:rsidR="00222738" w:rsidRPr="00206017" w:rsidRDefault="00222738" w:rsidP="00222738">
            <w:pPr>
              <w:pStyle w:val="Standard"/>
              <w:widowControl w:val="0"/>
              <w:spacing w:after="0" w:line="240" w:lineRule="auto"/>
              <w:jc w:val="center"/>
              <w:rPr>
                <w:rFonts w:asciiTheme="minorHAnsi" w:eastAsia="Times New Roman" w:hAnsiTheme="minorHAnsi" w:cstheme="minorHAnsi"/>
                <w:bCs/>
                <w:color w:val="000000"/>
                <w:sz w:val="20"/>
                <w:szCs w:val="20"/>
              </w:rPr>
            </w:pPr>
          </w:p>
        </w:tc>
        <w:tc>
          <w:tcPr>
            <w:tcW w:w="646"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3A63570B" w14:textId="214329A0" w:rsidR="00222738" w:rsidRPr="00206017" w:rsidRDefault="00222738" w:rsidP="00222738">
            <w:pPr>
              <w:spacing w:after="0" w:line="240" w:lineRule="auto"/>
              <w:jc w:val="center"/>
              <w:rPr>
                <w:rFonts w:eastAsia="Times New Roman" w:cstheme="minorHAnsi"/>
                <w:color w:val="000000"/>
                <w:sz w:val="20"/>
                <w:szCs w:val="20"/>
              </w:rPr>
            </w:pPr>
            <w:r w:rsidRPr="00206017">
              <w:rPr>
                <w:rFonts w:eastAsia="Times New Roman" w:cstheme="minorHAnsi"/>
                <w:color w:val="000000"/>
                <w:sz w:val="20"/>
                <w:szCs w:val="20"/>
              </w:rPr>
              <w:t>2 osoby (40h/1os.)</w:t>
            </w:r>
          </w:p>
        </w:tc>
        <w:tc>
          <w:tcPr>
            <w:tcW w:w="695" w:type="pct"/>
            <w:vAlign w:val="center"/>
          </w:tcPr>
          <w:p w14:paraId="100F1931"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c>
          <w:tcPr>
            <w:tcW w:w="694" w:type="pct"/>
            <w:vAlign w:val="center"/>
          </w:tcPr>
          <w:p w14:paraId="2E461843"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c>
          <w:tcPr>
            <w:tcW w:w="743" w:type="pct"/>
            <w:vAlign w:val="center"/>
          </w:tcPr>
          <w:p w14:paraId="521D834D"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c>
          <w:tcPr>
            <w:tcW w:w="740" w:type="pct"/>
            <w:vAlign w:val="center"/>
          </w:tcPr>
          <w:p w14:paraId="51430D51" w14:textId="77777777" w:rsidR="00222738" w:rsidRPr="00206017" w:rsidRDefault="00222738" w:rsidP="00222738">
            <w:pPr>
              <w:spacing w:after="0" w:line="240" w:lineRule="auto"/>
              <w:jc w:val="center"/>
              <w:rPr>
                <w:rFonts w:eastAsia="Times New Roman" w:cstheme="minorHAnsi"/>
                <w:color w:val="000000"/>
                <w:sz w:val="20"/>
                <w:szCs w:val="20"/>
                <w:lang w:eastAsia="pl-PL"/>
              </w:rPr>
            </w:pPr>
          </w:p>
        </w:tc>
      </w:tr>
      <w:tr w:rsidR="00222738" w:rsidRPr="00206017" w14:paraId="6C997575" w14:textId="77777777" w:rsidTr="00D156D1">
        <w:trPr>
          <w:trHeight w:val="917"/>
        </w:trPr>
        <w:tc>
          <w:tcPr>
            <w:tcW w:w="4260" w:type="pct"/>
            <w:gridSpan w:val="6"/>
            <w:shd w:val="clear" w:color="auto" w:fill="D9D9D9" w:themeFill="background1" w:themeFillShade="D9"/>
            <w:vAlign w:val="center"/>
          </w:tcPr>
          <w:p w14:paraId="2DB7352E"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oferty w danej części zamówienia brutto</w:t>
            </w:r>
          </w:p>
        </w:tc>
        <w:tc>
          <w:tcPr>
            <w:tcW w:w="740" w:type="pct"/>
            <w:vAlign w:val="center"/>
          </w:tcPr>
          <w:p w14:paraId="688003BE"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p w14:paraId="121C8EA8"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brutto (zł)</w:t>
            </w:r>
          </w:p>
        </w:tc>
      </w:tr>
      <w:tr w:rsidR="00222738" w:rsidRPr="00206017" w14:paraId="6CC095AA" w14:textId="77777777" w:rsidTr="00D156D1">
        <w:trPr>
          <w:trHeight w:val="917"/>
        </w:trPr>
        <w:tc>
          <w:tcPr>
            <w:tcW w:w="5000" w:type="pct"/>
            <w:gridSpan w:val="7"/>
            <w:vAlign w:val="center"/>
          </w:tcPr>
          <w:p w14:paraId="563BECB5"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oferty w danej części zamówienia brutto słownie:</w:t>
            </w:r>
          </w:p>
          <w:p w14:paraId="53F4C879" w14:textId="77777777" w:rsidR="00222738" w:rsidRPr="00206017" w:rsidRDefault="00222738" w:rsidP="00D156D1">
            <w:pPr>
              <w:spacing w:after="0" w:line="240" w:lineRule="auto"/>
              <w:rPr>
                <w:rFonts w:eastAsia="Times New Roman" w:cstheme="minorHAnsi"/>
                <w:color w:val="000000"/>
                <w:sz w:val="20"/>
                <w:szCs w:val="20"/>
                <w:lang w:eastAsia="pl-PL"/>
              </w:rPr>
            </w:pPr>
          </w:p>
          <w:p w14:paraId="1A7DE9B5"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t>
            </w:r>
          </w:p>
          <w:p w14:paraId="70BBB94C" w14:textId="6B7B8737" w:rsidR="00AA59FB" w:rsidRPr="00206017" w:rsidRDefault="00AA59FB" w:rsidP="00D156D1">
            <w:pPr>
              <w:spacing w:after="0" w:line="240" w:lineRule="auto"/>
              <w:rPr>
                <w:rFonts w:eastAsia="Times New Roman" w:cstheme="minorHAnsi"/>
                <w:color w:val="000000"/>
                <w:sz w:val="20"/>
                <w:szCs w:val="20"/>
                <w:lang w:eastAsia="pl-PL"/>
              </w:rPr>
            </w:pPr>
            <w:r w:rsidRPr="00206017">
              <w:rPr>
                <w:rFonts w:eastAsia="Times New Roman" w:cstheme="minorHAnsi"/>
                <w:i/>
                <w:iCs/>
                <w:color w:val="000000"/>
                <w:sz w:val="20"/>
                <w:szCs w:val="20"/>
                <w:lang w:eastAsia="pl-PL"/>
              </w:rPr>
              <w:lastRenderedPageBreak/>
              <w:t xml:space="preserve">„W przypadku zastosowania stawki VAT innej niż podstawowa, Oferent zobowiązany jest do wskazania podstawy prawnej jej zastosowania przy wystawieniu </w:t>
            </w:r>
            <w:proofErr w:type="spellStart"/>
            <w:r w:rsidRPr="00206017">
              <w:rPr>
                <w:rFonts w:eastAsia="Times New Roman" w:cstheme="minorHAnsi"/>
                <w:i/>
                <w:iCs/>
                <w:color w:val="000000"/>
                <w:sz w:val="20"/>
                <w:szCs w:val="20"/>
                <w:lang w:eastAsia="pl-PL"/>
              </w:rPr>
              <w:t>fv</w:t>
            </w:r>
            <w:proofErr w:type="spellEnd"/>
            <w:r w:rsidRPr="00206017">
              <w:rPr>
                <w:rFonts w:eastAsia="Times New Roman" w:cstheme="minorHAnsi"/>
                <w:i/>
                <w:iCs/>
                <w:color w:val="000000"/>
                <w:sz w:val="20"/>
                <w:szCs w:val="20"/>
                <w:lang w:eastAsia="pl-PL"/>
              </w:rPr>
              <w:t xml:space="preserve"> (np. przepis ustawy o podatku od towarów i usług lub aktu wykonawczego).”</w:t>
            </w:r>
          </w:p>
        </w:tc>
      </w:tr>
    </w:tbl>
    <w:p w14:paraId="333A7ABE" w14:textId="77777777" w:rsidR="00222738" w:rsidRPr="00206017" w:rsidRDefault="00222738" w:rsidP="00222738">
      <w:pPr>
        <w:autoSpaceDE w:val="0"/>
        <w:autoSpaceDN w:val="0"/>
        <w:adjustRightInd w:val="0"/>
        <w:spacing w:after="0" w:line="240" w:lineRule="auto"/>
        <w:contextualSpacing/>
        <w:jc w:val="both"/>
        <w:rPr>
          <w:rFonts w:eastAsia="Times New Roman" w:cstheme="minorHAnsi"/>
          <w:b/>
          <w:sz w:val="20"/>
          <w:szCs w:val="20"/>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543"/>
        <w:gridCol w:w="1981"/>
        <w:gridCol w:w="2128"/>
        <w:gridCol w:w="2125"/>
        <w:gridCol w:w="2269"/>
        <w:gridCol w:w="2266"/>
      </w:tblGrid>
      <w:tr w:rsidR="00222738" w:rsidRPr="00206017" w14:paraId="0486D8E9" w14:textId="77777777" w:rsidTr="00D156D1">
        <w:trPr>
          <w:trHeight w:val="567"/>
        </w:trPr>
        <w:tc>
          <w:tcPr>
            <w:tcW w:w="5000" w:type="pct"/>
            <w:gridSpan w:val="7"/>
            <w:shd w:val="clear" w:color="auto" w:fill="D9D9D9" w:themeFill="background1" w:themeFillShade="D9"/>
            <w:vAlign w:val="center"/>
          </w:tcPr>
          <w:p w14:paraId="658398B9"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cstheme="minorHAnsi"/>
                <w:b/>
                <w:sz w:val="20"/>
                <w:szCs w:val="20"/>
              </w:rPr>
              <w:t>CZĘŚĆ ZAMÓWIENIA nr 3</w:t>
            </w:r>
          </w:p>
        </w:tc>
      </w:tr>
      <w:tr w:rsidR="00222738" w:rsidRPr="00206017" w14:paraId="5FCD8AC2" w14:textId="77777777" w:rsidTr="00D156D1">
        <w:trPr>
          <w:trHeight w:val="917"/>
        </w:trPr>
        <w:tc>
          <w:tcPr>
            <w:tcW w:w="326" w:type="pct"/>
            <w:vMerge w:val="restart"/>
            <w:shd w:val="clear" w:color="auto" w:fill="D9D9D9" w:themeFill="background1" w:themeFillShade="D9"/>
            <w:vAlign w:val="center"/>
          </w:tcPr>
          <w:p w14:paraId="443C251B" w14:textId="77777777" w:rsidR="00222738" w:rsidRPr="00206017" w:rsidRDefault="00222738" w:rsidP="00D156D1">
            <w:pPr>
              <w:pStyle w:val="Akapitzlist"/>
              <w:widowControl w:val="0"/>
              <w:suppressAutoHyphens/>
              <w:autoSpaceDN w:val="0"/>
              <w:spacing w:after="0" w:line="240" w:lineRule="auto"/>
              <w:ind w:left="0" w:hanging="13"/>
              <w:jc w:val="center"/>
              <w:textAlignment w:val="baseline"/>
              <w:rPr>
                <w:rFonts w:cstheme="minorHAnsi"/>
                <w:b/>
                <w:sz w:val="20"/>
                <w:szCs w:val="20"/>
              </w:rPr>
            </w:pPr>
            <w:r w:rsidRPr="00206017">
              <w:rPr>
                <w:rFonts w:eastAsia="Times New Roman" w:cstheme="minorHAnsi"/>
                <w:b/>
                <w:color w:val="000000"/>
                <w:sz w:val="20"/>
                <w:szCs w:val="2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2685B11" w14:textId="77777777" w:rsidR="00222738" w:rsidRPr="00206017" w:rsidRDefault="00222738" w:rsidP="00D156D1">
            <w:pPr>
              <w:pStyle w:val="Standard"/>
              <w:widowControl w:val="0"/>
              <w:spacing w:after="0" w:line="240" w:lineRule="auto"/>
              <w:jc w:val="center"/>
              <w:rPr>
                <w:rFonts w:asciiTheme="minorHAnsi" w:eastAsia="Times New Roman" w:hAnsiTheme="minorHAnsi" w:cstheme="minorHAnsi"/>
                <w:bCs/>
                <w:color w:val="000000"/>
                <w:sz w:val="20"/>
                <w:szCs w:val="20"/>
              </w:rPr>
            </w:pPr>
            <w:r w:rsidRPr="00206017">
              <w:rPr>
                <w:rFonts w:asciiTheme="minorHAnsi" w:eastAsia="Times New Roman" w:hAnsiTheme="minorHAnsi" w:cstheme="minorHAnsi"/>
                <w:b/>
                <w:color w:val="000000"/>
                <w:sz w:val="20"/>
                <w:szCs w:val="20"/>
                <w:lang w:eastAsia="pl-PL"/>
              </w:rPr>
              <w:t>ELEMENT ZAMÓWIENIA</w:t>
            </w:r>
          </w:p>
        </w:tc>
        <w:tc>
          <w:tcPr>
            <w:tcW w:w="3517"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087A885A"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b/>
                <w:color w:val="000000"/>
                <w:sz w:val="20"/>
                <w:szCs w:val="20"/>
                <w:lang w:eastAsia="pl-PL"/>
              </w:rPr>
              <w:t>SZCZEGÓŁOWE ELEMENTY ZAMÓWIENIA</w:t>
            </w:r>
          </w:p>
        </w:tc>
      </w:tr>
      <w:tr w:rsidR="00222738" w:rsidRPr="00206017" w14:paraId="28516C88" w14:textId="77777777" w:rsidTr="00D156D1">
        <w:trPr>
          <w:trHeight w:val="917"/>
        </w:trPr>
        <w:tc>
          <w:tcPr>
            <w:tcW w:w="326" w:type="pct"/>
            <w:vMerge/>
            <w:shd w:val="clear" w:color="auto" w:fill="D9D9D9" w:themeFill="background1" w:themeFillShade="D9"/>
            <w:vAlign w:val="center"/>
          </w:tcPr>
          <w:p w14:paraId="6B5118CE" w14:textId="77777777" w:rsidR="00222738" w:rsidRPr="00206017" w:rsidRDefault="00222738" w:rsidP="00D156D1">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sz w:val="20"/>
                <w:szCs w:val="2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213178FF" w14:textId="77777777" w:rsidR="00222738" w:rsidRPr="00206017" w:rsidRDefault="00222738" w:rsidP="00D156D1">
            <w:pPr>
              <w:pStyle w:val="Standard"/>
              <w:widowControl w:val="0"/>
              <w:spacing w:after="0" w:line="240" w:lineRule="auto"/>
              <w:jc w:val="center"/>
              <w:rPr>
                <w:rFonts w:asciiTheme="minorHAnsi" w:eastAsia="Times New Roman" w:hAnsiTheme="minorHAnsi" w:cstheme="minorHAnsi"/>
                <w:b/>
                <w:color w:val="000000"/>
                <w:sz w:val="20"/>
                <w:szCs w:val="20"/>
                <w:lang w:eastAsia="pl-PL"/>
              </w:rPr>
            </w:pPr>
          </w:p>
        </w:tc>
        <w:tc>
          <w:tcPr>
            <w:tcW w:w="6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FB8051" w14:textId="3F915509"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Łączna liczba osób</w:t>
            </w:r>
          </w:p>
        </w:tc>
        <w:tc>
          <w:tcPr>
            <w:tcW w:w="695" w:type="pct"/>
            <w:shd w:val="clear" w:color="auto" w:fill="D9D9D9" w:themeFill="background1" w:themeFillShade="D9"/>
            <w:vAlign w:val="center"/>
          </w:tcPr>
          <w:p w14:paraId="28766750"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Cena netto za </w:t>
            </w:r>
            <w:r w:rsidRPr="00206017">
              <w:rPr>
                <w:rFonts w:eastAsia="Times New Roman" w:cstheme="minorHAnsi"/>
                <w:b/>
                <w:bCs/>
                <w:color w:val="000000"/>
                <w:sz w:val="20"/>
                <w:szCs w:val="20"/>
                <w:lang w:eastAsia="pl-PL"/>
              </w:rPr>
              <w:t xml:space="preserve">osobę </w:t>
            </w:r>
            <w:r w:rsidRPr="00206017">
              <w:rPr>
                <w:rFonts w:eastAsia="Times New Roman" w:cstheme="minorHAnsi"/>
                <w:color w:val="000000"/>
                <w:sz w:val="20"/>
                <w:szCs w:val="20"/>
                <w:lang w:eastAsia="pl-PL"/>
              </w:rPr>
              <w:t>(zł)</w:t>
            </w:r>
          </w:p>
        </w:tc>
        <w:tc>
          <w:tcPr>
            <w:tcW w:w="694" w:type="pct"/>
            <w:shd w:val="clear" w:color="auto" w:fill="D9D9D9" w:themeFill="background1" w:themeFillShade="D9"/>
            <w:vAlign w:val="center"/>
          </w:tcPr>
          <w:p w14:paraId="61663145"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Cena brutto za </w:t>
            </w:r>
            <w:r w:rsidRPr="00206017">
              <w:rPr>
                <w:rFonts w:eastAsia="Times New Roman" w:cstheme="minorHAnsi"/>
                <w:b/>
                <w:bCs/>
                <w:color w:val="000000"/>
                <w:sz w:val="20"/>
                <w:szCs w:val="20"/>
                <w:lang w:eastAsia="pl-PL"/>
              </w:rPr>
              <w:t xml:space="preserve">osobę </w:t>
            </w:r>
            <w:r w:rsidRPr="00206017">
              <w:rPr>
                <w:rFonts w:eastAsia="Times New Roman" w:cstheme="minorHAnsi"/>
                <w:color w:val="000000"/>
                <w:sz w:val="20"/>
                <w:szCs w:val="20"/>
                <w:lang w:eastAsia="pl-PL"/>
              </w:rPr>
              <w:t>(zł)</w:t>
            </w:r>
          </w:p>
        </w:tc>
        <w:tc>
          <w:tcPr>
            <w:tcW w:w="741" w:type="pct"/>
            <w:shd w:val="clear" w:color="auto" w:fill="D9D9D9" w:themeFill="background1" w:themeFillShade="D9"/>
            <w:vAlign w:val="center"/>
          </w:tcPr>
          <w:p w14:paraId="287D004E"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netto pozycji zamówienia (zł)</w:t>
            </w:r>
          </w:p>
        </w:tc>
        <w:tc>
          <w:tcPr>
            <w:tcW w:w="740" w:type="pct"/>
            <w:shd w:val="clear" w:color="auto" w:fill="D9D9D9" w:themeFill="background1" w:themeFillShade="D9"/>
            <w:vAlign w:val="center"/>
          </w:tcPr>
          <w:p w14:paraId="5E817AD0"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brutto pozycji zamówienia (zł)</w:t>
            </w:r>
          </w:p>
        </w:tc>
      </w:tr>
      <w:tr w:rsidR="00222738" w:rsidRPr="00206017" w14:paraId="50AEF4D0" w14:textId="77777777" w:rsidTr="00D156D1">
        <w:trPr>
          <w:trHeight w:val="917"/>
        </w:trPr>
        <w:tc>
          <w:tcPr>
            <w:tcW w:w="326" w:type="pct"/>
            <w:shd w:val="clear" w:color="auto" w:fill="D9D9D9" w:themeFill="background1" w:themeFillShade="D9"/>
            <w:vAlign w:val="center"/>
          </w:tcPr>
          <w:p w14:paraId="56BD779E" w14:textId="77777777" w:rsidR="00222738" w:rsidRPr="00206017" w:rsidRDefault="00222738" w:rsidP="00D156D1">
            <w:pPr>
              <w:widowControl w:val="0"/>
              <w:spacing w:after="0" w:line="240" w:lineRule="auto"/>
              <w:jc w:val="center"/>
              <w:rPr>
                <w:rFonts w:cstheme="minorHAnsi"/>
                <w:b/>
                <w:sz w:val="20"/>
                <w:szCs w:val="20"/>
              </w:rPr>
            </w:pPr>
            <w:r w:rsidRPr="00206017">
              <w:rPr>
                <w:rFonts w:cstheme="minorHAnsi"/>
                <w:b/>
                <w:sz w:val="20"/>
                <w:szCs w:val="20"/>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601BCB" w14:textId="41BACEBF" w:rsidR="00205C49" w:rsidRPr="00206017" w:rsidRDefault="00205C49" w:rsidP="00205C49">
            <w:pPr>
              <w:pStyle w:val="Standard"/>
              <w:widowControl w:val="0"/>
              <w:rPr>
                <w:rFonts w:asciiTheme="minorHAnsi" w:eastAsia="Times New Roman" w:hAnsiTheme="minorHAnsi" w:cstheme="minorHAnsi"/>
                <w:color w:val="000000"/>
                <w:sz w:val="20"/>
                <w:szCs w:val="20"/>
              </w:rPr>
            </w:pPr>
            <w:r w:rsidRPr="00206017">
              <w:rPr>
                <w:rFonts w:asciiTheme="minorHAnsi" w:eastAsia="Times New Roman" w:hAnsiTheme="minorHAnsi" w:cstheme="minorHAnsi"/>
                <w:color w:val="000000"/>
                <w:sz w:val="20"/>
                <w:szCs w:val="20"/>
              </w:rPr>
              <w:t>Szkolenie branżowe dla nauczycieli/nauczycielek przedmiotów branży informatycznej u pracodawców lub firmach szkol</w:t>
            </w:r>
          </w:p>
          <w:p w14:paraId="611722BF" w14:textId="77777777" w:rsidR="00205C49" w:rsidRPr="00206017" w:rsidRDefault="00205C49" w:rsidP="00205C49">
            <w:pPr>
              <w:pStyle w:val="Standard"/>
              <w:widowControl w:val="0"/>
              <w:spacing w:after="0" w:line="240" w:lineRule="auto"/>
              <w:rPr>
                <w:rFonts w:asciiTheme="minorHAnsi" w:eastAsia="Times New Roman" w:hAnsiTheme="minorHAnsi" w:cstheme="minorHAnsi"/>
                <w:color w:val="000000"/>
                <w:sz w:val="20"/>
                <w:szCs w:val="20"/>
              </w:rPr>
            </w:pPr>
          </w:p>
          <w:p w14:paraId="4F9CD7B9" w14:textId="77777777" w:rsidR="00205C49" w:rsidRPr="00206017" w:rsidRDefault="00205C49" w:rsidP="00205C49">
            <w:pPr>
              <w:pStyle w:val="Standard"/>
              <w:widowControl w:val="0"/>
              <w:rPr>
                <w:rFonts w:asciiTheme="minorHAnsi" w:eastAsia="Times New Roman" w:hAnsiTheme="minorHAnsi" w:cstheme="minorHAnsi"/>
                <w:color w:val="000000"/>
                <w:sz w:val="20"/>
                <w:szCs w:val="20"/>
              </w:rPr>
            </w:pPr>
            <w:r w:rsidRPr="00206017">
              <w:rPr>
                <w:rFonts w:asciiTheme="minorHAnsi" w:eastAsia="Times New Roman" w:hAnsiTheme="minorHAnsi" w:cstheme="minorHAnsi"/>
                <w:color w:val="000000"/>
                <w:sz w:val="20"/>
                <w:szCs w:val="20"/>
              </w:rPr>
              <w:t>(poz. 6.14 info dla Zamawiającego)</w:t>
            </w:r>
          </w:p>
          <w:p w14:paraId="5A7458D8" w14:textId="4D5B47F4" w:rsidR="00222738" w:rsidRPr="00206017" w:rsidRDefault="00222738" w:rsidP="00D156D1">
            <w:pPr>
              <w:pStyle w:val="Standard"/>
              <w:widowControl w:val="0"/>
              <w:spacing w:after="0" w:line="240" w:lineRule="auto"/>
              <w:jc w:val="center"/>
              <w:rPr>
                <w:rFonts w:asciiTheme="minorHAnsi" w:eastAsia="Times New Roman" w:hAnsiTheme="minorHAnsi" w:cstheme="minorHAnsi"/>
                <w:bCs/>
                <w:color w:val="000000"/>
                <w:sz w:val="20"/>
                <w:szCs w:val="20"/>
              </w:rPr>
            </w:pP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3C8136FA" w14:textId="088F069A" w:rsidR="00222738" w:rsidRPr="00206017" w:rsidRDefault="00222738" w:rsidP="00D156D1">
            <w:pPr>
              <w:spacing w:after="0" w:line="240" w:lineRule="auto"/>
              <w:jc w:val="center"/>
              <w:rPr>
                <w:rFonts w:eastAsia="Times New Roman" w:cstheme="minorHAnsi"/>
                <w:color w:val="000000"/>
                <w:sz w:val="20"/>
                <w:szCs w:val="20"/>
              </w:rPr>
            </w:pPr>
            <w:r w:rsidRPr="00206017">
              <w:rPr>
                <w:rFonts w:eastAsia="Times New Roman" w:cstheme="minorHAnsi"/>
                <w:color w:val="000000"/>
                <w:sz w:val="20"/>
                <w:szCs w:val="20"/>
              </w:rPr>
              <w:t>2 osoby (40h/1os.)</w:t>
            </w:r>
          </w:p>
        </w:tc>
        <w:tc>
          <w:tcPr>
            <w:tcW w:w="695" w:type="pct"/>
            <w:vAlign w:val="center"/>
          </w:tcPr>
          <w:p w14:paraId="4426ECDC"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tc>
        <w:tc>
          <w:tcPr>
            <w:tcW w:w="694" w:type="pct"/>
            <w:vAlign w:val="center"/>
          </w:tcPr>
          <w:p w14:paraId="24599E2C"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tc>
        <w:tc>
          <w:tcPr>
            <w:tcW w:w="741" w:type="pct"/>
            <w:vAlign w:val="center"/>
          </w:tcPr>
          <w:p w14:paraId="1D15C731"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tc>
        <w:tc>
          <w:tcPr>
            <w:tcW w:w="740" w:type="pct"/>
            <w:vAlign w:val="center"/>
          </w:tcPr>
          <w:p w14:paraId="67876808"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tc>
      </w:tr>
      <w:tr w:rsidR="00222738" w:rsidRPr="00206017" w14:paraId="4AF0E990" w14:textId="77777777" w:rsidTr="00D156D1">
        <w:trPr>
          <w:trHeight w:val="917"/>
        </w:trPr>
        <w:tc>
          <w:tcPr>
            <w:tcW w:w="4260" w:type="pct"/>
            <w:gridSpan w:val="6"/>
            <w:shd w:val="clear" w:color="auto" w:fill="D9D9D9" w:themeFill="background1" w:themeFillShade="D9"/>
            <w:vAlign w:val="center"/>
          </w:tcPr>
          <w:p w14:paraId="62F2BDB5"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oferty w danej części zamówienia brutto</w:t>
            </w:r>
          </w:p>
        </w:tc>
        <w:tc>
          <w:tcPr>
            <w:tcW w:w="740" w:type="pct"/>
            <w:vAlign w:val="center"/>
          </w:tcPr>
          <w:p w14:paraId="1564A30C" w14:textId="77777777" w:rsidR="00222738" w:rsidRPr="00206017" w:rsidRDefault="00222738" w:rsidP="00D156D1">
            <w:pPr>
              <w:spacing w:after="0" w:line="240" w:lineRule="auto"/>
              <w:jc w:val="center"/>
              <w:rPr>
                <w:rFonts w:eastAsia="Times New Roman" w:cstheme="minorHAnsi"/>
                <w:color w:val="000000"/>
                <w:sz w:val="20"/>
                <w:szCs w:val="20"/>
                <w:lang w:eastAsia="pl-PL"/>
              </w:rPr>
            </w:pPr>
          </w:p>
          <w:p w14:paraId="50CFB21D" w14:textId="77777777" w:rsidR="00222738" w:rsidRPr="00206017" w:rsidRDefault="00222738" w:rsidP="00D156D1">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brutto (zł)</w:t>
            </w:r>
          </w:p>
        </w:tc>
      </w:tr>
      <w:tr w:rsidR="00222738" w:rsidRPr="00206017" w14:paraId="0236EA05" w14:textId="77777777" w:rsidTr="00D156D1">
        <w:trPr>
          <w:trHeight w:val="917"/>
        </w:trPr>
        <w:tc>
          <w:tcPr>
            <w:tcW w:w="5000" w:type="pct"/>
            <w:gridSpan w:val="7"/>
            <w:vAlign w:val="center"/>
          </w:tcPr>
          <w:p w14:paraId="173D09CA"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Wartość całkowita oferty w danej części zamówienia brutto słownie:</w:t>
            </w:r>
          </w:p>
          <w:p w14:paraId="1BAD4102" w14:textId="77777777" w:rsidR="00222738" w:rsidRPr="00206017" w:rsidRDefault="00222738" w:rsidP="00D156D1">
            <w:pPr>
              <w:spacing w:after="0" w:line="240" w:lineRule="auto"/>
              <w:rPr>
                <w:rFonts w:eastAsia="Times New Roman" w:cstheme="minorHAnsi"/>
                <w:color w:val="000000"/>
                <w:sz w:val="20"/>
                <w:szCs w:val="20"/>
                <w:lang w:eastAsia="pl-PL"/>
              </w:rPr>
            </w:pPr>
          </w:p>
          <w:p w14:paraId="1E5A33F6" w14:textId="77777777" w:rsidR="00222738" w:rsidRPr="00206017" w:rsidRDefault="00222738" w:rsidP="00D156D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t>
            </w:r>
          </w:p>
          <w:p w14:paraId="60A3AD29" w14:textId="0588313F" w:rsidR="00AA59FB" w:rsidRPr="00206017" w:rsidRDefault="00AA59FB" w:rsidP="00D156D1">
            <w:pPr>
              <w:spacing w:after="0" w:line="240" w:lineRule="auto"/>
              <w:rPr>
                <w:rFonts w:eastAsia="Times New Roman" w:cstheme="minorHAnsi"/>
                <w:color w:val="000000"/>
                <w:sz w:val="20"/>
                <w:szCs w:val="20"/>
                <w:lang w:eastAsia="pl-PL"/>
              </w:rPr>
            </w:pPr>
            <w:r w:rsidRPr="00206017">
              <w:rPr>
                <w:rFonts w:eastAsia="Times New Roman" w:cstheme="minorHAnsi"/>
                <w:i/>
                <w:iCs/>
                <w:color w:val="000000"/>
                <w:sz w:val="20"/>
                <w:szCs w:val="20"/>
                <w:lang w:eastAsia="pl-PL"/>
              </w:rPr>
              <w:t xml:space="preserve">„W przypadku zastosowania stawki VAT innej niż podstawowa, Oferent zobowiązany jest do wskazania podstawy prawnej jej zastosowania przy wystawieniu </w:t>
            </w:r>
            <w:proofErr w:type="spellStart"/>
            <w:r w:rsidRPr="00206017">
              <w:rPr>
                <w:rFonts w:eastAsia="Times New Roman" w:cstheme="minorHAnsi"/>
                <w:i/>
                <w:iCs/>
                <w:color w:val="000000"/>
                <w:sz w:val="20"/>
                <w:szCs w:val="20"/>
                <w:lang w:eastAsia="pl-PL"/>
              </w:rPr>
              <w:t>fv</w:t>
            </w:r>
            <w:proofErr w:type="spellEnd"/>
            <w:r w:rsidRPr="00206017">
              <w:rPr>
                <w:rFonts w:eastAsia="Times New Roman" w:cstheme="minorHAnsi"/>
                <w:i/>
                <w:iCs/>
                <w:color w:val="000000"/>
                <w:sz w:val="20"/>
                <w:szCs w:val="20"/>
                <w:lang w:eastAsia="pl-PL"/>
              </w:rPr>
              <w:t xml:space="preserve"> (np. przepis ustawy o podatku od towarów i usług lub aktu wykonawczego).”</w:t>
            </w:r>
          </w:p>
        </w:tc>
      </w:tr>
    </w:tbl>
    <w:p w14:paraId="0FBC796B" w14:textId="77777777" w:rsidR="00222738" w:rsidRDefault="00222738" w:rsidP="00222738">
      <w:pPr>
        <w:autoSpaceDE w:val="0"/>
        <w:autoSpaceDN w:val="0"/>
        <w:adjustRightInd w:val="0"/>
        <w:spacing w:after="0" w:line="240" w:lineRule="auto"/>
        <w:contextualSpacing/>
        <w:jc w:val="both"/>
        <w:rPr>
          <w:rFonts w:eastAsia="Times New Roman" w:cstheme="minorHAnsi"/>
          <w:b/>
          <w:sz w:val="20"/>
          <w:szCs w:val="20"/>
        </w:rPr>
      </w:pPr>
    </w:p>
    <w:p w14:paraId="0E85BD51" w14:textId="77777777" w:rsidR="0010070A" w:rsidRDefault="0010070A" w:rsidP="00222738">
      <w:pPr>
        <w:autoSpaceDE w:val="0"/>
        <w:autoSpaceDN w:val="0"/>
        <w:adjustRightInd w:val="0"/>
        <w:spacing w:after="0" w:line="240" w:lineRule="auto"/>
        <w:contextualSpacing/>
        <w:jc w:val="both"/>
        <w:rPr>
          <w:rFonts w:eastAsia="Times New Roman" w:cstheme="minorHAnsi"/>
          <w:b/>
          <w:sz w:val="20"/>
          <w:szCs w:val="20"/>
        </w:rPr>
      </w:pPr>
    </w:p>
    <w:p w14:paraId="4D12C998" w14:textId="77777777" w:rsidR="0010070A" w:rsidRPr="00206017" w:rsidRDefault="0010070A" w:rsidP="00222738">
      <w:pPr>
        <w:autoSpaceDE w:val="0"/>
        <w:autoSpaceDN w:val="0"/>
        <w:adjustRightInd w:val="0"/>
        <w:spacing w:after="0" w:line="240" w:lineRule="auto"/>
        <w:contextualSpacing/>
        <w:jc w:val="both"/>
        <w:rPr>
          <w:rFonts w:eastAsia="Times New Roman" w:cstheme="minorHAnsi"/>
          <w:b/>
          <w:sz w:val="20"/>
          <w:szCs w:val="20"/>
        </w:rPr>
      </w:pPr>
    </w:p>
    <w:p w14:paraId="4C8AA8CF" w14:textId="77777777" w:rsidR="00222738" w:rsidRPr="00206017" w:rsidRDefault="00222738" w:rsidP="00222738">
      <w:pPr>
        <w:autoSpaceDE w:val="0"/>
        <w:autoSpaceDN w:val="0"/>
        <w:adjustRightInd w:val="0"/>
        <w:spacing w:after="0" w:line="240" w:lineRule="auto"/>
        <w:contextualSpacing/>
        <w:jc w:val="both"/>
        <w:rPr>
          <w:rFonts w:eastAsia="Times New Roman" w:cstheme="minorHAnsi"/>
          <w:b/>
          <w:sz w:val="20"/>
          <w:szCs w:val="20"/>
        </w:rPr>
      </w:pPr>
    </w:p>
    <w:p w14:paraId="4A26D184" w14:textId="7DCCA2CC" w:rsidR="00222738" w:rsidRPr="00206017" w:rsidRDefault="00222738" w:rsidP="00222738">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outlineLvl w:val="0"/>
        <w:rPr>
          <w:rFonts w:eastAsia="Calibri" w:cstheme="minorHAnsi"/>
          <w:b/>
          <w:sz w:val="20"/>
          <w:szCs w:val="20"/>
        </w:rPr>
      </w:pPr>
      <w:r w:rsidRPr="00206017">
        <w:rPr>
          <w:rFonts w:eastAsia="Calibri" w:cstheme="minorHAnsi"/>
          <w:b/>
          <w:sz w:val="20"/>
          <w:szCs w:val="20"/>
        </w:rPr>
        <w:lastRenderedPageBreak/>
        <w:t xml:space="preserve">INFORMACJA DO KRYTERIUM ELASTYCZNOŚĆ </w:t>
      </w:r>
    </w:p>
    <w:p w14:paraId="6B48338D" w14:textId="77777777" w:rsidR="00B87AB8" w:rsidRPr="00206017" w:rsidRDefault="00222738" w:rsidP="00222738">
      <w:pPr>
        <w:suppressAutoHyphens/>
        <w:autoSpaceDE w:val="0"/>
        <w:spacing w:after="0" w:line="360" w:lineRule="auto"/>
        <w:rPr>
          <w:rFonts w:cstheme="minorHAnsi"/>
          <w:sz w:val="20"/>
          <w:szCs w:val="20"/>
        </w:rPr>
      </w:pPr>
      <w:r w:rsidRPr="00206017">
        <w:rPr>
          <w:rFonts w:eastAsia="Times New Roman" w:cstheme="minorHAnsi"/>
          <w:sz w:val="20"/>
          <w:szCs w:val="20"/>
        </w:rPr>
        <w:t xml:space="preserve">Oferuję, możliwość </w:t>
      </w:r>
      <w:proofErr w:type="spellStart"/>
      <w:r w:rsidRPr="00206017">
        <w:rPr>
          <w:rFonts w:cstheme="minorHAnsi"/>
          <w:sz w:val="20"/>
          <w:szCs w:val="20"/>
        </w:rPr>
        <w:t>bezkosztowego</w:t>
      </w:r>
      <w:proofErr w:type="spellEnd"/>
      <w:r w:rsidRPr="00206017">
        <w:rPr>
          <w:rFonts w:cstheme="minorHAnsi"/>
          <w:sz w:val="20"/>
          <w:szCs w:val="20"/>
        </w:rPr>
        <w:t xml:space="preserve"> przesunięcia/zmiany terminu/odwołania zaplanowanych szkoleń zawodowych/kursów/zajęć na</w:t>
      </w:r>
      <w:r w:rsidRPr="00206017">
        <w:rPr>
          <w:rFonts w:eastAsia="Times New Roman" w:cstheme="minorHAnsi"/>
          <w:sz w:val="20"/>
          <w:szCs w:val="20"/>
          <w:vertAlign w:val="superscript"/>
        </w:rPr>
        <w:t>*</w:t>
      </w:r>
      <w:r w:rsidRPr="00206017">
        <w:rPr>
          <w:rFonts w:cstheme="minorHAnsi"/>
          <w:sz w:val="20"/>
          <w:szCs w:val="20"/>
        </w:rPr>
        <w:t xml:space="preserve">: </w:t>
      </w:r>
    </w:p>
    <w:p w14:paraId="3DD9B824" w14:textId="735DA9CE" w:rsidR="00B87AB8" w:rsidRPr="00206017" w:rsidRDefault="00222738" w:rsidP="00222738">
      <w:pPr>
        <w:suppressAutoHyphens/>
        <w:autoSpaceDE w:val="0"/>
        <w:spacing w:after="0" w:line="360" w:lineRule="auto"/>
        <w:rPr>
          <w:rFonts w:eastAsia="Calibri" w:cstheme="minorHAnsi"/>
          <w:b/>
          <w:sz w:val="20"/>
          <w:szCs w:val="20"/>
        </w:rPr>
      </w:pPr>
      <w:r w:rsidRPr="00206017">
        <w:rPr>
          <w:rFonts w:eastAsia="Calibri" w:cstheme="minorHAnsi"/>
          <w:b/>
          <w:sz w:val="20"/>
          <w:szCs w:val="20"/>
        </w:rPr>
        <w:t>uwaga!!!</w:t>
      </w:r>
    </w:p>
    <w:p w14:paraId="3AA8A8BA" w14:textId="77777777" w:rsidR="00B87AB8" w:rsidRPr="00206017" w:rsidRDefault="00222738" w:rsidP="00222738">
      <w:pPr>
        <w:suppressAutoHyphens/>
        <w:autoSpaceDE w:val="0"/>
        <w:spacing w:after="0" w:line="360" w:lineRule="auto"/>
        <w:rPr>
          <w:rFonts w:eastAsia="Calibri" w:cstheme="minorHAnsi"/>
          <w:b/>
          <w:sz w:val="20"/>
          <w:szCs w:val="20"/>
        </w:rPr>
      </w:pPr>
      <w:r w:rsidRPr="00206017">
        <w:rPr>
          <w:rFonts w:eastAsia="Calibri" w:cstheme="minorHAnsi"/>
          <w:b/>
          <w:sz w:val="20"/>
          <w:szCs w:val="20"/>
        </w:rPr>
        <w:t xml:space="preserve"> 1. Przez odwołanie szkolenia rozumie się odwołanie każdorazowo pojedynczego dnia szkoleniowego do pierwotnie ustalonego harmonogramu szkolenia </w:t>
      </w:r>
    </w:p>
    <w:p w14:paraId="4E407FCE" w14:textId="647A15F1" w:rsidR="00222738" w:rsidRPr="00206017" w:rsidRDefault="00222738" w:rsidP="00222738">
      <w:pPr>
        <w:suppressAutoHyphens/>
        <w:autoSpaceDE w:val="0"/>
        <w:spacing w:after="0" w:line="360" w:lineRule="auto"/>
        <w:rPr>
          <w:rFonts w:eastAsia="Times New Roman" w:cstheme="minorHAnsi"/>
          <w:sz w:val="20"/>
          <w:szCs w:val="20"/>
        </w:rPr>
      </w:pPr>
      <w:r w:rsidRPr="00206017">
        <w:rPr>
          <w:rFonts w:eastAsia="Calibri" w:cstheme="minorHAnsi"/>
          <w:b/>
          <w:sz w:val="20"/>
          <w:szCs w:val="20"/>
        </w:rPr>
        <w:t xml:space="preserve">2. Jeden dzień rozumiany jest na 24 h przed ustaloną </w:t>
      </w:r>
    </w:p>
    <w:p w14:paraId="1B73ED49"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1 dzień przed zaplanowanym terminem </w:t>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4962CF21"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2 dni przed zaplanowanym terminem </w:t>
      </w:r>
      <w:r w:rsidRPr="00206017">
        <w:rPr>
          <w:rFonts w:eastAsia="Times New Roman" w:cstheme="minorHAnsi"/>
          <w:sz w:val="20"/>
          <w:szCs w:val="20"/>
        </w:rPr>
        <w:tab/>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6EB0F502"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3 dni przed zaplanowanym terminem </w:t>
      </w:r>
      <w:r w:rsidRPr="00206017">
        <w:rPr>
          <w:rFonts w:eastAsia="Times New Roman" w:cstheme="minorHAnsi"/>
          <w:sz w:val="20"/>
          <w:szCs w:val="20"/>
        </w:rPr>
        <w:tab/>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15B44DA2"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4 dni przed zaplanowanym terminem </w:t>
      </w:r>
      <w:r w:rsidRPr="00206017">
        <w:rPr>
          <w:rFonts w:eastAsia="Times New Roman" w:cstheme="minorHAnsi"/>
          <w:sz w:val="20"/>
          <w:szCs w:val="20"/>
        </w:rPr>
        <w:tab/>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4112F5BA"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5 dni przed zaplanowanym terminem </w:t>
      </w:r>
      <w:r w:rsidRPr="00206017">
        <w:rPr>
          <w:rFonts w:eastAsia="Times New Roman" w:cstheme="minorHAnsi"/>
          <w:sz w:val="20"/>
          <w:szCs w:val="20"/>
        </w:rPr>
        <w:tab/>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0F69AB0D"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6 dni przed zaplanowanym terminem </w:t>
      </w:r>
      <w:r w:rsidRPr="00206017">
        <w:rPr>
          <w:rFonts w:eastAsia="Times New Roman" w:cstheme="minorHAnsi"/>
          <w:sz w:val="20"/>
          <w:szCs w:val="20"/>
        </w:rPr>
        <w:tab/>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63D3DA54" w14:textId="77777777" w:rsidR="00222738" w:rsidRPr="00206017" w:rsidRDefault="00222738" w:rsidP="00222738">
      <w:pPr>
        <w:numPr>
          <w:ilvl w:val="0"/>
          <w:numId w:val="38"/>
        </w:numPr>
        <w:suppressAutoHyphens/>
        <w:autoSpaceDE w:val="0"/>
        <w:spacing w:after="0" w:line="360" w:lineRule="auto"/>
        <w:ind w:left="1134"/>
        <w:rPr>
          <w:rFonts w:eastAsia="Times New Roman" w:cstheme="minorHAnsi"/>
          <w:sz w:val="20"/>
          <w:szCs w:val="20"/>
        </w:rPr>
      </w:pPr>
      <w:r w:rsidRPr="00206017">
        <w:rPr>
          <w:rFonts w:eastAsia="Times New Roman" w:cstheme="minorHAnsi"/>
          <w:sz w:val="20"/>
          <w:szCs w:val="20"/>
        </w:rPr>
        <w:t xml:space="preserve">7 dni przed zaplanowanym terminem </w:t>
      </w:r>
      <w:r w:rsidRPr="00206017">
        <w:rPr>
          <w:rFonts w:eastAsia="Times New Roman" w:cstheme="minorHAnsi"/>
          <w:sz w:val="20"/>
          <w:szCs w:val="20"/>
        </w:rPr>
        <w:tab/>
      </w:r>
      <w:r w:rsidRPr="00206017">
        <w:rPr>
          <w:rFonts w:eastAsia="Times New Roman" w:cstheme="minorHAnsi"/>
          <w:sz w:val="20"/>
          <w:szCs w:val="20"/>
        </w:rPr>
        <w:tab/>
      </w:r>
      <w:r w:rsidRPr="00206017">
        <w:rPr>
          <w:rFonts w:eastAsia="Times New Roman" w:cstheme="minorHAnsi"/>
          <w:sz w:val="20"/>
          <w:szCs w:val="20"/>
        </w:rPr>
        <w:sym w:font="Webdings" w:char="F063"/>
      </w:r>
      <w:r w:rsidRPr="00206017">
        <w:rPr>
          <w:rFonts w:eastAsia="Times New Roman" w:cstheme="minorHAnsi"/>
          <w:sz w:val="20"/>
          <w:szCs w:val="20"/>
        </w:rPr>
        <w:t xml:space="preserve"> - dotyczy części ………………………………………………………………………………</w:t>
      </w:r>
    </w:p>
    <w:p w14:paraId="516BA2BB" w14:textId="77777777" w:rsidR="00222738" w:rsidRPr="00206017" w:rsidRDefault="00222738" w:rsidP="00222738">
      <w:pPr>
        <w:suppressAutoHyphens/>
        <w:autoSpaceDE w:val="0"/>
        <w:spacing w:after="0" w:line="240" w:lineRule="auto"/>
        <w:ind w:left="66"/>
        <w:rPr>
          <w:rFonts w:eastAsia="Calibri" w:cstheme="minorHAnsi"/>
          <w:sz w:val="20"/>
          <w:szCs w:val="20"/>
        </w:rPr>
      </w:pPr>
      <w:r w:rsidRPr="00206017">
        <w:rPr>
          <w:rFonts w:eastAsia="Times New Roman" w:cstheme="minorHAnsi"/>
          <w:sz w:val="20"/>
          <w:szCs w:val="20"/>
          <w:vertAlign w:val="superscript"/>
          <w:lang w:val="x-none" w:eastAsia="x-none"/>
        </w:rPr>
        <w:t>*</w:t>
      </w:r>
      <w:r w:rsidRPr="00206017">
        <w:rPr>
          <w:rFonts w:eastAsia="Calibri" w:cstheme="minorHAnsi"/>
          <w:sz w:val="20"/>
          <w:szCs w:val="20"/>
          <w:lang w:val="x-none"/>
        </w:rPr>
        <w:t xml:space="preserve"> właściwe zaznaczyć</w:t>
      </w:r>
      <w:r w:rsidRPr="00206017">
        <w:rPr>
          <w:rFonts w:eastAsia="Calibri" w:cstheme="minorHAnsi"/>
          <w:sz w:val="20"/>
          <w:szCs w:val="20"/>
        </w:rPr>
        <w:t xml:space="preserve"> X</w:t>
      </w:r>
    </w:p>
    <w:p w14:paraId="08FEDAA7" w14:textId="664C0AB0" w:rsidR="008267CC" w:rsidRPr="00206017" w:rsidRDefault="008267CC" w:rsidP="008267CC">
      <w:pPr>
        <w:pBdr>
          <w:top w:val="single" w:sz="4" w:space="1" w:color="auto"/>
          <w:left w:val="single" w:sz="4" w:space="4" w:color="auto"/>
          <w:bottom w:val="single" w:sz="4" w:space="1" w:color="auto"/>
          <w:right w:val="single" w:sz="4" w:space="4" w:color="auto"/>
        </w:pBdr>
        <w:shd w:val="clear" w:color="auto" w:fill="D9D9D9" w:themeFill="background1" w:themeFillShade="D9"/>
        <w:jc w:val="both"/>
        <w:outlineLvl w:val="0"/>
        <w:rPr>
          <w:rFonts w:eastAsia="Calibri" w:cstheme="minorHAnsi"/>
          <w:b/>
          <w:sz w:val="20"/>
          <w:szCs w:val="20"/>
        </w:rPr>
      </w:pPr>
      <w:r w:rsidRPr="00206017">
        <w:rPr>
          <w:rFonts w:eastAsia="Calibri" w:cstheme="minorHAnsi"/>
          <w:b/>
          <w:sz w:val="20"/>
          <w:szCs w:val="20"/>
        </w:rPr>
        <w:t>INFORMACJA DOTYCZĄCE KLAURURY SPOŁECZNOŚCIOWEJ</w:t>
      </w:r>
    </w:p>
    <w:p w14:paraId="2B918743" w14:textId="7118DD04" w:rsidR="008267CC" w:rsidRPr="00206017" w:rsidRDefault="008267CC" w:rsidP="00EA3F85">
      <w:pPr>
        <w:suppressAutoHyphens/>
        <w:autoSpaceDE w:val="0"/>
        <w:spacing w:after="0" w:line="240" w:lineRule="auto"/>
        <w:ind w:left="66"/>
        <w:rPr>
          <w:rFonts w:eastAsia="Times New Roman" w:cstheme="minorHAnsi"/>
          <w:sz w:val="20"/>
          <w:szCs w:val="20"/>
        </w:rPr>
      </w:pPr>
      <w:r w:rsidRPr="00206017">
        <w:rPr>
          <w:rFonts w:eastAsia="Calibri" w:cstheme="minorHAnsi"/>
          <w:sz w:val="20"/>
          <w:szCs w:val="20"/>
        </w:rPr>
        <w:t>TAK</w:t>
      </w:r>
      <w:r w:rsidRPr="00206017">
        <w:rPr>
          <w:rFonts w:eastAsia="Times New Roman" w:cstheme="minorHAnsi"/>
          <w:sz w:val="20"/>
          <w:szCs w:val="20"/>
        </w:rPr>
        <w:t xml:space="preserve">             </w:t>
      </w:r>
      <w:r w:rsidRPr="00206017">
        <w:rPr>
          <w:rFonts w:eastAsia="Times New Roman" w:cstheme="minorHAnsi"/>
          <w:sz w:val="20"/>
          <w:szCs w:val="20"/>
        </w:rPr>
        <w:sym w:font="Webdings" w:char="F063"/>
      </w:r>
      <w:r w:rsidRPr="00206017">
        <w:rPr>
          <w:rFonts w:eastAsia="Times New Roman" w:cstheme="minorHAnsi"/>
          <w:sz w:val="20"/>
          <w:szCs w:val="20"/>
        </w:rPr>
        <w:t xml:space="preserve"> </w:t>
      </w:r>
    </w:p>
    <w:p w14:paraId="3132551C" w14:textId="61E3CE0C" w:rsidR="008267CC" w:rsidRPr="00206017" w:rsidRDefault="008267CC" w:rsidP="00EA3F85">
      <w:pPr>
        <w:suppressAutoHyphens/>
        <w:autoSpaceDE w:val="0"/>
        <w:spacing w:after="0" w:line="240" w:lineRule="auto"/>
        <w:ind w:left="66"/>
        <w:rPr>
          <w:rFonts w:eastAsia="Times New Roman" w:cstheme="minorHAnsi"/>
          <w:sz w:val="20"/>
          <w:szCs w:val="20"/>
        </w:rPr>
      </w:pPr>
      <w:r w:rsidRPr="00206017">
        <w:rPr>
          <w:rFonts w:eastAsia="Calibri" w:cstheme="minorHAnsi"/>
          <w:sz w:val="20"/>
          <w:szCs w:val="20"/>
        </w:rPr>
        <w:t>NIE</w:t>
      </w:r>
      <w:r w:rsidRPr="00206017">
        <w:rPr>
          <w:rFonts w:eastAsia="Times New Roman" w:cstheme="minorHAnsi"/>
          <w:sz w:val="20"/>
          <w:szCs w:val="20"/>
        </w:rPr>
        <w:t xml:space="preserve">              </w:t>
      </w:r>
      <w:r w:rsidRPr="00206017">
        <w:rPr>
          <w:rFonts w:eastAsia="Times New Roman" w:cstheme="minorHAnsi"/>
          <w:sz w:val="20"/>
          <w:szCs w:val="20"/>
        </w:rPr>
        <w:sym w:font="Webdings" w:char="F063"/>
      </w:r>
      <w:r w:rsidRPr="00206017">
        <w:rPr>
          <w:rFonts w:eastAsia="Times New Roman" w:cstheme="minorHAnsi"/>
          <w:sz w:val="20"/>
          <w:szCs w:val="20"/>
        </w:rPr>
        <w:t xml:space="preserve"> </w:t>
      </w:r>
    </w:p>
    <w:p w14:paraId="5DCBCAD9" w14:textId="77777777" w:rsidR="00282FAF" w:rsidRPr="00206017" w:rsidRDefault="00282FAF" w:rsidP="00EA3F85">
      <w:pPr>
        <w:suppressAutoHyphens/>
        <w:autoSpaceDE w:val="0"/>
        <w:spacing w:after="0" w:line="240" w:lineRule="auto"/>
        <w:ind w:left="66"/>
        <w:rPr>
          <w:rFonts w:eastAsia="Calibri" w:cstheme="minorHAnsi"/>
          <w:sz w:val="20"/>
          <w:szCs w:val="20"/>
        </w:rPr>
      </w:pPr>
    </w:p>
    <w:p w14:paraId="0E42F10F" w14:textId="339CA354" w:rsidR="008267CC" w:rsidRPr="00206017" w:rsidRDefault="008267CC" w:rsidP="008267CC">
      <w:pPr>
        <w:suppressAutoHyphens/>
        <w:autoSpaceDE w:val="0"/>
        <w:spacing w:after="0" w:line="240" w:lineRule="auto"/>
        <w:rPr>
          <w:rFonts w:eastAsia="Calibri" w:cstheme="minorHAnsi"/>
          <w:sz w:val="20"/>
          <w:szCs w:val="20"/>
        </w:rPr>
      </w:pPr>
      <w:r w:rsidRPr="00206017">
        <w:rPr>
          <w:rFonts w:eastAsia="Calibri" w:cstheme="minorHAnsi"/>
          <w:sz w:val="20"/>
          <w:szCs w:val="20"/>
        </w:rPr>
        <w:t>*Właściwe zaznaczyć X</w:t>
      </w:r>
    </w:p>
    <w:p w14:paraId="37019724" w14:textId="77777777" w:rsidR="009C65B6" w:rsidRPr="00206017" w:rsidRDefault="009C65B6" w:rsidP="009C65B6">
      <w:pPr>
        <w:suppressAutoHyphens/>
        <w:autoSpaceDE w:val="0"/>
        <w:spacing w:after="0" w:line="240" w:lineRule="auto"/>
        <w:ind w:left="426"/>
        <w:rPr>
          <w:rFonts w:eastAsia="Times New Roman" w:cstheme="minorHAnsi"/>
          <w:sz w:val="20"/>
          <w:szCs w:val="20"/>
        </w:rPr>
      </w:pPr>
    </w:p>
    <w:p w14:paraId="53100576" w14:textId="77777777" w:rsidR="009C65B6" w:rsidRPr="00206017" w:rsidRDefault="009C65B6" w:rsidP="009C65B6">
      <w:pPr>
        <w:pBdr>
          <w:top w:val="single" w:sz="4" w:space="1" w:color="auto"/>
          <w:left w:val="single" w:sz="4" w:space="4" w:color="auto"/>
          <w:bottom w:val="single" w:sz="4" w:space="1" w:color="auto"/>
          <w:right w:val="single" w:sz="4" w:space="4" w:color="auto"/>
        </w:pBdr>
        <w:shd w:val="clear" w:color="auto" w:fill="D9D9D9" w:themeFill="background1" w:themeFillShade="D9"/>
        <w:jc w:val="both"/>
        <w:outlineLvl w:val="0"/>
        <w:rPr>
          <w:rFonts w:eastAsia="Calibri" w:cstheme="minorHAnsi"/>
          <w:b/>
          <w:sz w:val="20"/>
          <w:szCs w:val="20"/>
        </w:rPr>
      </w:pPr>
      <w:r w:rsidRPr="00206017">
        <w:rPr>
          <w:rFonts w:eastAsia="Calibri" w:cstheme="minorHAnsi"/>
          <w:b/>
          <w:sz w:val="20"/>
          <w:szCs w:val="20"/>
        </w:rPr>
        <w:t>INFORMACJA O TERMINIE ZWIĄZANIA OFERTĄ</w:t>
      </w:r>
    </w:p>
    <w:p w14:paraId="39C7BDB4" w14:textId="05D4F87E" w:rsidR="00D07CB0" w:rsidRPr="00206017" w:rsidRDefault="009C65B6" w:rsidP="009C65B6">
      <w:pPr>
        <w:jc w:val="both"/>
        <w:outlineLvl w:val="0"/>
        <w:rPr>
          <w:rFonts w:eastAsia="Calibri" w:cstheme="minorHAnsi"/>
          <w:sz w:val="20"/>
          <w:szCs w:val="20"/>
        </w:rPr>
      </w:pPr>
      <w:r w:rsidRPr="00206017">
        <w:rPr>
          <w:rFonts w:eastAsia="Calibri" w:cstheme="minorHAnsi"/>
          <w:sz w:val="20"/>
          <w:szCs w:val="20"/>
        </w:rPr>
        <w:t>Niniejsza oferta pozostaje ważna przez 30 dni liczonych od upływu terminu składania ofert.</w:t>
      </w:r>
    </w:p>
    <w:p w14:paraId="44D9793C" w14:textId="77777777" w:rsidR="009C65B6" w:rsidRPr="00206017" w:rsidRDefault="009C65B6" w:rsidP="009C65B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contextualSpacing/>
        <w:jc w:val="both"/>
        <w:rPr>
          <w:rFonts w:eastAsia="Times New Roman" w:cstheme="minorHAnsi"/>
          <w:b/>
          <w:sz w:val="20"/>
          <w:szCs w:val="20"/>
          <w:lang w:eastAsia="x-none"/>
        </w:rPr>
      </w:pPr>
      <w:r w:rsidRPr="00206017">
        <w:rPr>
          <w:rFonts w:eastAsia="Times New Roman" w:cstheme="minorHAnsi"/>
          <w:b/>
          <w:sz w:val="20"/>
          <w:szCs w:val="20"/>
          <w:lang w:eastAsia="x-none"/>
        </w:rPr>
        <w:t>OŚWIADCZENIA OFERETNA</w:t>
      </w:r>
    </w:p>
    <w:p w14:paraId="660CCDD5" w14:textId="77777777" w:rsidR="009C65B6" w:rsidRPr="00206017" w:rsidRDefault="009C65B6" w:rsidP="009C65B6">
      <w:pPr>
        <w:numPr>
          <w:ilvl w:val="3"/>
          <w:numId w:val="5"/>
        </w:numPr>
        <w:spacing w:before="240" w:after="0" w:line="240" w:lineRule="auto"/>
        <w:ind w:left="284" w:hanging="284"/>
        <w:jc w:val="both"/>
        <w:rPr>
          <w:rFonts w:cstheme="minorHAnsi"/>
          <w:sz w:val="20"/>
          <w:szCs w:val="20"/>
        </w:rPr>
      </w:pPr>
      <w:r w:rsidRPr="00206017">
        <w:rPr>
          <w:rFonts w:cstheme="minorHAnsi"/>
          <w:sz w:val="20"/>
          <w:szCs w:val="20"/>
        </w:rPr>
        <w:t>Oświadczam, że Oferent</w:t>
      </w:r>
      <w:r w:rsidRPr="00206017">
        <w:rPr>
          <w:rFonts w:cstheme="minorHAnsi"/>
          <w:iCs/>
          <w:sz w:val="20"/>
          <w:szCs w:val="20"/>
        </w:rPr>
        <w:t xml:space="preserve"> zapoznał się z zapytaniem ofertowym, nie wnosi zastrzeżeń oraz uzyskał informacje niezbędne do przygotowania oferty. </w:t>
      </w:r>
    </w:p>
    <w:p w14:paraId="144158D2" w14:textId="77777777" w:rsidR="009C65B6" w:rsidRPr="00206017" w:rsidRDefault="009C65B6" w:rsidP="009C65B6">
      <w:pPr>
        <w:numPr>
          <w:ilvl w:val="3"/>
          <w:numId w:val="5"/>
        </w:numPr>
        <w:spacing w:after="0"/>
        <w:ind w:left="284" w:hanging="284"/>
        <w:jc w:val="both"/>
        <w:rPr>
          <w:rFonts w:cstheme="minorHAnsi"/>
          <w:sz w:val="20"/>
          <w:szCs w:val="20"/>
        </w:rPr>
      </w:pPr>
      <w:r w:rsidRPr="00206017">
        <w:rPr>
          <w:rFonts w:cstheme="minorHAnsi"/>
          <w:sz w:val="20"/>
          <w:szCs w:val="20"/>
        </w:rPr>
        <w:t>Oświadczam, że Oferent zapoznał się z treścią zapytania ofertowego i nie wnosi do niej zastrzeżeń oraz zdobył informacje niezbędne do właściwego wykonania zamówienia.</w:t>
      </w:r>
    </w:p>
    <w:p w14:paraId="29F92E1B" w14:textId="77777777" w:rsidR="009C65B6" w:rsidRPr="00206017" w:rsidRDefault="009C65B6" w:rsidP="009C65B6">
      <w:pPr>
        <w:numPr>
          <w:ilvl w:val="3"/>
          <w:numId w:val="5"/>
        </w:numPr>
        <w:spacing w:after="0"/>
        <w:ind w:left="284" w:hanging="284"/>
        <w:jc w:val="both"/>
        <w:rPr>
          <w:rFonts w:cstheme="minorHAnsi"/>
          <w:sz w:val="20"/>
          <w:szCs w:val="20"/>
        </w:rPr>
      </w:pPr>
      <w:r w:rsidRPr="00206017">
        <w:rPr>
          <w:rFonts w:cstheme="minorHAnsi"/>
          <w:sz w:val="20"/>
          <w:szCs w:val="20"/>
        </w:rPr>
        <w:t>Oświadczam, że Oferent posiada niezbędną wiedzę, doświadczenie i dysponuje potencjałem technicznym, i osobami zdolnymi do wykonania zamówienia.</w:t>
      </w:r>
    </w:p>
    <w:p w14:paraId="576A9607" w14:textId="77777777" w:rsidR="009C65B6" w:rsidRPr="00206017" w:rsidRDefault="009C65B6" w:rsidP="009C65B6">
      <w:pPr>
        <w:numPr>
          <w:ilvl w:val="3"/>
          <w:numId w:val="5"/>
        </w:numPr>
        <w:spacing w:after="0"/>
        <w:ind w:left="284" w:hanging="284"/>
        <w:jc w:val="both"/>
        <w:rPr>
          <w:rFonts w:cstheme="minorHAnsi"/>
          <w:sz w:val="20"/>
          <w:szCs w:val="20"/>
        </w:rPr>
      </w:pPr>
      <w:r w:rsidRPr="00206017">
        <w:rPr>
          <w:rFonts w:cstheme="minorHAnsi"/>
          <w:sz w:val="20"/>
          <w:szCs w:val="20"/>
        </w:rPr>
        <w:lastRenderedPageBreak/>
        <w:t>Oświadczam, że Oferent przyjmuje do wiadomości możliwość zmiany Umowy w trakcie realizacji zamówienia.</w:t>
      </w:r>
    </w:p>
    <w:p w14:paraId="2F0A6AAD" w14:textId="77777777" w:rsidR="009C65B6" w:rsidRPr="00206017" w:rsidRDefault="009C65B6" w:rsidP="009C65B6">
      <w:pPr>
        <w:numPr>
          <w:ilvl w:val="3"/>
          <w:numId w:val="5"/>
        </w:numPr>
        <w:spacing w:after="0"/>
        <w:ind w:left="284" w:hanging="284"/>
        <w:jc w:val="both"/>
        <w:rPr>
          <w:rFonts w:cstheme="minorHAnsi"/>
          <w:sz w:val="20"/>
          <w:szCs w:val="20"/>
        </w:rPr>
      </w:pPr>
      <w:r w:rsidRPr="00206017">
        <w:rPr>
          <w:rFonts w:cstheme="minorHAnsi"/>
          <w:sz w:val="20"/>
          <w:szCs w:val="20"/>
        </w:rPr>
        <w:t>Oświadczam, że w cenę oferty zostały wliczone wszelkie koszty związane z realizacją zamówienia.</w:t>
      </w:r>
    </w:p>
    <w:p w14:paraId="3DAB4A69" w14:textId="77777777" w:rsidR="009C65B6" w:rsidRPr="00206017" w:rsidRDefault="009C65B6" w:rsidP="009C65B6">
      <w:pPr>
        <w:numPr>
          <w:ilvl w:val="3"/>
          <w:numId w:val="5"/>
        </w:numPr>
        <w:spacing w:after="0"/>
        <w:ind w:left="284" w:hanging="284"/>
        <w:jc w:val="both"/>
        <w:rPr>
          <w:rFonts w:cstheme="minorHAnsi"/>
          <w:sz w:val="20"/>
          <w:szCs w:val="20"/>
        </w:rPr>
      </w:pPr>
      <w:r w:rsidRPr="00206017">
        <w:rPr>
          <w:rFonts w:cstheme="minorHAnsi"/>
          <w:sz w:val="20"/>
          <w:szCs w:val="20"/>
        </w:rPr>
        <w:t xml:space="preserve">Oświadczam, że </w:t>
      </w:r>
      <w:r w:rsidRPr="00206017">
        <w:rPr>
          <w:rFonts w:cstheme="minorHAnsi"/>
          <w:iCs/>
          <w:sz w:val="20"/>
          <w:szCs w:val="20"/>
        </w:rPr>
        <w:t>zamówienie zrealizowane zostanie w terminie wskazanym w zapytaniu ofertowym.</w:t>
      </w:r>
    </w:p>
    <w:p w14:paraId="503A5BB3" w14:textId="33BBEA17" w:rsidR="009C65B6" w:rsidRPr="00206017" w:rsidRDefault="009C65B6" w:rsidP="00711C05">
      <w:pPr>
        <w:numPr>
          <w:ilvl w:val="3"/>
          <w:numId w:val="5"/>
        </w:numPr>
        <w:spacing w:after="0"/>
        <w:ind w:left="284" w:hanging="284"/>
        <w:jc w:val="both"/>
        <w:rPr>
          <w:rFonts w:cstheme="minorHAnsi"/>
          <w:sz w:val="20"/>
          <w:szCs w:val="20"/>
        </w:rPr>
      </w:pPr>
      <w:r w:rsidRPr="00206017">
        <w:rPr>
          <w:rFonts w:cstheme="minorHAnsi"/>
          <w:sz w:val="20"/>
          <w:szCs w:val="20"/>
        </w:rPr>
        <w:t>Oświadczam, że w</w:t>
      </w:r>
      <w:r w:rsidRPr="00206017">
        <w:rPr>
          <w:rFonts w:cstheme="minorHAnsi"/>
          <w:iCs/>
          <w:sz w:val="20"/>
          <w:szCs w:val="20"/>
        </w:rPr>
        <w:t>szystkie informacje zamieszczone w ofercie są zgodne ze stanem faktycznym.</w:t>
      </w:r>
    </w:p>
    <w:p w14:paraId="69DCCFDF" w14:textId="77777777" w:rsidR="009C65B6" w:rsidRPr="00206017" w:rsidRDefault="009C65B6" w:rsidP="009C65B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eastAsia="Times New Roman" w:cstheme="minorHAnsi"/>
          <w:b/>
          <w:iCs/>
          <w:sz w:val="20"/>
          <w:szCs w:val="20"/>
          <w:lang w:eastAsia="pl-PL"/>
        </w:rPr>
      </w:pPr>
      <w:r w:rsidRPr="00206017">
        <w:rPr>
          <w:rFonts w:eastAsia="Times New Roman" w:cstheme="minorHAnsi"/>
          <w:b/>
          <w:iCs/>
          <w:sz w:val="20"/>
          <w:szCs w:val="20"/>
          <w:lang w:eastAsia="pl-PL"/>
        </w:rPr>
        <w:t>ZAŁĄCZNIKI</w:t>
      </w:r>
    </w:p>
    <w:p w14:paraId="31513831" w14:textId="77777777" w:rsidR="002123E9" w:rsidRPr="00206017" w:rsidRDefault="002123E9" w:rsidP="002123E9">
      <w:pPr>
        <w:spacing w:before="240" w:after="0"/>
        <w:jc w:val="both"/>
        <w:rPr>
          <w:rFonts w:cstheme="minorHAnsi"/>
          <w:sz w:val="20"/>
          <w:szCs w:val="20"/>
        </w:rPr>
      </w:pPr>
      <w:r w:rsidRPr="00206017">
        <w:rPr>
          <w:rFonts w:cstheme="minorHAnsi"/>
          <w:sz w:val="20"/>
          <w:szCs w:val="20"/>
        </w:rPr>
        <w:t>Do formularza oferty załączam (wymienić wszystkie załączniki):</w:t>
      </w:r>
    </w:p>
    <w:p w14:paraId="13E57F74" w14:textId="77777777" w:rsidR="002123E9" w:rsidRPr="00206017" w:rsidRDefault="002123E9" w:rsidP="002123E9">
      <w:pPr>
        <w:numPr>
          <w:ilvl w:val="0"/>
          <w:numId w:val="54"/>
        </w:numPr>
        <w:spacing w:after="0"/>
        <w:ind w:left="284" w:hanging="218"/>
        <w:contextualSpacing/>
        <w:jc w:val="both"/>
        <w:rPr>
          <w:rFonts w:eastAsia="Times New Roman" w:cstheme="minorHAnsi"/>
          <w:bCs/>
          <w:iCs/>
          <w:sz w:val="20"/>
          <w:szCs w:val="20"/>
          <w:lang w:eastAsia="pl-PL"/>
        </w:rPr>
      </w:pPr>
      <w:r w:rsidRPr="00206017">
        <w:rPr>
          <w:rFonts w:eastAsia="Times New Roman" w:cstheme="minorHAnsi"/>
          <w:bCs/>
          <w:iCs/>
          <w:sz w:val="20"/>
          <w:szCs w:val="20"/>
          <w:lang w:eastAsia="pl-PL"/>
        </w:rPr>
        <w:t>Formularz ofertowy – załącznik nr 1,</w:t>
      </w:r>
    </w:p>
    <w:p w14:paraId="66573BD6" w14:textId="77777777" w:rsidR="002123E9" w:rsidRPr="00206017" w:rsidRDefault="002123E9" w:rsidP="002123E9">
      <w:pPr>
        <w:pStyle w:val="Akapitzlist"/>
        <w:numPr>
          <w:ilvl w:val="0"/>
          <w:numId w:val="54"/>
        </w:numPr>
        <w:ind w:left="284" w:hanging="218"/>
        <w:jc w:val="both"/>
        <w:rPr>
          <w:rFonts w:cstheme="minorHAnsi"/>
          <w:bCs/>
          <w:sz w:val="20"/>
          <w:szCs w:val="20"/>
        </w:rPr>
      </w:pPr>
      <w:r w:rsidRPr="00206017">
        <w:rPr>
          <w:rFonts w:eastAsia="Times New Roman" w:cstheme="minorHAnsi"/>
          <w:bCs/>
          <w:iCs/>
          <w:sz w:val="20"/>
          <w:szCs w:val="20"/>
          <w:lang w:eastAsia="pl-PL"/>
        </w:rPr>
        <w:t>Oświadczenie o braku powiązań osobowych i kapitałowych z Zamawiającym - załącznik nr 2,</w:t>
      </w:r>
    </w:p>
    <w:p w14:paraId="3B9F7183" w14:textId="77777777" w:rsidR="002123E9" w:rsidRPr="00206017" w:rsidRDefault="002123E9" w:rsidP="002123E9">
      <w:pPr>
        <w:pStyle w:val="Akapitzlist"/>
        <w:numPr>
          <w:ilvl w:val="0"/>
          <w:numId w:val="54"/>
        </w:numPr>
        <w:ind w:left="284" w:hanging="218"/>
        <w:jc w:val="both"/>
        <w:rPr>
          <w:rFonts w:cstheme="minorHAnsi"/>
          <w:bCs/>
          <w:sz w:val="20"/>
          <w:szCs w:val="20"/>
        </w:rPr>
      </w:pPr>
      <w:r w:rsidRPr="00206017">
        <w:rPr>
          <w:rFonts w:eastAsia="Times New Roman" w:cstheme="minorHAnsi"/>
          <w:bCs/>
          <w:iCs/>
          <w:sz w:val="20"/>
          <w:szCs w:val="20"/>
          <w:lang w:eastAsia="pl-PL"/>
        </w:rPr>
        <w:t>O</w:t>
      </w:r>
      <w:r w:rsidRPr="00206017">
        <w:rPr>
          <w:rFonts w:cstheme="minorHAnsi"/>
          <w:bCs/>
          <w:sz w:val="20"/>
          <w:szCs w:val="20"/>
        </w:rPr>
        <w:t xml:space="preserve">świadczenia o spełnianiu warunków udziału w postępowaniu, </w:t>
      </w:r>
      <w:r w:rsidRPr="00206017">
        <w:rPr>
          <w:rFonts w:eastAsia="Times New Roman" w:cstheme="minorHAnsi"/>
          <w:bCs/>
          <w:iCs/>
          <w:sz w:val="20"/>
          <w:szCs w:val="20"/>
          <w:lang w:eastAsia="pl-PL"/>
        </w:rPr>
        <w:t>stanowiące załącznik nr 3</w:t>
      </w:r>
      <w:r w:rsidRPr="00206017">
        <w:rPr>
          <w:rFonts w:cstheme="minorHAnsi"/>
          <w:bCs/>
          <w:sz w:val="20"/>
          <w:szCs w:val="20"/>
        </w:rPr>
        <w:t xml:space="preserve"> (dot. Wykazu wykonanych usług, referencji oraz wpisu do</w:t>
      </w:r>
      <w:r w:rsidRPr="00206017">
        <w:rPr>
          <w:rFonts w:cstheme="minorHAnsi"/>
          <w:sz w:val="20"/>
          <w:szCs w:val="20"/>
        </w:rPr>
        <w:t xml:space="preserve"> </w:t>
      </w:r>
      <w:proofErr w:type="spellStart"/>
      <w:r w:rsidRPr="00206017">
        <w:rPr>
          <w:rFonts w:cstheme="minorHAnsi"/>
          <w:bCs/>
          <w:sz w:val="20"/>
          <w:szCs w:val="20"/>
        </w:rPr>
        <w:t>CEOTiPT</w:t>
      </w:r>
      <w:proofErr w:type="spellEnd"/>
      <w:r w:rsidRPr="00206017">
        <w:rPr>
          <w:rFonts w:eastAsia="Times New Roman" w:cstheme="minorHAnsi"/>
          <w:bCs/>
          <w:iCs/>
          <w:sz w:val="20"/>
          <w:szCs w:val="20"/>
          <w:lang w:eastAsia="pl-PL"/>
        </w:rPr>
        <w:t>),</w:t>
      </w:r>
    </w:p>
    <w:p w14:paraId="6ED27039" w14:textId="77777777" w:rsidR="002123E9" w:rsidRPr="00206017" w:rsidRDefault="002123E9" w:rsidP="002123E9">
      <w:pPr>
        <w:pStyle w:val="Akapitzlist"/>
        <w:numPr>
          <w:ilvl w:val="0"/>
          <w:numId w:val="54"/>
        </w:numPr>
        <w:spacing w:after="0" w:line="240" w:lineRule="auto"/>
        <w:ind w:left="283" w:hanging="215"/>
        <w:jc w:val="both"/>
        <w:rPr>
          <w:rFonts w:cstheme="minorHAnsi"/>
          <w:bCs/>
          <w:sz w:val="20"/>
          <w:szCs w:val="20"/>
        </w:rPr>
      </w:pPr>
      <w:r w:rsidRPr="00206017">
        <w:rPr>
          <w:rFonts w:cstheme="minorHAnsi"/>
          <w:bCs/>
          <w:sz w:val="20"/>
          <w:szCs w:val="20"/>
        </w:rPr>
        <w:t xml:space="preserve">Oświadczenia o spełnianiu warunków udziału w postępowaniu dot. COVID-19, </w:t>
      </w:r>
      <w:r w:rsidRPr="00206017">
        <w:rPr>
          <w:rFonts w:eastAsia="Times New Roman" w:cstheme="minorHAnsi"/>
          <w:bCs/>
          <w:iCs/>
          <w:sz w:val="20"/>
          <w:szCs w:val="20"/>
          <w:lang w:eastAsia="pl-PL"/>
        </w:rPr>
        <w:t>stanowiące załącznik 4,</w:t>
      </w:r>
    </w:p>
    <w:p w14:paraId="1A283F68" w14:textId="77777777" w:rsidR="002123E9" w:rsidRPr="00206017" w:rsidRDefault="002123E9" w:rsidP="002123E9">
      <w:pPr>
        <w:pStyle w:val="Akapitzlist"/>
        <w:numPr>
          <w:ilvl w:val="0"/>
          <w:numId w:val="54"/>
        </w:numPr>
        <w:spacing w:after="0" w:line="240" w:lineRule="auto"/>
        <w:ind w:left="283" w:hanging="215"/>
        <w:jc w:val="both"/>
        <w:rPr>
          <w:rFonts w:cstheme="minorHAnsi"/>
          <w:bCs/>
          <w:sz w:val="20"/>
          <w:szCs w:val="20"/>
        </w:rPr>
      </w:pPr>
      <w:r w:rsidRPr="00206017">
        <w:rPr>
          <w:rFonts w:cstheme="minorHAnsi"/>
          <w:bCs/>
          <w:sz w:val="20"/>
          <w:szCs w:val="20"/>
        </w:rPr>
        <w:t>Upoważnienie do przetwarzania danych osobowych Oferenta – stanowiące załącznik nr 5,</w:t>
      </w:r>
    </w:p>
    <w:p w14:paraId="151546A2" w14:textId="61FAC347" w:rsidR="002123E9" w:rsidRPr="00206017" w:rsidRDefault="002123E9" w:rsidP="002123E9">
      <w:pPr>
        <w:pStyle w:val="Akapitzlist"/>
        <w:numPr>
          <w:ilvl w:val="0"/>
          <w:numId w:val="54"/>
        </w:numPr>
        <w:autoSpaceDE w:val="0"/>
        <w:autoSpaceDN w:val="0"/>
        <w:adjustRightInd w:val="0"/>
        <w:spacing w:after="0" w:line="240" w:lineRule="auto"/>
        <w:ind w:left="426"/>
        <w:rPr>
          <w:rFonts w:eastAsia="Times New Roman" w:cstheme="minorHAnsi"/>
          <w:bCs/>
          <w:sz w:val="20"/>
          <w:szCs w:val="20"/>
          <w:lang w:eastAsia="x-none"/>
        </w:rPr>
      </w:pPr>
      <w:r w:rsidRPr="00206017">
        <w:rPr>
          <w:rFonts w:eastAsia="Times New Roman" w:cstheme="minorHAnsi"/>
          <w:bCs/>
          <w:sz w:val="20"/>
          <w:szCs w:val="20"/>
          <w:lang w:eastAsia="x-none"/>
        </w:rPr>
        <w:t xml:space="preserve">Karty Specyfikacji Wyjazdu Edukacyjnego </w:t>
      </w:r>
      <w:r w:rsidRPr="00206017">
        <w:rPr>
          <w:rFonts w:cstheme="minorHAnsi"/>
          <w:bCs/>
          <w:sz w:val="20"/>
          <w:szCs w:val="20"/>
        </w:rPr>
        <w:t>do Zapytania ofertowego nr FEDS.08.01-IZ.00-0009/23/3</w:t>
      </w:r>
      <w:r w:rsidR="0084283C">
        <w:rPr>
          <w:rFonts w:cstheme="minorHAnsi"/>
          <w:bCs/>
          <w:sz w:val="20"/>
          <w:szCs w:val="20"/>
        </w:rPr>
        <w:t>6</w:t>
      </w:r>
      <w:r w:rsidRPr="00206017">
        <w:rPr>
          <w:rFonts w:cstheme="minorHAnsi"/>
          <w:bCs/>
          <w:sz w:val="20"/>
          <w:szCs w:val="20"/>
        </w:rPr>
        <w:t>-stanowiące załącznik nr 6 do zapytania,</w:t>
      </w:r>
    </w:p>
    <w:p w14:paraId="6C438420" w14:textId="77777777" w:rsidR="002123E9" w:rsidRPr="00206017" w:rsidRDefault="002123E9" w:rsidP="002123E9">
      <w:pPr>
        <w:pStyle w:val="Akapitzlist"/>
        <w:numPr>
          <w:ilvl w:val="0"/>
          <w:numId w:val="54"/>
        </w:numPr>
        <w:spacing w:after="0" w:line="240" w:lineRule="auto"/>
        <w:ind w:left="426"/>
        <w:jc w:val="both"/>
        <w:rPr>
          <w:rFonts w:cstheme="minorHAnsi"/>
          <w:bCs/>
          <w:sz w:val="20"/>
          <w:szCs w:val="20"/>
        </w:rPr>
      </w:pPr>
      <w:r w:rsidRPr="00206017">
        <w:rPr>
          <w:rFonts w:cstheme="minorHAnsi"/>
          <w:bCs/>
          <w:sz w:val="20"/>
          <w:szCs w:val="20"/>
        </w:rPr>
        <w:t>Oświadczenie – klauzula społecznościowa – stanowiące załącznik nr 7,</w:t>
      </w:r>
    </w:p>
    <w:p w14:paraId="7530A034" w14:textId="77777777" w:rsidR="002123E9" w:rsidRPr="00206017" w:rsidRDefault="002123E9" w:rsidP="002123E9">
      <w:pPr>
        <w:pStyle w:val="Akapitzlist"/>
        <w:numPr>
          <w:ilvl w:val="0"/>
          <w:numId w:val="54"/>
        </w:numPr>
        <w:spacing w:after="0" w:line="240" w:lineRule="auto"/>
        <w:ind w:left="426"/>
        <w:jc w:val="both"/>
        <w:rPr>
          <w:rFonts w:cstheme="minorHAnsi"/>
          <w:bCs/>
          <w:sz w:val="20"/>
          <w:szCs w:val="20"/>
        </w:rPr>
      </w:pPr>
      <w:r w:rsidRPr="00206017">
        <w:rPr>
          <w:rFonts w:cstheme="minorHAnsi"/>
          <w:bCs/>
          <w:sz w:val="20"/>
          <w:szCs w:val="20"/>
          <w:lang w:eastAsia="pl-PL"/>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stanowiące załącznik nr 8,</w:t>
      </w:r>
    </w:p>
    <w:p w14:paraId="657EF056" w14:textId="77777777" w:rsidR="002123E9" w:rsidRPr="00206017" w:rsidRDefault="002123E9" w:rsidP="002123E9">
      <w:pPr>
        <w:pStyle w:val="Akapitzlist"/>
        <w:numPr>
          <w:ilvl w:val="0"/>
          <w:numId w:val="54"/>
        </w:numPr>
        <w:autoSpaceDE w:val="0"/>
        <w:autoSpaceDN w:val="0"/>
        <w:adjustRightInd w:val="0"/>
        <w:spacing w:after="0" w:line="240" w:lineRule="auto"/>
        <w:ind w:left="426"/>
        <w:rPr>
          <w:rFonts w:eastAsia="Times New Roman" w:cstheme="minorHAnsi"/>
          <w:bCs/>
          <w:sz w:val="20"/>
          <w:szCs w:val="20"/>
          <w:lang w:eastAsia="x-none"/>
        </w:rPr>
      </w:pPr>
      <w:r w:rsidRPr="00206017">
        <w:rPr>
          <w:rFonts w:cstheme="minorHAnsi"/>
          <w:bCs/>
          <w:sz w:val="20"/>
          <w:szCs w:val="20"/>
        </w:rPr>
        <w:t>Ramowy proponowany harmonogram wyjazdu na wzorze własnym Oferenta.</w:t>
      </w:r>
    </w:p>
    <w:p w14:paraId="51D70069" w14:textId="77777777" w:rsidR="002123E9" w:rsidRPr="00206017" w:rsidRDefault="002123E9" w:rsidP="002123E9">
      <w:pPr>
        <w:numPr>
          <w:ilvl w:val="0"/>
          <w:numId w:val="54"/>
        </w:numPr>
        <w:spacing w:after="0" w:line="240" w:lineRule="auto"/>
        <w:ind w:left="283" w:hanging="215"/>
        <w:contextualSpacing/>
        <w:jc w:val="both"/>
        <w:rPr>
          <w:rFonts w:eastAsia="Times New Roman" w:cstheme="minorHAnsi"/>
          <w:bCs/>
          <w:iCs/>
          <w:sz w:val="20"/>
          <w:szCs w:val="20"/>
          <w:lang w:eastAsia="pl-PL"/>
        </w:rPr>
      </w:pPr>
      <w:r w:rsidRPr="00206017">
        <w:rPr>
          <w:rFonts w:cstheme="minorHAnsi"/>
          <w:bCs/>
          <w:sz w:val="20"/>
          <w:szCs w:val="20"/>
        </w:rPr>
        <w:t>Jeżeli oferta została podpisana przez Zamawiającego podpisem elektronicznym, do oferty należy dołączyć raport potwierdzający ważność złożonego podpisu.</w:t>
      </w:r>
    </w:p>
    <w:p w14:paraId="4037AEEF" w14:textId="77777777" w:rsidR="002123E9" w:rsidRPr="00206017" w:rsidRDefault="002123E9" w:rsidP="002123E9">
      <w:pPr>
        <w:numPr>
          <w:ilvl w:val="0"/>
          <w:numId w:val="54"/>
        </w:numPr>
        <w:spacing w:after="0" w:line="240" w:lineRule="auto"/>
        <w:ind w:left="283" w:hanging="215"/>
        <w:contextualSpacing/>
        <w:jc w:val="both"/>
        <w:rPr>
          <w:rFonts w:eastAsia="Times New Roman" w:cstheme="minorHAnsi"/>
          <w:bCs/>
          <w:iCs/>
          <w:sz w:val="20"/>
          <w:szCs w:val="20"/>
          <w:lang w:eastAsia="pl-PL"/>
        </w:rPr>
      </w:pPr>
      <w:r w:rsidRPr="00206017">
        <w:rPr>
          <w:rFonts w:cstheme="minorHAnsi"/>
          <w:bCs/>
          <w:sz w:val="20"/>
          <w:szCs w:val="20"/>
        </w:rPr>
        <w:t>Wydruk z rejestru KRS**, CEIDG** lub innego rejestru obowiązującego w kraju oferenta** (**niewłaściwe skreślić).</w:t>
      </w:r>
    </w:p>
    <w:p w14:paraId="0FD01954" w14:textId="2E00BC88" w:rsidR="002123E9" w:rsidRPr="0010070A" w:rsidRDefault="002123E9" w:rsidP="002123E9">
      <w:pPr>
        <w:numPr>
          <w:ilvl w:val="0"/>
          <w:numId w:val="54"/>
        </w:numPr>
        <w:spacing w:after="0"/>
        <w:ind w:left="284" w:hanging="218"/>
        <w:contextualSpacing/>
        <w:jc w:val="both"/>
        <w:rPr>
          <w:rFonts w:eastAsia="Times New Roman" w:cstheme="minorHAnsi"/>
          <w:bCs/>
          <w:iCs/>
          <w:sz w:val="20"/>
          <w:szCs w:val="20"/>
          <w:lang w:eastAsia="pl-PL"/>
        </w:rPr>
      </w:pPr>
      <w:r w:rsidRPr="00206017">
        <w:rPr>
          <w:rFonts w:cstheme="minorHAnsi"/>
          <w:bCs/>
          <w:sz w:val="20"/>
          <w:szCs w:val="20"/>
        </w:rPr>
        <w:t>Inne ………………………………………………………………………………………………… (wymienić jakie – jeśli dotyczy, np. upoważnienie,).</w:t>
      </w:r>
    </w:p>
    <w:p w14:paraId="19AC8364" w14:textId="77777777" w:rsidR="0010070A" w:rsidRDefault="0010070A" w:rsidP="0010070A">
      <w:pPr>
        <w:spacing w:after="0"/>
        <w:contextualSpacing/>
        <w:jc w:val="both"/>
        <w:rPr>
          <w:rFonts w:cstheme="minorHAnsi"/>
          <w:bCs/>
          <w:sz w:val="20"/>
          <w:szCs w:val="20"/>
        </w:rPr>
      </w:pPr>
    </w:p>
    <w:p w14:paraId="556EDB33" w14:textId="77777777" w:rsidR="0010070A" w:rsidRDefault="0010070A" w:rsidP="0010070A">
      <w:pPr>
        <w:spacing w:after="0"/>
        <w:contextualSpacing/>
        <w:jc w:val="both"/>
        <w:rPr>
          <w:rFonts w:cstheme="minorHAnsi"/>
          <w:bCs/>
          <w:sz w:val="20"/>
          <w:szCs w:val="20"/>
        </w:rPr>
      </w:pPr>
    </w:p>
    <w:p w14:paraId="50C814FA" w14:textId="77777777" w:rsidR="0010070A" w:rsidRPr="00206017" w:rsidRDefault="0010070A" w:rsidP="0010070A">
      <w:pPr>
        <w:spacing w:after="0"/>
        <w:contextualSpacing/>
        <w:jc w:val="both"/>
        <w:rPr>
          <w:rFonts w:eastAsia="Times New Roman" w:cstheme="minorHAnsi"/>
          <w:bCs/>
          <w:iCs/>
          <w:sz w:val="20"/>
          <w:szCs w:val="20"/>
          <w:lang w:eastAsia="pl-PL"/>
        </w:rPr>
      </w:pPr>
    </w:p>
    <w:p w14:paraId="67C64B4E" w14:textId="77777777" w:rsidR="002123E9" w:rsidRPr="00206017" w:rsidRDefault="002123E9" w:rsidP="002123E9">
      <w:pPr>
        <w:spacing w:after="0"/>
        <w:contextualSpacing/>
        <w:jc w:val="both"/>
        <w:rPr>
          <w:rFonts w:cstheme="minorHAnsi"/>
          <w:bCs/>
          <w:sz w:val="20"/>
          <w:szCs w:val="20"/>
        </w:rPr>
      </w:pPr>
    </w:p>
    <w:p w14:paraId="3D43E726" w14:textId="54B1C0E3" w:rsidR="002123E9" w:rsidRPr="00206017" w:rsidRDefault="002123E9" w:rsidP="002123E9">
      <w:pPr>
        <w:spacing w:after="0"/>
        <w:ind w:left="284"/>
        <w:contextualSpacing/>
        <w:jc w:val="both"/>
        <w:rPr>
          <w:rFonts w:eastAsia="Times New Roman" w:cstheme="minorHAnsi"/>
          <w:bCs/>
          <w:iCs/>
          <w:sz w:val="20"/>
          <w:szCs w:val="20"/>
          <w:lang w:eastAsia="pl-PL"/>
        </w:rPr>
      </w:pPr>
      <w:r w:rsidRPr="00206017">
        <w:rPr>
          <w:rFonts w:eastAsia="Times New Roman" w:cstheme="minorHAnsi"/>
          <w:bCs/>
          <w:iCs/>
          <w:sz w:val="20"/>
          <w:szCs w:val="20"/>
          <w:lang w:eastAsia="pl-PL"/>
        </w:rPr>
        <w:t>………………………………...</w:t>
      </w:r>
      <w:r w:rsidRPr="00206017">
        <w:rPr>
          <w:rFonts w:eastAsia="Times New Roman" w:cstheme="minorHAnsi"/>
          <w:bCs/>
          <w:iCs/>
          <w:sz w:val="20"/>
          <w:szCs w:val="20"/>
          <w:lang w:eastAsia="pl-PL"/>
        </w:rPr>
        <w:tab/>
      </w:r>
      <w:r w:rsidRPr="00206017">
        <w:rPr>
          <w:rFonts w:eastAsia="Times New Roman" w:cstheme="minorHAnsi"/>
          <w:bCs/>
          <w:iCs/>
          <w:sz w:val="20"/>
          <w:szCs w:val="20"/>
          <w:lang w:eastAsia="pl-PL"/>
        </w:rPr>
        <w:tab/>
      </w:r>
      <w:r w:rsidRPr="00206017">
        <w:rPr>
          <w:rFonts w:eastAsia="Times New Roman" w:cstheme="minorHAnsi"/>
          <w:bCs/>
          <w:iCs/>
          <w:sz w:val="20"/>
          <w:szCs w:val="20"/>
          <w:lang w:eastAsia="pl-PL"/>
        </w:rPr>
        <w:tab/>
      </w:r>
      <w:r w:rsidRPr="00206017">
        <w:rPr>
          <w:rFonts w:eastAsia="Times New Roman" w:cstheme="minorHAnsi"/>
          <w:bCs/>
          <w:iCs/>
          <w:sz w:val="20"/>
          <w:szCs w:val="20"/>
          <w:lang w:eastAsia="pl-PL"/>
        </w:rPr>
        <w:tab/>
      </w:r>
      <w:r w:rsidRPr="00206017">
        <w:rPr>
          <w:rFonts w:eastAsia="Times New Roman" w:cstheme="minorHAnsi"/>
          <w:bCs/>
          <w:iCs/>
          <w:sz w:val="20"/>
          <w:szCs w:val="20"/>
          <w:lang w:eastAsia="pl-PL"/>
        </w:rPr>
        <w:tab/>
      </w:r>
      <w:r w:rsidR="00711C05" w:rsidRPr="00206017">
        <w:rPr>
          <w:rFonts w:eastAsia="Times New Roman" w:cstheme="minorHAnsi"/>
          <w:bCs/>
          <w:iCs/>
          <w:sz w:val="20"/>
          <w:szCs w:val="20"/>
          <w:lang w:eastAsia="pl-PL"/>
        </w:rPr>
        <w:t xml:space="preserve">                                                                                                                                               </w:t>
      </w:r>
      <w:r w:rsidRPr="00206017">
        <w:rPr>
          <w:rFonts w:eastAsia="Times New Roman" w:cstheme="minorHAnsi"/>
          <w:bCs/>
          <w:iCs/>
          <w:sz w:val="20"/>
          <w:szCs w:val="20"/>
          <w:lang w:eastAsia="pl-PL"/>
        </w:rPr>
        <w:t>………………………………………………………..</w:t>
      </w:r>
    </w:p>
    <w:p w14:paraId="71076149" w14:textId="21B6DC9E" w:rsidR="002123E9" w:rsidRPr="00206017" w:rsidRDefault="002123E9" w:rsidP="002123E9">
      <w:pPr>
        <w:spacing w:after="0"/>
        <w:ind w:left="284"/>
        <w:contextualSpacing/>
        <w:jc w:val="both"/>
        <w:rPr>
          <w:rFonts w:eastAsia="Times New Roman" w:cstheme="minorHAnsi"/>
          <w:bCs/>
          <w:iCs/>
          <w:sz w:val="20"/>
          <w:szCs w:val="20"/>
          <w:lang w:eastAsia="pl-PL"/>
        </w:rPr>
      </w:pPr>
      <w:r w:rsidRPr="00206017">
        <w:rPr>
          <w:rFonts w:eastAsia="Times New Roman" w:cstheme="minorHAnsi"/>
          <w:bCs/>
          <w:iCs/>
          <w:sz w:val="20"/>
          <w:szCs w:val="20"/>
          <w:lang w:eastAsia="pl-PL"/>
        </w:rPr>
        <w:t xml:space="preserve">       Miejsce i data</w:t>
      </w:r>
      <w:r w:rsidRPr="00206017">
        <w:rPr>
          <w:rFonts w:eastAsia="Times New Roman" w:cstheme="minorHAnsi"/>
          <w:bCs/>
          <w:iCs/>
          <w:sz w:val="20"/>
          <w:szCs w:val="20"/>
          <w:lang w:eastAsia="pl-PL"/>
        </w:rPr>
        <w:tab/>
        <w:t xml:space="preserve">                                                   </w:t>
      </w:r>
      <w:r w:rsidR="00711C05" w:rsidRPr="00206017">
        <w:rPr>
          <w:rFonts w:eastAsia="Times New Roman" w:cstheme="minorHAnsi"/>
          <w:bCs/>
          <w:iCs/>
          <w:sz w:val="20"/>
          <w:szCs w:val="20"/>
          <w:lang w:eastAsia="pl-PL"/>
        </w:rPr>
        <w:t xml:space="preserve">                                                                                                                                                   </w:t>
      </w:r>
      <w:r w:rsidRPr="00206017">
        <w:rPr>
          <w:rFonts w:eastAsia="Times New Roman" w:cstheme="minorHAnsi"/>
          <w:bCs/>
          <w:iCs/>
          <w:sz w:val="20"/>
          <w:szCs w:val="20"/>
          <w:lang w:eastAsia="pl-PL"/>
        </w:rPr>
        <w:t xml:space="preserve"> (Imię, nazwisko, podpis, pieczątka)*</w:t>
      </w:r>
    </w:p>
    <w:p w14:paraId="63576139" w14:textId="77777777" w:rsidR="00B87AB8" w:rsidRDefault="00B87AB8" w:rsidP="00B87AB8">
      <w:pPr>
        <w:tabs>
          <w:tab w:val="left" w:pos="5160"/>
        </w:tabs>
        <w:rPr>
          <w:rFonts w:eastAsia="Times New Roman" w:cstheme="minorHAnsi"/>
          <w:bCs/>
          <w:iCs/>
          <w:sz w:val="20"/>
          <w:szCs w:val="20"/>
          <w:lang w:eastAsia="pl-PL"/>
        </w:rPr>
      </w:pPr>
    </w:p>
    <w:p w14:paraId="052D0D87" w14:textId="77777777" w:rsidR="0010070A" w:rsidRPr="0010070A" w:rsidRDefault="0010070A" w:rsidP="0010070A">
      <w:pPr>
        <w:rPr>
          <w:rFonts w:cstheme="minorHAnsi"/>
          <w:sz w:val="20"/>
          <w:szCs w:val="20"/>
          <w:lang w:eastAsia="pl-PL"/>
        </w:rPr>
      </w:pPr>
    </w:p>
    <w:p w14:paraId="6038216B" w14:textId="0AB7620F" w:rsidR="0010070A" w:rsidRDefault="0010070A" w:rsidP="0010070A">
      <w:pPr>
        <w:rPr>
          <w:rFonts w:eastAsia="Times New Roman" w:cstheme="minorHAnsi"/>
          <w:bCs/>
          <w:iCs/>
          <w:sz w:val="20"/>
          <w:szCs w:val="20"/>
          <w:lang w:eastAsia="pl-PL"/>
        </w:rPr>
      </w:pPr>
      <w:r w:rsidRPr="0010070A">
        <w:rPr>
          <w:rFonts w:eastAsia="Times New Roman" w:cstheme="minorHAnsi"/>
          <w:bCs/>
          <w:iCs/>
          <w:sz w:val="20"/>
          <w:szCs w:val="20"/>
          <w:lang w:eastAsia="pl-PL"/>
        </w:rPr>
        <w:t>•</w:t>
      </w:r>
      <w:r w:rsidRPr="0010070A">
        <w:rPr>
          <w:rFonts w:eastAsia="Times New Roman" w:cstheme="minorHAnsi"/>
          <w:bCs/>
          <w:iCs/>
          <w:sz w:val="20"/>
          <w:szCs w:val="20"/>
          <w:lang w:eastAsia="pl-PL"/>
        </w:rPr>
        <w:tab/>
        <w:t>Podpis osoby figurującej lub osób figurujących w rejestrach do zaciągania zobowiązań w imieniu Oferenta lub we właściwym upoważnieniu</w:t>
      </w:r>
    </w:p>
    <w:p w14:paraId="59DA9834" w14:textId="77777777" w:rsidR="0010070A" w:rsidRDefault="0010070A" w:rsidP="0010070A">
      <w:pPr>
        <w:rPr>
          <w:rFonts w:eastAsia="Times New Roman" w:cstheme="minorHAnsi"/>
          <w:bCs/>
          <w:iCs/>
          <w:sz w:val="20"/>
          <w:szCs w:val="20"/>
          <w:lang w:eastAsia="pl-PL"/>
        </w:rPr>
      </w:pPr>
    </w:p>
    <w:p w14:paraId="2CCF63AF" w14:textId="32BE1934" w:rsidR="0010070A" w:rsidRPr="0010070A" w:rsidRDefault="0010070A" w:rsidP="0010070A">
      <w:pPr>
        <w:rPr>
          <w:rFonts w:cstheme="minorHAnsi"/>
          <w:sz w:val="20"/>
          <w:szCs w:val="20"/>
          <w:lang w:eastAsia="pl-PL"/>
        </w:rPr>
        <w:sectPr w:rsidR="0010070A" w:rsidRPr="0010070A" w:rsidSect="00B82229">
          <w:pgSz w:w="16838" w:h="11906" w:orient="landscape"/>
          <w:pgMar w:top="1417" w:right="1245" w:bottom="1133" w:left="1135" w:header="426" w:footer="393" w:gutter="0"/>
          <w:cols w:space="708"/>
          <w:docGrid w:linePitch="360"/>
        </w:sectPr>
      </w:pPr>
    </w:p>
    <w:p w14:paraId="2B30064B" w14:textId="0100A3E2" w:rsidR="00F3125F" w:rsidRPr="00206017" w:rsidRDefault="00834E41" w:rsidP="000546A7">
      <w:pPr>
        <w:pStyle w:val="Tekstpodstawowy"/>
        <w:rPr>
          <w:rFonts w:asciiTheme="minorHAnsi" w:hAnsiTheme="minorHAnsi" w:cstheme="minorHAnsi"/>
          <w:b/>
          <w:sz w:val="20"/>
          <w:szCs w:val="20"/>
          <w:lang w:eastAsia="pl-PL"/>
        </w:rPr>
      </w:pPr>
      <w:r w:rsidRPr="00206017">
        <w:rPr>
          <w:rFonts w:asciiTheme="minorHAnsi" w:hAnsiTheme="minorHAnsi" w:cstheme="minorHAnsi"/>
          <w:b/>
          <w:sz w:val="20"/>
          <w:szCs w:val="20"/>
        </w:rPr>
        <w:lastRenderedPageBreak/>
        <w:t xml:space="preserve">Załącznik nr 2 </w:t>
      </w:r>
      <w:r w:rsidR="007A36C8" w:rsidRPr="00206017">
        <w:rPr>
          <w:rFonts w:asciiTheme="minorHAnsi" w:hAnsiTheme="minorHAnsi" w:cstheme="minorHAnsi"/>
          <w:b/>
          <w:sz w:val="20"/>
          <w:szCs w:val="20"/>
        </w:rPr>
        <w:t xml:space="preserve">- Oświadczenie Oferenta o braku powiązań osobowych i kapitałowych z Zamawiającym </w:t>
      </w:r>
      <w:r w:rsidR="00F3125F" w:rsidRPr="00206017">
        <w:rPr>
          <w:rFonts w:asciiTheme="minorHAnsi" w:hAnsiTheme="minorHAnsi" w:cstheme="minorHAnsi"/>
          <w:b/>
          <w:color w:val="000000"/>
          <w:sz w:val="20"/>
          <w:szCs w:val="20"/>
          <w:lang w:eastAsia="pl-PL"/>
        </w:rPr>
        <w:t xml:space="preserve">do Zapytania ofertowego nr </w:t>
      </w:r>
      <w:r w:rsidR="00980B4D" w:rsidRPr="00206017">
        <w:rPr>
          <w:rFonts w:asciiTheme="minorHAnsi" w:hAnsiTheme="minorHAnsi" w:cstheme="minorHAnsi"/>
          <w:b/>
          <w:bCs/>
          <w:sz w:val="20"/>
          <w:szCs w:val="20"/>
        </w:rPr>
        <w:t>FEDS.08.01-IZ.00-</w:t>
      </w:r>
      <w:r w:rsidR="00282FAF" w:rsidRPr="00206017">
        <w:rPr>
          <w:rFonts w:asciiTheme="minorHAnsi" w:hAnsiTheme="minorHAnsi" w:cstheme="minorHAnsi"/>
          <w:b/>
          <w:bCs/>
          <w:sz w:val="20"/>
          <w:szCs w:val="20"/>
        </w:rPr>
        <w:t>0009/23/3</w:t>
      </w:r>
      <w:r w:rsidR="0084283C">
        <w:rPr>
          <w:rFonts w:asciiTheme="minorHAnsi" w:hAnsiTheme="minorHAnsi" w:cstheme="minorHAnsi"/>
          <w:b/>
          <w:bCs/>
          <w:sz w:val="20"/>
          <w:szCs w:val="20"/>
        </w:rPr>
        <w:t>6</w:t>
      </w:r>
    </w:p>
    <w:p w14:paraId="0E3904AC" w14:textId="77777777" w:rsidR="00834E41" w:rsidRPr="00206017" w:rsidRDefault="00834E41" w:rsidP="00834E41">
      <w:pPr>
        <w:autoSpaceDE w:val="0"/>
        <w:autoSpaceDN w:val="0"/>
        <w:adjustRightInd w:val="0"/>
        <w:spacing w:after="0"/>
        <w:jc w:val="both"/>
        <w:rPr>
          <w:rFonts w:cstheme="minorHAnsi"/>
          <w:sz w:val="20"/>
          <w:szCs w:val="20"/>
        </w:rPr>
      </w:pPr>
    </w:p>
    <w:p w14:paraId="53FB4611" w14:textId="430EAB94" w:rsidR="00834E41" w:rsidRPr="00206017" w:rsidRDefault="00834E41" w:rsidP="000546A7">
      <w:pPr>
        <w:pStyle w:val="Tekstpodstawowy"/>
        <w:rPr>
          <w:rFonts w:asciiTheme="minorHAnsi" w:hAnsiTheme="minorHAnsi" w:cstheme="minorHAnsi"/>
          <w:sz w:val="20"/>
          <w:szCs w:val="20"/>
        </w:rPr>
      </w:pPr>
      <w:r w:rsidRPr="00206017">
        <w:rPr>
          <w:rFonts w:asciiTheme="minorHAnsi" w:hAnsiTheme="minorHAnsi" w:cstheme="minorHAnsi"/>
          <w:sz w:val="20"/>
          <w:szCs w:val="20"/>
        </w:rPr>
        <w:t xml:space="preserve">Ja, niżej podpisany/a przystępując do postępowania ofertowego w ramach Zapytania ofertowego </w:t>
      </w:r>
      <w:r w:rsidRPr="00206017">
        <w:rPr>
          <w:rFonts w:asciiTheme="minorHAnsi" w:hAnsiTheme="minorHAnsi" w:cstheme="minorHAnsi"/>
          <w:sz w:val="20"/>
          <w:szCs w:val="20"/>
        </w:rPr>
        <w:br/>
      </w:r>
      <w:r w:rsidRPr="00206017">
        <w:rPr>
          <w:rFonts w:asciiTheme="minorHAnsi" w:hAnsiTheme="minorHAnsi" w:cstheme="minorHAnsi"/>
          <w:b/>
          <w:bCs/>
          <w:sz w:val="20"/>
          <w:szCs w:val="20"/>
        </w:rPr>
        <w:t>nr</w:t>
      </w:r>
      <w:r w:rsidRPr="00206017">
        <w:rPr>
          <w:rFonts w:asciiTheme="minorHAnsi" w:hAnsiTheme="minorHAnsi" w:cstheme="minorHAnsi"/>
          <w:sz w:val="20"/>
          <w:szCs w:val="20"/>
        </w:rPr>
        <w:t xml:space="preserve"> </w:t>
      </w:r>
      <w:r w:rsidR="00980B4D" w:rsidRPr="00206017">
        <w:rPr>
          <w:rFonts w:asciiTheme="minorHAnsi" w:hAnsiTheme="minorHAnsi" w:cstheme="minorHAnsi"/>
          <w:b/>
          <w:bCs/>
          <w:sz w:val="20"/>
          <w:szCs w:val="20"/>
        </w:rPr>
        <w:t>FEDS.08.01-IZ.00-</w:t>
      </w:r>
      <w:r w:rsidR="00282FAF" w:rsidRPr="00206017">
        <w:rPr>
          <w:rFonts w:asciiTheme="minorHAnsi" w:hAnsiTheme="minorHAnsi" w:cstheme="minorHAnsi"/>
          <w:b/>
          <w:bCs/>
          <w:sz w:val="20"/>
          <w:szCs w:val="20"/>
        </w:rPr>
        <w:t>0009/23/3</w:t>
      </w:r>
      <w:r w:rsidR="0084283C">
        <w:rPr>
          <w:rFonts w:asciiTheme="minorHAnsi" w:hAnsiTheme="minorHAnsi" w:cstheme="minorHAnsi"/>
          <w:b/>
          <w:bCs/>
          <w:sz w:val="20"/>
          <w:szCs w:val="20"/>
        </w:rPr>
        <w:t>6</w:t>
      </w:r>
      <w:r w:rsidRPr="00206017">
        <w:rPr>
          <w:rFonts w:asciiTheme="minorHAnsi" w:hAnsiTheme="minorHAnsi" w:cstheme="minorHAnsi"/>
          <w:b/>
          <w:bCs/>
          <w:sz w:val="20"/>
          <w:szCs w:val="20"/>
        </w:rPr>
        <w:t xml:space="preserve">, </w:t>
      </w:r>
      <w:r w:rsidRPr="00206017">
        <w:rPr>
          <w:rFonts w:asciiTheme="minorHAnsi" w:hAnsiTheme="minorHAnsi" w:cstheme="minorHAnsi"/>
          <w:sz w:val="20"/>
          <w:szCs w:val="20"/>
        </w:rPr>
        <w:t>oświadczam, że nie jestem powiązany kapitałowo lub osobowo z</w:t>
      </w:r>
      <w:r w:rsidRPr="00206017">
        <w:rPr>
          <w:rFonts w:asciiTheme="minorHAnsi" w:hAnsiTheme="minorHAnsi" w:cstheme="minorHAnsi"/>
          <w:sz w:val="20"/>
          <w:szCs w:val="20"/>
        </w:rPr>
        <w:br/>
        <w:t xml:space="preserve"> Zamawiającym. </w:t>
      </w:r>
    </w:p>
    <w:p w14:paraId="69BBE805" w14:textId="77777777" w:rsidR="00834E41" w:rsidRPr="00206017" w:rsidRDefault="00834E41" w:rsidP="00834E41">
      <w:pPr>
        <w:spacing w:after="0"/>
        <w:jc w:val="both"/>
        <w:rPr>
          <w:rFonts w:cstheme="minorHAnsi"/>
          <w:sz w:val="20"/>
          <w:szCs w:val="20"/>
        </w:rPr>
      </w:pPr>
    </w:p>
    <w:p w14:paraId="68C0EC98" w14:textId="77777777" w:rsidR="00834E41" w:rsidRPr="00206017" w:rsidRDefault="00834E41" w:rsidP="000546A7">
      <w:pPr>
        <w:pStyle w:val="Tekstpodstawowy"/>
        <w:rPr>
          <w:rFonts w:asciiTheme="minorHAnsi" w:hAnsiTheme="minorHAnsi" w:cstheme="minorHAnsi"/>
          <w:sz w:val="20"/>
          <w:szCs w:val="20"/>
        </w:rPr>
      </w:pPr>
      <w:r w:rsidRPr="00206017">
        <w:rPr>
          <w:rFonts w:asciiTheme="minorHAnsi" w:hAnsiTheme="minorHAnsi" w:cstheme="minorHAnsi"/>
          <w:sz w:val="20"/>
          <w:szCs w:val="20"/>
        </w:rPr>
        <w:t>Zamówienia nie mogą być udzielane podmiotom powiązanym osobowo lub kapitałowo z Zamawiającym. W tym celu osoby wykonujące czynności związane z przygotowaniem oraz przeprowadzeniem postępowania ofertowego powinny złożyć oświadczenie o braku istnienia lub braku wpływu powiązań na bezstronność postępowania. Przez takie powiązania rozumie się:</w:t>
      </w:r>
    </w:p>
    <w:p w14:paraId="045F25D2" w14:textId="23D42A78" w:rsidR="00834E41" w:rsidRPr="00206017" w:rsidRDefault="00834E41" w:rsidP="000546A7">
      <w:pPr>
        <w:pStyle w:val="Listapunktowana2"/>
        <w:rPr>
          <w:rFonts w:cstheme="minorHAnsi"/>
          <w:sz w:val="20"/>
          <w:szCs w:val="20"/>
        </w:rPr>
      </w:pPr>
      <w:r w:rsidRPr="00206017">
        <w:rPr>
          <w:rFonts w:cstheme="minorHAnsi"/>
          <w:sz w:val="20"/>
          <w:szCs w:val="20"/>
        </w:rPr>
        <w:t xml:space="preserve">uczestniczeniu w spółce jako wspólnik spółki cywilnej lub spółki osobowej, </w:t>
      </w:r>
    </w:p>
    <w:p w14:paraId="513AA17C" w14:textId="77777777" w:rsidR="00834E41" w:rsidRPr="00206017" w:rsidRDefault="00834E41" w:rsidP="0093051D">
      <w:pPr>
        <w:pStyle w:val="Akapitzlist"/>
        <w:numPr>
          <w:ilvl w:val="0"/>
          <w:numId w:val="26"/>
        </w:numPr>
        <w:spacing w:after="0"/>
        <w:ind w:left="709" w:hanging="426"/>
        <w:jc w:val="both"/>
        <w:rPr>
          <w:rFonts w:cstheme="minorHAnsi"/>
          <w:bCs/>
          <w:sz w:val="20"/>
          <w:szCs w:val="20"/>
        </w:rPr>
      </w:pPr>
      <w:r w:rsidRPr="00206017">
        <w:rPr>
          <w:rFonts w:cstheme="minorHAnsi"/>
          <w:bCs/>
          <w:sz w:val="20"/>
          <w:szCs w:val="20"/>
        </w:rPr>
        <w:t xml:space="preserve">posiadanie co najmniej 10% udziałów lub akcji (o ile niższy próg nie wynika z przepisów prawa), </w:t>
      </w:r>
    </w:p>
    <w:p w14:paraId="5151F4BA" w14:textId="77777777" w:rsidR="003009D5" w:rsidRPr="00206017" w:rsidRDefault="00834E41" w:rsidP="0093051D">
      <w:pPr>
        <w:pStyle w:val="Akapitzlist"/>
        <w:numPr>
          <w:ilvl w:val="0"/>
          <w:numId w:val="26"/>
        </w:numPr>
        <w:spacing w:after="0"/>
        <w:ind w:left="709" w:hanging="426"/>
        <w:jc w:val="both"/>
        <w:rPr>
          <w:rFonts w:cstheme="minorHAnsi"/>
          <w:bCs/>
          <w:sz w:val="20"/>
          <w:szCs w:val="20"/>
        </w:rPr>
      </w:pPr>
      <w:r w:rsidRPr="00206017">
        <w:rPr>
          <w:rFonts w:cstheme="minorHAnsi"/>
          <w:bCs/>
          <w:sz w:val="20"/>
          <w:szCs w:val="20"/>
        </w:rPr>
        <w:t>pełnieniu funkcji członka organu nadzorczego lub zarządzającego, prokurenta, pełnomocnika,</w:t>
      </w:r>
    </w:p>
    <w:p w14:paraId="502665E0" w14:textId="77777777" w:rsidR="003009D5" w:rsidRPr="00206017" w:rsidRDefault="00834E41" w:rsidP="0093051D">
      <w:pPr>
        <w:pStyle w:val="Akapitzlist"/>
        <w:numPr>
          <w:ilvl w:val="0"/>
          <w:numId w:val="26"/>
        </w:numPr>
        <w:spacing w:after="0"/>
        <w:ind w:left="709" w:hanging="426"/>
        <w:jc w:val="both"/>
        <w:rPr>
          <w:rFonts w:cstheme="minorHAnsi"/>
          <w:bCs/>
          <w:sz w:val="20"/>
          <w:szCs w:val="20"/>
        </w:rPr>
      </w:pPr>
      <w:r w:rsidRPr="00206017">
        <w:rPr>
          <w:rFonts w:cstheme="minorHAnsi"/>
          <w:bCs/>
          <w:sz w:val="20"/>
          <w:szCs w:val="20"/>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1F2833" w14:textId="77777777" w:rsidR="00834E41" w:rsidRPr="00206017" w:rsidRDefault="00834E41" w:rsidP="0093051D">
      <w:pPr>
        <w:pStyle w:val="Akapitzlist"/>
        <w:numPr>
          <w:ilvl w:val="0"/>
          <w:numId w:val="26"/>
        </w:numPr>
        <w:spacing w:after="0"/>
        <w:ind w:left="709" w:hanging="426"/>
        <w:jc w:val="both"/>
        <w:rPr>
          <w:rFonts w:cstheme="minorHAnsi"/>
          <w:bCs/>
          <w:sz w:val="20"/>
          <w:szCs w:val="20"/>
        </w:rPr>
      </w:pPr>
      <w:r w:rsidRPr="00206017">
        <w:rPr>
          <w:rFonts w:cstheme="minorHAnsi"/>
          <w:bCs/>
          <w:sz w:val="20"/>
          <w:szCs w:val="20"/>
        </w:rPr>
        <w:t>pozostawanie z wykonawcą w takim stosunku prawnym lub faktycznym, że istnieje uzasadniona wątpliwość co do bezstronności lub niezależności w związku z postępowaniem o udzielenie zamówienia.</w:t>
      </w:r>
    </w:p>
    <w:p w14:paraId="56B5FC92" w14:textId="77777777" w:rsidR="00007DA7" w:rsidRPr="00206017" w:rsidRDefault="00007DA7" w:rsidP="0093051D">
      <w:pPr>
        <w:pStyle w:val="Akapitzlist"/>
        <w:numPr>
          <w:ilvl w:val="0"/>
          <w:numId w:val="26"/>
        </w:numPr>
        <w:spacing w:after="0"/>
        <w:ind w:hanging="436"/>
        <w:rPr>
          <w:rFonts w:cstheme="minorHAnsi"/>
          <w:sz w:val="20"/>
          <w:szCs w:val="20"/>
        </w:rPr>
      </w:pPr>
      <w:r w:rsidRPr="00206017">
        <w:rPr>
          <w:rFonts w:cstheme="minorHAnsi"/>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52A9C9F7" w14:textId="77777777" w:rsidR="00007DA7" w:rsidRPr="00206017" w:rsidRDefault="00007DA7" w:rsidP="00007DA7">
      <w:pPr>
        <w:pStyle w:val="Akapitzlist"/>
        <w:spacing w:after="0"/>
        <w:ind w:left="709"/>
        <w:jc w:val="both"/>
        <w:rPr>
          <w:rFonts w:cstheme="minorHAnsi"/>
          <w:bCs/>
          <w:sz w:val="20"/>
          <w:szCs w:val="20"/>
        </w:rPr>
      </w:pPr>
    </w:p>
    <w:p w14:paraId="025626F7" w14:textId="77777777" w:rsidR="00834E41" w:rsidRPr="00206017" w:rsidRDefault="00834E41" w:rsidP="00834E41">
      <w:pPr>
        <w:spacing w:after="0"/>
        <w:jc w:val="both"/>
        <w:rPr>
          <w:rFonts w:cstheme="minorHAnsi"/>
          <w:sz w:val="20"/>
          <w:szCs w:val="20"/>
        </w:rPr>
      </w:pPr>
    </w:p>
    <w:p w14:paraId="2BCF3EAE" w14:textId="77777777" w:rsidR="007A36C8" w:rsidRPr="00206017" w:rsidRDefault="007A36C8" w:rsidP="00834E41">
      <w:pPr>
        <w:autoSpaceDE w:val="0"/>
        <w:autoSpaceDN w:val="0"/>
        <w:adjustRightInd w:val="0"/>
        <w:spacing w:after="0"/>
        <w:jc w:val="both"/>
        <w:rPr>
          <w:rFonts w:cstheme="minorHAnsi"/>
          <w:sz w:val="20"/>
          <w:szCs w:val="20"/>
        </w:rPr>
      </w:pPr>
    </w:p>
    <w:p w14:paraId="48A45142" w14:textId="77777777" w:rsidR="007A36C8" w:rsidRPr="00206017" w:rsidRDefault="007A36C8" w:rsidP="00834E41">
      <w:pPr>
        <w:autoSpaceDE w:val="0"/>
        <w:autoSpaceDN w:val="0"/>
        <w:adjustRightInd w:val="0"/>
        <w:spacing w:after="0"/>
        <w:jc w:val="both"/>
        <w:rPr>
          <w:rFonts w:cstheme="minorHAnsi"/>
          <w:sz w:val="20"/>
          <w:szCs w:val="20"/>
        </w:rPr>
      </w:pPr>
    </w:p>
    <w:p w14:paraId="62CE25B8" w14:textId="77777777" w:rsidR="007A36C8" w:rsidRPr="00206017" w:rsidRDefault="007A36C8" w:rsidP="00834E41">
      <w:pPr>
        <w:autoSpaceDE w:val="0"/>
        <w:autoSpaceDN w:val="0"/>
        <w:adjustRightInd w:val="0"/>
        <w:spacing w:after="0"/>
        <w:jc w:val="both"/>
        <w:rPr>
          <w:rFonts w:cstheme="minorHAnsi"/>
          <w:sz w:val="20"/>
          <w:szCs w:val="20"/>
        </w:rPr>
      </w:pPr>
    </w:p>
    <w:p w14:paraId="1989EE65" w14:textId="77777777" w:rsidR="00834E41" w:rsidRPr="00206017" w:rsidRDefault="00834E41" w:rsidP="00834E41">
      <w:pPr>
        <w:autoSpaceDE w:val="0"/>
        <w:autoSpaceDN w:val="0"/>
        <w:adjustRightInd w:val="0"/>
        <w:spacing w:after="0"/>
        <w:ind w:left="786"/>
        <w:jc w:val="both"/>
        <w:rPr>
          <w:rFonts w:cstheme="minorHAnsi"/>
          <w:sz w:val="20"/>
          <w:szCs w:val="20"/>
        </w:rPr>
      </w:pPr>
    </w:p>
    <w:p w14:paraId="5B8B5768" w14:textId="77777777" w:rsidR="00834E41" w:rsidRPr="00206017" w:rsidRDefault="00834E41" w:rsidP="00834E41">
      <w:pPr>
        <w:autoSpaceDE w:val="0"/>
        <w:autoSpaceDN w:val="0"/>
        <w:adjustRightInd w:val="0"/>
        <w:spacing w:after="0"/>
        <w:ind w:left="786"/>
        <w:jc w:val="both"/>
        <w:rPr>
          <w:rFonts w:cstheme="minorHAnsi"/>
          <w:sz w:val="20"/>
          <w:szCs w:val="20"/>
        </w:rPr>
      </w:pPr>
    </w:p>
    <w:p w14:paraId="0BA50BE6" w14:textId="77777777" w:rsidR="00834E41" w:rsidRPr="00206017" w:rsidRDefault="00834E41" w:rsidP="00834E41">
      <w:pPr>
        <w:autoSpaceDE w:val="0"/>
        <w:autoSpaceDN w:val="0"/>
        <w:adjustRightInd w:val="0"/>
        <w:spacing w:after="0"/>
        <w:ind w:firstLine="708"/>
        <w:jc w:val="both"/>
        <w:rPr>
          <w:rFonts w:cstheme="minorHAnsi"/>
          <w:sz w:val="20"/>
          <w:szCs w:val="20"/>
        </w:rPr>
      </w:pPr>
      <w:r w:rsidRPr="00206017">
        <w:rPr>
          <w:rFonts w:cstheme="minorHAnsi"/>
          <w:sz w:val="20"/>
          <w:szCs w:val="20"/>
        </w:rPr>
        <w:t>………………………………...</w:t>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206017" w14:paraId="6DD0FC26" w14:textId="77777777" w:rsidTr="00451E6E">
        <w:tc>
          <w:tcPr>
            <w:tcW w:w="4570" w:type="dxa"/>
            <w:hideMark/>
          </w:tcPr>
          <w:p w14:paraId="55C6253C" w14:textId="77777777" w:rsidR="00834E41" w:rsidRPr="00206017" w:rsidRDefault="00834E41" w:rsidP="00451E6E">
            <w:pPr>
              <w:widowControl w:val="0"/>
              <w:suppressAutoHyphens/>
              <w:snapToGrid w:val="0"/>
              <w:spacing w:after="0"/>
              <w:jc w:val="both"/>
              <w:rPr>
                <w:rFonts w:cstheme="minorHAnsi"/>
                <w:sz w:val="20"/>
                <w:szCs w:val="20"/>
              </w:rPr>
            </w:pPr>
            <w:r w:rsidRPr="00206017">
              <w:rPr>
                <w:rFonts w:cstheme="minorHAnsi"/>
                <w:sz w:val="20"/>
                <w:szCs w:val="20"/>
              </w:rPr>
              <w:t xml:space="preserve">                 Miejsce i data</w:t>
            </w:r>
          </w:p>
        </w:tc>
        <w:tc>
          <w:tcPr>
            <w:tcW w:w="4680" w:type="dxa"/>
            <w:hideMark/>
          </w:tcPr>
          <w:p w14:paraId="2D8F4EDB" w14:textId="77777777" w:rsidR="00834E41" w:rsidRPr="00206017" w:rsidRDefault="00834E41" w:rsidP="00451E6E">
            <w:pPr>
              <w:widowControl w:val="0"/>
              <w:suppressAutoHyphens/>
              <w:spacing w:after="0"/>
              <w:jc w:val="both"/>
              <w:rPr>
                <w:rFonts w:cstheme="minorHAnsi"/>
                <w:sz w:val="20"/>
                <w:szCs w:val="20"/>
              </w:rPr>
            </w:pPr>
            <w:r w:rsidRPr="00206017">
              <w:rPr>
                <w:rFonts w:cstheme="minorHAnsi"/>
                <w:sz w:val="20"/>
                <w:szCs w:val="20"/>
              </w:rPr>
              <w:t xml:space="preserve">            (Imię, nazwisko, podpis, pieczątka)*</w:t>
            </w:r>
          </w:p>
        </w:tc>
      </w:tr>
    </w:tbl>
    <w:p w14:paraId="10B08066" w14:textId="77777777" w:rsidR="00F3125F" w:rsidRPr="00206017" w:rsidRDefault="00F3125F" w:rsidP="00834E41">
      <w:pPr>
        <w:tabs>
          <w:tab w:val="left" w:pos="0"/>
          <w:tab w:val="left" w:pos="7200"/>
        </w:tabs>
        <w:spacing w:after="0"/>
        <w:jc w:val="both"/>
        <w:rPr>
          <w:rFonts w:eastAsia="Times New Roman" w:cstheme="minorHAnsi"/>
          <w:b/>
          <w:i/>
          <w:sz w:val="20"/>
          <w:szCs w:val="20"/>
        </w:rPr>
      </w:pPr>
    </w:p>
    <w:p w14:paraId="5E3A7C27" w14:textId="77777777" w:rsidR="00F3125F" w:rsidRPr="00206017" w:rsidRDefault="00F3125F" w:rsidP="00834E41">
      <w:pPr>
        <w:tabs>
          <w:tab w:val="left" w:pos="0"/>
          <w:tab w:val="left" w:pos="7200"/>
        </w:tabs>
        <w:spacing w:after="0"/>
        <w:jc w:val="both"/>
        <w:rPr>
          <w:rFonts w:eastAsia="Times New Roman" w:cstheme="minorHAnsi"/>
          <w:b/>
          <w:i/>
          <w:sz w:val="20"/>
          <w:szCs w:val="20"/>
        </w:rPr>
      </w:pPr>
    </w:p>
    <w:p w14:paraId="04B9DFBB" w14:textId="77777777" w:rsidR="00F3125F" w:rsidRPr="00206017" w:rsidRDefault="00F3125F" w:rsidP="00834E41">
      <w:pPr>
        <w:tabs>
          <w:tab w:val="left" w:pos="0"/>
          <w:tab w:val="left" w:pos="7200"/>
        </w:tabs>
        <w:spacing w:after="0"/>
        <w:jc w:val="both"/>
        <w:rPr>
          <w:rFonts w:eastAsia="Times New Roman" w:cstheme="minorHAnsi"/>
          <w:b/>
          <w:i/>
          <w:sz w:val="20"/>
          <w:szCs w:val="20"/>
        </w:rPr>
      </w:pPr>
    </w:p>
    <w:p w14:paraId="69C8AA33" w14:textId="77777777" w:rsidR="00F3125F" w:rsidRPr="00206017" w:rsidRDefault="00F3125F" w:rsidP="00834E41">
      <w:pPr>
        <w:tabs>
          <w:tab w:val="left" w:pos="0"/>
          <w:tab w:val="left" w:pos="7200"/>
        </w:tabs>
        <w:spacing w:after="0"/>
        <w:jc w:val="both"/>
        <w:rPr>
          <w:rFonts w:eastAsia="Times New Roman" w:cstheme="minorHAnsi"/>
          <w:b/>
          <w:i/>
          <w:sz w:val="20"/>
          <w:szCs w:val="20"/>
        </w:rPr>
      </w:pPr>
    </w:p>
    <w:p w14:paraId="0A0A7CE3" w14:textId="1D6E03A7" w:rsidR="00834E41" w:rsidRPr="00206017" w:rsidRDefault="00834E41" w:rsidP="00D07CB0">
      <w:pPr>
        <w:pStyle w:val="Listapunktowana"/>
        <w:numPr>
          <w:ilvl w:val="0"/>
          <w:numId w:val="98"/>
        </w:numPr>
        <w:rPr>
          <w:rFonts w:cstheme="minorHAnsi"/>
          <w:i/>
          <w:sz w:val="20"/>
          <w:szCs w:val="20"/>
        </w:rPr>
        <w:sectPr w:rsidR="00834E41" w:rsidRPr="00206017" w:rsidSect="00B82229">
          <w:pgSz w:w="11906" w:h="16838"/>
          <w:pgMar w:top="1245" w:right="1133" w:bottom="1135" w:left="1417" w:header="426" w:footer="393" w:gutter="0"/>
          <w:cols w:space="708"/>
          <w:docGrid w:linePitch="360"/>
        </w:sectPr>
      </w:pPr>
      <w:r w:rsidRPr="00206017">
        <w:rPr>
          <w:rFonts w:cstheme="minorHAnsi"/>
          <w:i/>
          <w:sz w:val="20"/>
          <w:szCs w:val="20"/>
        </w:rPr>
        <w:t xml:space="preserve">Podpis osoby figurującej lub osób figurujących w rejestrach do zaciągania zobowiązań w imieniu </w:t>
      </w:r>
      <w:r w:rsidRPr="00206017">
        <w:rPr>
          <w:rFonts w:cstheme="minorHAnsi"/>
          <w:i/>
          <w:sz w:val="20"/>
          <w:szCs w:val="20"/>
          <w:lang w:eastAsia="pl-PL"/>
        </w:rPr>
        <w:t>Oferenta</w:t>
      </w:r>
      <w:r w:rsidR="00F3125F" w:rsidRPr="00206017">
        <w:rPr>
          <w:rFonts w:cstheme="minorHAnsi"/>
          <w:i/>
          <w:sz w:val="20"/>
          <w:szCs w:val="20"/>
        </w:rPr>
        <w:t xml:space="preserve"> lub we właściwym upoważnie</w:t>
      </w:r>
      <w:r w:rsidR="007A36C8" w:rsidRPr="00206017">
        <w:rPr>
          <w:rFonts w:cstheme="minorHAnsi"/>
          <w:i/>
          <w:sz w:val="20"/>
          <w:szCs w:val="20"/>
        </w:rPr>
        <w:t>niu</w:t>
      </w:r>
    </w:p>
    <w:p w14:paraId="4F65D061" w14:textId="3816FC30" w:rsidR="005A4F8F" w:rsidRPr="00206017" w:rsidRDefault="00815BF8" w:rsidP="000546A7">
      <w:pPr>
        <w:pStyle w:val="Tekstpodstawowy"/>
        <w:rPr>
          <w:rFonts w:asciiTheme="minorHAnsi" w:hAnsiTheme="minorHAnsi" w:cstheme="minorHAnsi"/>
          <w:b/>
          <w:sz w:val="20"/>
          <w:szCs w:val="20"/>
        </w:rPr>
      </w:pPr>
      <w:r w:rsidRPr="00206017">
        <w:rPr>
          <w:rFonts w:asciiTheme="minorHAnsi" w:hAnsiTheme="minorHAnsi" w:cstheme="minorHAnsi"/>
          <w:b/>
          <w:sz w:val="20"/>
          <w:szCs w:val="20"/>
        </w:rPr>
        <w:lastRenderedPageBreak/>
        <w:t xml:space="preserve">Załącznik nr 3 </w:t>
      </w:r>
      <w:bookmarkStart w:id="18" w:name="_Hlk162334691"/>
      <w:r w:rsidR="00134D8A" w:rsidRPr="00206017">
        <w:rPr>
          <w:rFonts w:asciiTheme="minorHAnsi" w:hAnsiTheme="minorHAnsi" w:cstheme="minorHAnsi"/>
          <w:b/>
          <w:sz w:val="20"/>
          <w:szCs w:val="20"/>
        </w:rPr>
        <w:t xml:space="preserve">Oświadczenie Oferenta o spełnianiu warunków udziału w postępowaniu </w:t>
      </w:r>
      <w:r w:rsidR="005A4F8F" w:rsidRPr="00206017">
        <w:rPr>
          <w:rFonts w:asciiTheme="minorHAnsi" w:hAnsiTheme="minorHAnsi" w:cstheme="minorHAnsi"/>
          <w:b/>
          <w:color w:val="000000"/>
          <w:sz w:val="20"/>
          <w:szCs w:val="20"/>
          <w:lang w:eastAsia="pl-PL"/>
        </w:rPr>
        <w:t xml:space="preserve">do Zapytania ofertowego nr </w:t>
      </w:r>
      <w:r w:rsidR="00980B4D" w:rsidRPr="00206017">
        <w:rPr>
          <w:rFonts w:asciiTheme="minorHAnsi" w:hAnsiTheme="minorHAnsi" w:cstheme="minorHAnsi"/>
          <w:b/>
          <w:bCs/>
          <w:sz w:val="20"/>
          <w:szCs w:val="20"/>
        </w:rPr>
        <w:t>FEDS.08.01-IZ.00-</w:t>
      </w:r>
      <w:r w:rsidR="00282FAF" w:rsidRPr="00206017">
        <w:rPr>
          <w:rFonts w:asciiTheme="minorHAnsi" w:hAnsiTheme="minorHAnsi" w:cstheme="minorHAnsi"/>
          <w:b/>
          <w:bCs/>
          <w:sz w:val="20"/>
          <w:szCs w:val="20"/>
        </w:rPr>
        <w:t>0009/23/3</w:t>
      </w:r>
      <w:r w:rsidR="0084283C">
        <w:rPr>
          <w:rFonts w:asciiTheme="minorHAnsi" w:hAnsiTheme="minorHAnsi" w:cstheme="minorHAnsi"/>
          <w:b/>
          <w:bCs/>
          <w:sz w:val="20"/>
          <w:szCs w:val="20"/>
        </w:rPr>
        <w:t>6</w:t>
      </w:r>
    </w:p>
    <w:bookmarkEnd w:id="18"/>
    <w:p w14:paraId="5467394D" w14:textId="77777777" w:rsidR="00F3125F" w:rsidRPr="00206017" w:rsidRDefault="00F3125F" w:rsidP="00815BF8">
      <w:pPr>
        <w:spacing w:after="0"/>
        <w:jc w:val="both"/>
        <w:rPr>
          <w:rFonts w:cstheme="minorHAnsi"/>
          <w:b/>
          <w:sz w:val="20"/>
          <w:szCs w:val="20"/>
        </w:rPr>
      </w:pPr>
    </w:p>
    <w:p w14:paraId="6910B383" w14:textId="72164515" w:rsidR="0033402C" w:rsidRPr="00206017" w:rsidRDefault="0033402C" w:rsidP="0033402C">
      <w:pPr>
        <w:spacing w:after="0"/>
        <w:jc w:val="both"/>
        <w:rPr>
          <w:rFonts w:eastAsia="Times New Roman" w:cstheme="minorHAnsi"/>
          <w:sz w:val="20"/>
          <w:szCs w:val="20"/>
          <w:lang w:eastAsia="pl-PL"/>
        </w:rPr>
      </w:pPr>
      <w:bookmarkStart w:id="19" w:name="_Hlk162334801"/>
      <w:r w:rsidRPr="00206017">
        <w:rPr>
          <w:rFonts w:cstheme="minorHAnsi"/>
          <w:sz w:val="20"/>
          <w:szCs w:val="20"/>
        </w:rPr>
        <w:t xml:space="preserve">Ja, niżej podpisany/a przystępując do postępowania ofertowego w ramach Zapytania ofertowego </w:t>
      </w:r>
      <w:r w:rsidRPr="00206017">
        <w:rPr>
          <w:rFonts w:cstheme="minorHAnsi"/>
          <w:sz w:val="20"/>
          <w:szCs w:val="20"/>
        </w:rPr>
        <w:br/>
        <w:t>nr</w:t>
      </w:r>
      <w:r w:rsidRPr="00206017">
        <w:rPr>
          <w:rFonts w:cstheme="minorHAnsi"/>
          <w:b/>
          <w:sz w:val="20"/>
          <w:szCs w:val="20"/>
        </w:rPr>
        <w:t xml:space="preserve"> </w:t>
      </w:r>
      <w:r w:rsidRPr="00206017">
        <w:rPr>
          <w:rFonts w:cstheme="minorHAnsi"/>
          <w:b/>
          <w:bCs/>
          <w:sz w:val="20"/>
          <w:szCs w:val="20"/>
        </w:rPr>
        <w:t xml:space="preserve">ZAPYTANIE OFERTOWE nr </w:t>
      </w:r>
      <w:r w:rsidR="00980B4D" w:rsidRPr="00206017">
        <w:rPr>
          <w:rFonts w:cstheme="minorHAnsi"/>
          <w:b/>
          <w:bCs/>
          <w:sz w:val="20"/>
          <w:szCs w:val="20"/>
        </w:rPr>
        <w:t>FEDS.08.01-IZ.00-</w:t>
      </w:r>
      <w:r w:rsidR="00282FAF" w:rsidRPr="00206017">
        <w:rPr>
          <w:rFonts w:cstheme="minorHAnsi"/>
          <w:b/>
          <w:bCs/>
          <w:sz w:val="20"/>
          <w:szCs w:val="20"/>
        </w:rPr>
        <w:t>0009/23/3</w:t>
      </w:r>
      <w:r w:rsidR="0084283C">
        <w:rPr>
          <w:rFonts w:cstheme="minorHAnsi"/>
          <w:b/>
          <w:bCs/>
          <w:sz w:val="20"/>
          <w:szCs w:val="20"/>
        </w:rPr>
        <w:t>6</w:t>
      </w:r>
      <w:r w:rsidRPr="00206017">
        <w:rPr>
          <w:rFonts w:cstheme="minorHAnsi"/>
          <w:b/>
          <w:bCs/>
          <w:sz w:val="20"/>
          <w:szCs w:val="20"/>
        </w:rPr>
        <w:t xml:space="preserve">, </w:t>
      </w:r>
      <w:r w:rsidRPr="00206017">
        <w:rPr>
          <w:rFonts w:cstheme="minorHAnsi"/>
          <w:sz w:val="20"/>
          <w:szCs w:val="20"/>
        </w:rPr>
        <w:t xml:space="preserve">oświadczam, iż spełniam warunki udziału </w:t>
      </w:r>
      <w:r w:rsidRPr="00206017">
        <w:rPr>
          <w:rFonts w:cstheme="minorHAnsi"/>
          <w:sz w:val="20"/>
          <w:szCs w:val="20"/>
        </w:rPr>
        <w:br/>
        <w:t xml:space="preserve">w postępowaniu, wskazane w rozdziale </w:t>
      </w:r>
      <w:r w:rsidRPr="00206017">
        <w:rPr>
          <w:rFonts w:cstheme="minorHAnsi"/>
          <w:i/>
          <w:sz w:val="20"/>
          <w:szCs w:val="20"/>
        </w:rPr>
        <w:t xml:space="preserve">6 WYMAGANIA WOBEC WYKONAWCY - WARUNKI UDZIAŁU </w:t>
      </w:r>
      <w:r w:rsidRPr="00206017">
        <w:rPr>
          <w:rFonts w:cstheme="minorHAnsi"/>
          <w:i/>
          <w:sz w:val="20"/>
          <w:szCs w:val="20"/>
        </w:rPr>
        <w:br/>
        <w:t>W POSTĘPOWANIU, pkt. 1, tj.</w:t>
      </w:r>
      <w:r w:rsidRPr="00206017">
        <w:rPr>
          <w:rFonts w:cstheme="minorHAnsi"/>
          <w:sz w:val="20"/>
          <w:szCs w:val="20"/>
        </w:rPr>
        <w:t xml:space="preserve"> </w:t>
      </w:r>
      <w:r w:rsidRPr="00206017">
        <w:rPr>
          <w:rFonts w:eastAsia="Times New Roman" w:cstheme="minorHAnsi"/>
          <w:sz w:val="20"/>
          <w:szCs w:val="20"/>
          <w:lang w:eastAsia="pl-PL"/>
        </w:rPr>
        <w:t>w</w:t>
      </w:r>
      <w:r w:rsidRPr="00206017">
        <w:rPr>
          <w:rFonts w:cstheme="minorHAnsi"/>
          <w:sz w:val="20"/>
          <w:szCs w:val="20"/>
        </w:rPr>
        <w:t xml:space="preserve"> </w:t>
      </w:r>
      <w:r w:rsidRPr="00206017">
        <w:rPr>
          <w:rFonts w:eastAsia="Times New Roman" w:cstheme="minorHAnsi"/>
          <w:sz w:val="20"/>
          <w:szCs w:val="20"/>
          <w:lang w:eastAsia="pl-PL"/>
        </w:rPr>
        <w:t xml:space="preserve">okresie ostatnich 24 miesięcy przed upływem terminu składania ofert zrealizowałem co najmniej 2 usług odpowiadających swoim rodzajem usłudze stanowiącej przedmiot zamówienia tzn. zrealizowaniem </w:t>
      </w:r>
      <w:r w:rsidR="004925AE" w:rsidRPr="00206017">
        <w:rPr>
          <w:rFonts w:eastAsia="Times New Roman" w:cstheme="minorHAnsi"/>
          <w:sz w:val="20"/>
          <w:szCs w:val="20"/>
          <w:lang w:eastAsia="pl-PL"/>
        </w:rPr>
        <w:t xml:space="preserve">co najmniej </w:t>
      </w:r>
      <w:r w:rsidR="004925AE" w:rsidRPr="00206017">
        <w:rPr>
          <w:rFonts w:eastAsia="Times New Roman" w:cstheme="minorHAnsi"/>
          <w:color w:val="000000" w:themeColor="text1"/>
          <w:sz w:val="20"/>
          <w:szCs w:val="20"/>
          <w:lang w:eastAsia="pl-PL"/>
        </w:rPr>
        <w:t>2</w:t>
      </w:r>
      <w:r w:rsidR="004925AE" w:rsidRPr="00206017">
        <w:rPr>
          <w:rFonts w:eastAsia="Times New Roman" w:cstheme="minorHAnsi"/>
          <w:sz w:val="20"/>
          <w:szCs w:val="20"/>
          <w:lang w:eastAsia="pl-PL"/>
        </w:rPr>
        <w:t xml:space="preserve"> wyjazdów edukacyjnych lub integracyjnych </w:t>
      </w:r>
      <w:r w:rsidRPr="00206017">
        <w:rPr>
          <w:rFonts w:eastAsia="Times New Roman" w:cstheme="minorHAnsi"/>
          <w:sz w:val="20"/>
          <w:szCs w:val="20"/>
          <w:lang w:eastAsia="pl-PL"/>
        </w:rPr>
        <w:t xml:space="preserve">dla młodzieży szkolnej, w których udział wzięło minimum </w:t>
      </w:r>
      <w:r w:rsidR="00575104">
        <w:rPr>
          <w:rFonts w:eastAsia="Times New Roman" w:cstheme="minorHAnsi"/>
          <w:sz w:val="20"/>
          <w:szCs w:val="20"/>
          <w:lang w:eastAsia="pl-PL"/>
        </w:rPr>
        <w:t>5</w:t>
      </w:r>
      <w:r w:rsidRPr="00206017">
        <w:rPr>
          <w:rFonts w:eastAsia="Times New Roman" w:cstheme="minorHAnsi"/>
          <w:sz w:val="20"/>
          <w:szCs w:val="20"/>
          <w:lang w:eastAsia="pl-PL"/>
        </w:rPr>
        <w:t xml:space="preserve"> osób, w tym:</w:t>
      </w:r>
    </w:p>
    <w:p w14:paraId="40C3A220" w14:textId="77777777" w:rsidR="0033402C" w:rsidRPr="00206017" w:rsidRDefault="0033402C" w:rsidP="0033402C">
      <w:pPr>
        <w:spacing w:after="0"/>
        <w:jc w:val="both"/>
        <w:rPr>
          <w:rFonts w:cstheme="minorHAnsi"/>
          <w:sz w:val="20"/>
          <w:szCs w:val="20"/>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986"/>
        <w:gridCol w:w="1557"/>
        <w:gridCol w:w="1107"/>
        <w:gridCol w:w="1076"/>
        <w:gridCol w:w="1198"/>
        <w:gridCol w:w="940"/>
        <w:gridCol w:w="1560"/>
      </w:tblGrid>
      <w:tr w:rsidR="00092E44" w:rsidRPr="00206017" w14:paraId="23596624" w14:textId="64345A57" w:rsidTr="00092E44">
        <w:tc>
          <w:tcPr>
            <w:tcW w:w="500" w:type="dxa"/>
            <w:vAlign w:val="center"/>
          </w:tcPr>
          <w:p w14:paraId="2C2F70EE" w14:textId="77777777" w:rsidR="000F68B8" w:rsidRPr="00206017" w:rsidRDefault="000F68B8" w:rsidP="00C6191F">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LP.</w:t>
            </w:r>
          </w:p>
        </w:tc>
        <w:tc>
          <w:tcPr>
            <w:tcW w:w="1986" w:type="dxa"/>
            <w:vAlign w:val="center"/>
          </w:tcPr>
          <w:p w14:paraId="330C22FE" w14:textId="77777777" w:rsidR="000F68B8" w:rsidRPr="00206017" w:rsidRDefault="000F68B8" w:rsidP="00C6191F">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 xml:space="preserve">Nazwa i adres Podmiotu, dla którego organizowane było zamówienie </w:t>
            </w:r>
          </w:p>
        </w:tc>
        <w:tc>
          <w:tcPr>
            <w:tcW w:w="1557" w:type="dxa"/>
            <w:vAlign w:val="center"/>
          </w:tcPr>
          <w:p w14:paraId="73A73D84" w14:textId="77777777" w:rsidR="000F68B8" w:rsidRPr="00206017" w:rsidRDefault="000F68B8" w:rsidP="00C6191F">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 xml:space="preserve">Dane kontaktowe do osoby, która może potwierdzić zrealizowane usługi </w:t>
            </w:r>
          </w:p>
        </w:tc>
        <w:tc>
          <w:tcPr>
            <w:tcW w:w="1107" w:type="dxa"/>
            <w:vAlign w:val="center"/>
          </w:tcPr>
          <w:p w14:paraId="71EFE996" w14:textId="6A443844" w:rsidR="000F68B8" w:rsidRPr="00206017" w:rsidRDefault="000F68B8" w:rsidP="00C6191F">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Wartość usługi</w:t>
            </w:r>
          </w:p>
        </w:tc>
        <w:tc>
          <w:tcPr>
            <w:tcW w:w="1076" w:type="dxa"/>
          </w:tcPr>
          <w:p w14:paraId="562F7858" w14:textId="77777777" w:rsidR="000F68B8" w:rsidRPr="00206017" w:rsidRDefault="000F68B8" w:rsidP="00C6191F">
            <w:pPr>
              <w:spacing w:after="0" w:line="240" w:lineRule="auto"/>
              <w:jc w:val="center"/>
              <w:rPr>
                <w:rFonts w:eastAsia="Times New Roman" w:cstheme="minorHAnsi"/>
                <w:b/>
                <w:color w:val="000000"/>
                <w:sz w:val="20"/>
                <w:szCs w:val="20"/>
                <w:lang w:eastAsia="pl-PL"/>
              </w:rPr>
            </w:pPr>
          </w:p>
          <w:p w14:paraId="7628BA88" w14:textId="77777777" w:rsidR="000F68B8" w:rsidRPr="00206017" w:rsidRDefault="000F68B8" w:rsidP="00C6191F">
            <w:pPr>
              <w:spacing w:after="0" w:line="240" w:lineRule="auto"/>
              <w:jc w:val="center"/>
              <w:rPr>
                <w:rFonts w:eastAsia="Times New Roman" w:cstheme="minorHAnsi"/>
                <w:b/>
                <w:color w:val="000000"/>
                <w:sz w:val="20"/>
                <w:szCs w:val="20"/>
                <w:lang w:eastAsia="pl-PL"/>
              </w:rPr>
            </w:pPr>
          </w:p>
          <w:p w14:paraId="0666EB53" w14:textId="77777777" w:rsidR="000F68B8" w:rsidRPr="00206017" w:rsidRDefault="000F68B8" w:rsidP="000F68B8">
            <w:pPr>
              <w:spacing w:after="0" w:line="240" w:lineRule="auto"/>
              <w:rPr>
                <w:rFonts w:eastAsia="Times New Roman" w:cstheme="minorHAnsi"/>
                <w:b/>
                <w:color w:val="000000"/>
                <w:sz w:val="20"/>
                <w:szCs w:val="20"/>
                <w:lang w:eastAsia="pl-PL"/>
              </w:rPr>
            </w:pPr>
          </w:p>
          <w:p w14:paraId="5971C76C" w14:textId="14C306AB" w:rsidR="000F68B8" w:rsidRPr="00206017" w:rsidRDefault="000F68B8" w:rsidP="000F68B8">
            <w:pPr>
              <w:spacing w:after="0" w:line="240" w:lineRule="auto"/>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Data usługi</w:t>
            </w:r>
          </w:p>
        </w:tc>
        <w:tc>
          <w:tcPr>
            <w:tcW w:w="1198" w:type="dxa"/>
            <w:vAlign w:val="center"/>
          </w:tcPr>
          <w:p w14:paraId="1BE10A6B" w14:textId="08B9C2C5" w:rsidR="000F68B8" w:rsidRPr="00206017" w:rsidRDefault="000F68B8" w:rsidP="00C6191F">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 xml:space="preserve">Ilość osób </w:t>
            </w:r>
          </w:p>
        </w:tc>
        <w:tc>
          <w:tcPr>
            <w:tcW w:w="940" w:type="dxa"/>
          </w:tcPr>
          <w:p w14:paraId="7F1F9811" w14:textId="77777777" w:rsidR="000F68B8" w:rsidRPr="00206017" w:rsidRDefault="000F68B8" w:rsidP="009F7447">
            <w:pPr>
              <w:spacing w:after="0" w:line="240" w:lineRule="auto"/>
              <w:jc w:val="center"/>
              <w:rPr>
                <w:rFonts w:eastAsia="Times New Roman" w:cstheme="minorHAnsi"/>
                <w:b/>
                <w:color w:val="000000"/>
                <w:sz w:val="20"/>
                <w:szCs w:val="20"/>
                <w:lang w:eastAsia="pl-PL"/>
              </w:rPr>
            </w:pPr>
          </w:p>
          <w:p w14:paraId="7A19CF9D" w14:textId="77777777" w:rsidR="000F68B8" w:rsidRPr="00206017" w:rsidRDefault="000F68B8" w:rsidP="009F7447">
            <w:pPr>
              <w:spacing w:after="0" w:line="240" w:lineRule="auto"/>
              <w:jc w:val="center"/>
              <w:rPr>
                <w:rFonts w:eastAsia="Times New Roman" w:cstheme="minorHAnsi"/>
                <w:b/>
                <w:color w:val="000000"/>
                <w:sz w:val="20"/>
                <w:szCs w:val="20"/>
                <w:lang w:eastAsia="pl-PL"/>
              </w:rPr>
            </w:pPr>
          </w:p>
          <w:p w14:paraId="5CDA4D31" w14:textId="77777777" w:rsidR="000F68B8" w:rsidRPr="00206017" w:rsidRDefault="000F68B8" w:rsidP="009F7447">
            <w:pPr>
              <w:spacing w:after="0" w:line="240" w:lineRule="auto"/>
              <w:jc w:val="center"/>
              <w:rPr>
                <w:rFonts w:eastAsia="Times New Roman" w:cstheme="minorHAnsi"/>
                <w:b/>
                <w:color w:val="000000"/>
                <w:sz w:val="20"/>
                <w:szCs w:val="20"/>
                <w:lang w:eastAsia="pl-PL"/>
              </w:rPr>
            </w:pPr>
          </w:p>
          <w:p w14:paraId="04518A17" w14:textId="37BF5703" w:rsidR="000F68B8" w:rsidRPr="00206017" w:rsidRDefault="000F68B8" w:rsidP="009F7447">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Ilość dni</w:t>
            </w:r>
          </w:p>
        </w:tc>
        <w:tc>
          <w:tcPr>
            <w:tcW w:w="1560" w:type="dxa"/>
          </w:tcPr>
          <w:p w14:paraId="00CA6855" w14:textId="77777777" w:rsidR="000F68B8" w:rsidRPr="00206017" w:rsidRDefault="000F68B8" w:rsidP="009F7447">
            <w:pPr>
              <w:spacing w:after="0" w:line="240" w:lineRule="auto"/>
              <w:jc w:val="center"/>
              <w:rPr>
                <w:rFonts w:eastAsia="Times New Roman" w:cstheme="minorHAnsi"/>
                <w:b/>
                <w:color w:val="000000"/>
                <w:sz w:val="20"/>
                <w:szCs w:val="20"/>
                <w:lang w:eastAsia="pl-PL"/>
              </w:rPr>
            </w:pPr>
          </w:p>
          <w:p w14:paraId="7011258C" w14:textId="77777777" w:rsidR="000F68B8" w:rsidRPr="00206017" w:rsidRDefault="000F68B8" w:rsidP="009F7447">
            <w:pPr>
              <w:spacing w:after="0" w:line="240" w:lineRule="auto"/>
              <w:jc w:val="center"/>
              <w:rPr>
                <w:rFonts w:eastAsia="Times New Roman" w:cstheme="minorHAnsi"/>
                <w:b/>
                <w:color w:val="000000"/>
                <w:sz w:val="20"/>
                <w:szCs w:val="20"/>
                <w:lang w:eastAsia="pl-PL"/>
              </w:rPr>
            </w:pPr>
          </w:p>
          <w:p w14:paraId="3DD03462" w14:textId="4DE271AB" w:rsidR="00092E44" w:rsidRPr="00206017" w:rsidRDefault="00092E44" w:rsidP="00092E44">
            <w:pPr>
              <w:spacing w:after="0" w:line="240" w:lineRule="auto"/>
              <w:jc w:val="center"/>
              <w:rPr>
                <w:rFonts w:cstheme="minorHAnsi"/>
                <w:b/>
                <w:i/>
                <w:sz w:val="20"/>
                <w:szCs w:val="20"/>
              </w:rPr>
            </w:pPr>
            <w:r w:rsidRPr="00206017">
              <w:rPr>
                <w:rStyle w:val="Uwydatnienie"/>
                <w:rFonts w:cstheme="minorHAnsi"/>
                <w:b/>
                <w:i w:val="0"/>
                <w:sz w:val="20"/>
                <w:szCs w:val="20"/>
              </w:rPr>
              <w:t>Zakres usługi</w:t>
            </w:r>
            <w:r w:rsidRPr="00206017">
              <w:rPr>
                <w:rFonts w:cstheme="minorHAnsi"/>
                <w:b/>
                <w:i/>
                <w:sz w:val="20"/>
                <w:szCs w:val="20"/>
              </w:rPr>
              <w:t xml:space="preserve"> </w:t>
            </w:r>
          </w:p>
          <w:p w14:paraId="558CBAE1" w14:textId="0DD1FA5C" w:rsidR="00092E44" w:rsidRPr="00206017" w:rsidRDefault="00092E44" w:rsidP="00092E44">
            <w:pPr>
              <w:spacing w:after="0" w:line="240" w:lineRule="auto"/>
              <w:jc w:val="center"/>
              <w:rPr>
                <w:rFonts w:eastAsia="Times New Roman" w:cstheme="minorHAnsi"/>
                <w:b/>
                <w:i/>
                <w:color w:val="000000"/>
                <w:sz w:val="20"/>
                <w:szCs w:val="20"/>
                <w:lang w:eastAsia="pl-PL"/>
              </w:rPr>
            </w:pPr>
            <w:r w:rsidRPr="00206017">
              <w:rPr>
                <w:rFonts w:cstheme="minorHAnsi"/>
                <w:b/>
                <w:i/>
                <w:sz w:val="20"/>
                <w:szCs w:val="20"/>
              </w:rPr>
              <w:t>( np. zapewnienie noclegu, zapewnienie wyżywienia, zapewnienie transportu</w:t>
            </w:r>
            <w:r w:rsidR="002F750E" w:rsidRPr="00206017">
              <w:rPr>
                <w:rFonts w:cstheme="minorHAnsi"/>
                <w:b/>
                <w:i/>
                <w:sz w:val="20"/>
                <w:szCs w:val="20"/>
              </w:rPr>
              <w:t xml:space="preserve">, </w:t>
            </w:r>
            <w:r w:rsidR="0061150C" w:rsidRPr="00206017">
              <w:rPr>
                <w:rFonts w:cstheme="minorHAnsi"/>
                <w:b/>
                <w:i/>
                <w:sz w:val="20"/>
                <w:szCs w:val="20"/>
              </w:rPr>
              <w:t xml:space="preserve">zapewnienie </w:t>
            </w:r>
            <w:r w:rsidR="00D07CB0" w:rsidRPr="00206017">
              <w:rPr>
                <w:rFonts w:cstheme="minorHAnsi"/>
                <w:b/>
                <w:i/>
                <w:sz w:val="20"/>
                <w:szCs w:val="20"/>
              </w:rPr>
              <w:t>szkoleń</w:t>
            </w:r>
            <w:r w:rsidRPr="00206017">
              <w:rPr>
                <w:rFonts w:cstheme="minorHAnsi"/>
                <w:b/>
                <w:i/>
                <w:sz w:val="20"/>
                <w:szCs w:val="20"/>
              </w:rPr>
              <w:t>)</w:t>
            </w:r>
          </w:p>
          <w:p w14:paraId="477AB729" w14:textId="186DCBFC" w:rsidR="000F68B8" w:rsidRPr="00206017" w:rsidRDefault="000F68B8" w:rsidP="00092E44">
            <w:pPr>
              <w:spacing w:after="0" w:line="240" w:lineRule="auto"/>
              <w:jc w:val="center"/>
              <w:rPr>
                <w:rFonts w:eastAsia="Times New Roman" w:cstheme="minorHAnsi"/>
                <w:b/>
                <w:color w:val="000000"/>
                <w:sz w:val="20"/>
                <w:szCs w:val="20"/>
                <w:lang w:eastAsia="pl-PL"/>
              </w:rPr>
            </w:pPr>
          </w:p>
        </w:tc>
      </w:tr>
      <w:tr w:rsidR="00092E44" w:rsidRPr="00206017" w14:paraId="2CE09F27" w14:textId="49D18DE4" w:rsidTr="00092E44">
        <w:trPr>
          <w:trHeight w:val="567"/>
        </w:trPr>
        <w:tc>
          <w:tcPr>
            <w:tcW w:w="500" w:type="dxa"/>
            <w:vAlign w:val="center"/>
          </w:tcPr>
          <w:p w14:paraId="37B0408E" w14:textId="77777777" w:rsidR="000F68B8" w:rsidRPr="00206017" w:rsidRDefault="000F68B8" w:rsidP="00C6191F">
            <w:pPr>
              <w:spacing w:after="0" w:line="36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w:t>
            </w:r>
          </w:p>
        </w:tc>
        <w:tc>
          <w:tcPr>
            <w:tcW w:w="1986" w:type="dxa"/>
            <w:vAlign w:val="center"/>
          </w:tcPr>
          <w:p w14:paraId="7FA95A61" w14:textId="77777777" w:rsidR="000F68B8" w:rsidRPr="00206017" w:rsidRDefault="000F68B8" w:rsidP="00C6191F">
            <w:pPr>
              <w:spacing w:after="0"/>
              <w:jc w:val="center"/>
              <w:rPr>
                <w:rFonts w:eastAsia="Times New Roman" w:cstheme="minorHAnsi"/>
                <w:color w:val="000000"/>
                <w:sz w:val="20"/>
                <w:szCs w:val="20"/>
                <w:lang w:eastAsia="pl-PL"/>
              </w:rPr>
            </w:pPr>
          </w:p>
        </w:tc>
        <w:tc>
          <w:tcPr>
            <w:tcW w:w="1557" w:type="dxa"/>
            <w:vAlign w:val="center"/>
          </w:tcPr>
          <w:p w14:paraId="1EFD306E"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107" w:type="dxa"/>
            <w:vAlign w:val="center"/>
          </w:tcPr>
          <w:p w14:paraId="7237A2BB"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076" w:type="dxa"/>
          </w:tcPr>
          <w:p w14:paraId="784EC1C5"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198" w:type="dxa"/>
            <w:vAlign w:val="center"/>
          </w:tcPr>
          <w:p w14:paraId="5B6AD7AB" w14:textId="7CFC5B7D"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940" w:type="dxa"/>
          </w:tcPr>
          <w:p w14:paraId="60E5B9C4"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560" w:type="dxa"/>
          </w:tcPr>
          <w:p w14:paraId="073D302F"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r>
      <w:tr w:rsidR="00092E44" w:rsidRPr="00206017" w14:paraId="559D8946" w14:textId="516E3212" w:rsidTr="00092E44">
        <w:trPr>
          <w:trHeight w:val="567"/>
        </w:trPr>
        <w:tc>
          <w:tcPr>
            <w:tcW w:w="500" w:type="dxa"/>
            <w:vAlign w:val="center"/>
          </w:tcPr>
          <w:p w14:paraId="40466173" w14:textId="77777777" w:rsidR="000F68B8" w:rsidRPr="00206017" w:rsidRDefault="000F68B8" w:rsidP="00C6191F">
            <w:pPr>
              <w:spacing w:after="0" w:line="36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2</w:t>
            </w:r>
          </w:p>
        </w:tc>
        <w:tc>
          <w:tcPr>
            <w:tcW w:w="1986" w:type="dxa"/>
            <w:vAlign w:val="center"/>
          </w:tcPr>
          <w:p w14:paraId="67156127" w14:textId="77777777" w:rsidR="000F68B8" w:rsidRPr="00206017" w:rsidRDefault="000F68B8" w:rsidP="00C6191F">
            <w:pPr>
              <w:spacing w:after="0"/>
              <w:jc w:val="center"/>
              <w:rPr>
                <w:rFonts w:eastAsia="Times New Roman" w:cstheme="minorHAnsi"/>
                <w:color w:val="000000"/>
                <w:sz w:val="20"/>
                <w:szCs w:val="20"/>
                <w:lang w:eastAsia="pl-PL"/>
              </w:rPr>
            </w:pPr>
          </w:p>
        </w:tc>
        <w:tc>
          <w:tcPr>
            <w:tcW w:w="1557" w:type="dxa"/>
            <w:vAlign w:val="center"/>
          </w:tcPr>
          <w:p w14:paraId="3A3CEFFB"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107" w:type="dxa"/>
            <w:vAlign w:val="center"/>
          </w:tcPr>
          <w:p w14:paraId="4ECF4FB7"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076" w:type="dxa"/>
          </w:tcPr>
          <w:p w14:paraId="5EF89BFD"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198" w:type="dxa"/>
            <w:vAlign w:val="center"/>
          </w:tcPr>
          <w:p w14:paraId="02321007" w14:textId="006C8A0C"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940" w:type="dxa"/>
          </w:tcPr>
          <w:p w14:paraId="76DC1EFA"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560" w:type="dxa"/>
          </w:tcPr>
          <w:p w14:paraId="0B83C2D2"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r>
      <w:tr w:rsidR="00092E44" w:rsidRPr="00206017" w14:paraId="0969E11E" w14:textId="58D5A371" w:rsidTr="00092E44">
        <w:trPr>
          <w:trHeight w:val="567"/>
        </w:trPr>
        <w:tc>
          <w:tcPr>
            <w:tcW w:w="500" w:type="dxa"/>
            <w:vAlign w:val="center"/>
          </w:tcPr>
          <w:p w14:paraId="17A82D22" w14:textId="77777777" w:rsidR="000F68B8" w:rsidRPr="00206017" w:rsidRDefault="000F68B8" w:rsidP="00C6191F">
            <w:pPr>
              <w:spacing w:after="0" w:line="36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3</w:t>
            </w:r>
          </w:p>
        </w:tc>
        <w:tc>
          <w:tcPr>
            <w:tcW w:w="1986" w:type="dxa"/>
            <w:vAlign w:val="center"/>
          </w:tcPr>
          <w:p w14:paraId="29D82EA5" w14:textId="77777777" w:rsidR="000F68B8" w:rsidRPr="00206017" w:rsidRDefault="000F68B8" w:rsidP="00C6191F">
            <w:pPr>
              <w:spacing w:after="0"/>
              <w:jc w:val="center"/>
              <w:rPr>
                <w:rFonts w:eastAsia="Times New Roman" w:cstheme="minorHAnsi"/>
                <w:color w:val="000000"/>
                <w:sz w:val="20"/>
                <w:szCs w:val="20"/>
                <w:lang w:eastAsia="pl-PL"/>
              </w:rPr>
            </w:pPr>
          </w:p>
        </w:tc>
        <w:tc>
          <w:tcPr>
            <w:tcW w:w="1557" w:type="dxa"/>
            <w:vAlign w:val="center"/>
          </w:tcPr>
          <w:p w14:paraId="658239BE"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107" w:type="dxa"/>
            <w:vAlign w:val="center"/>
          </w:tcPr>
          <w:p w14:paraId="4FEE2B01"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076" w:type="dxa"/>
          </w:tcPr>
          <w:p w14:paraId="49BC63E4"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198" w:type="dxa"/>
            <w:vAlign w:val="center"/>
          </w:tcPr>
          <w:p w14:paraId="7EF49E4D" w14:textId="02852A82"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940" w:type="dxa"/>
          </w:tcPr>
          <w:p w14:paraId="323A132A"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c>
          <w:tcPr>
            <w:tcW w:w="1560" w:type="dxa"/>
          </w:tcPr>
          <w:p w14:paraId="16EC05E3" w14:textId="77777777" w:rsidR="000F68B8" w:rsidRPr="00206017" w:rsidRDefault="000F68B8" w:rsidP="00C6191F">
            <w:pPr>
              <w:spacing w:after="0" w:line="240" w:lineRule="auto"/>
              <w:jc w:val="center"/>
              <w:rPr>
                <w:rFonts w:eastAsia="Times New Roman" w:cstheme="minorHAnsi"/>
                <w:color w:val="000000"/>
                <w:sz w:val="20"/>
                <w:szCs w:val="20"/>
                <w:lang w:eastAsia="pl-PL"/>
              </w:rPr>
            </w:pPr>
          </w:p>
        </w:tc>
      </w:tr>
    </w:tbl>
    <w:p w14:paraId="13589522" w14:textId="77777777" w:rsidR="0033402C" w:rsidRPr="00206017" w:rsidRDefault="0033402C" w:rsidP="0033402C">
      <w:pPr>
        <w:spacing w:after="0"/>
        <w:jc w:val="both"/>
        <w:rPr>
          <w:rFonts w:cstheme="minorHAnsi"/>
          <w:sz w:val="20"/>
          <w:szCs w:val="20"/>
        </w:rPr>
      </w:pPr>
    </w:p>
    <w:p w14:paraId="12CCB74E" w14:textId="77777777" w:rsidR="002123E9" w:rsidRPr="00206017" w:rsidRDefault="002123E9" w:rsidP="002123E9">
      <w:pPr>
        <w:spacing w:after="0"/>
        <w:jc w:val="both"/>
        <w:rPr>
          <w:rFonts w:cstheme="minorHAnsi"/>
          <w:sz w:val="20"/>
          <w:szCs w:val="20"/>
        </w:rPr>
      </w:pPr>
      <w:r w:rsidRPr="00206017">
        <w:rPr>
          <w:rFonts w:cstheme="minorHAnsi"/>
          <w:sz w:val="20"/>
          <w:szCs w:val="20"/>
        </w:rPr>
        <w:t>Na potwierdzenie powyższego załączam stosowne referencje/dowody należytego wykonania usługi.</w:t>
      </w:r>
    </w:p>
    <w:p w14:paraId="52A0E627" w14:textId="77777777" w:rsidR="002123E9" w:rsidRPr="00206017" w:rsidRDefault="002123E9" w:rsidP="002123E9">
      <w:pPr>
        <w:spacing w:after="0"/>
        <w:jc w:val="both"/>
        <w:rPr>
          <w:rFonts w:cstheme="minorHAnsi"/>
          <w:sz w:val="20"/>
          <w:szCs w:val="20"/>
        </w:rPr>
      </w:pPr>
    </w:p>
    <w:p w14:paraId="01AA5691" w14:textId="77777777" w:rsidR="002123E9" w:rsidRPr="00206017" w:rsidRDefault="002123E9" w:rsidP="002123E9">
      <w:pPr>
        <w:spacing w:after="0"/>
        <w:jc w:val="both"/>
        <w:rPr>
          <w:rFonts w:cstheme="minorHAnsi"/>
          <w:sz w:val="20"/>
          <w:szCs w:val="20"/>
        </w:rPr>
      </w:pPr>
    </w:p>
    <w:p w14:paraId="7EC79778" w14:textId="77777777" w:rsidR="002123E9" w:rsidRPr="00206017" w:rsidRDefault="002123E9" w:rsidP="002123E9">
      <w:pPr>
        <w:autoSpaceDE w:val="0"/>
        <w:autoSpaceDN w:val="0"/>
        <w:adjustRightInd w:val="0"/>
        <w:spacing w:after="0"/>
        <w:ind w:firstLine="708"/>
        <w:jc w:val="both"/>
        <w:rPr>
          <w:rFonts w:cstheme="minorHAnsi"/>
          <w:sz w:val="20"/>
          <w:szCs w:val="20"/>
        </w:rPr>
      </w:pPr>
      <w:r w:rsidRPr="00206017">
        <w:rPr>
          <w:rFonts w:cstheme="minorHAnsi"/>
          <w:sz w:val="20"/>
          <w:szCs w:val="20"/>
        </w:rPr>
        <w:t>………………………………...</w:t>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2123E9" w:rsidRPr="00206017" w14:paraId="68EF0CDB" w14:textId="77777777" w:rsidTr="00D156D1">
        <w:tc>
          <w:tcPr>
            <w:tcW w:w="4570" w:type="dxa"/>
            <w:hideMark/>
          </w:tcPr>
          <w:p w14:paraId="4A0AC989" w14:textId="77777777" w:rsidR="002123E9" w:rsidRPr="00206017" w:rsidRDefault="002123E9" w:rsidP="00D156D1">
            <w:pPr>
              <w:widowControl w:val="0"/>
              <w:suppressAutoHyphens/>
              <w:snapToGrid w:val="0"/>
              <w:spacing w:after="0"/>
              <w:jc w:val="both"/>
              <w:rPr>
                <w:rFonts w:cstheme="minorHAnsi"/>
                <w:sz w:val="20"/>
                <w:szCs w:val="20"/>
              </w:rPr>
            </w:pPr>
            <w:r w:rsidRPr="00206017">
              <w:rPr>
                <w:rFonts w:cstheme="minorHAnsi"/>
                <w:sz w:val="20"/>
                <w:szCs w:val="20"/>
              </w:rPr>
              <w:t xml:space="preserve">                    Miejsce i data</w:t>
            </w:r>
          </w:p>
        </w:tc>
        <w:tc>
          <w:tcPr>
            <w:tcW w:w="4680" w:type="dxa"/>
            <w:hideMark/>
          </w:tcPr>
          <w:p w14:paraId="1AE26437" w14:textId="77777777" w:rsidR="002123E9" w:rsidRPr="00206017" w:rsidRDefault="002123E9" w:rsidP="00D156D1">
            <w:pPr>
              <w:widowControl w:val="0"/>
              <w:suppressAutoHyphens/>
              <w:spacing w:after="0"/>
              <w:jc w:val="both"/>
              <w:rPr>
                <w:rFonts w:cstheme="minorHAnsi"/>
                <w:sz w:val="20"/>
                <w:szCs w:val="20"/>
              </w:rPr>
            </w:pPr>
            <w:r w:rsidRPr="00206017">
              <w:rPr>
                <w:rFonts w:cstheme="minorHAnsi"/>
                <w:sz w:val="20"/>
                <w:szCs w:val="20"/>
              </w:rPr>
              <w:t xml:space="preserve">            (Imię, nazwisko, podpis, pieczątka) *</w:t>
            </w:r>
          </w:p>
          <w:p w14:paraId="7A2B447B" w14:textId="77777777" w:rsidR="002123E9" w:rsidRPr="00206017" w:rsidRDefault="002123E9" w:rsidP="00D156D1">
            <w:pPr>
              <w:widowControl w:val="0"/>
              <w:suppressAutoHyphens/>
              <w:spacing w:after="0"/>
              <w:jc w:val="both"/>
              <w:rPr>
                <w:rFonts w:cstheme="minorHAnsi"/>
                <w:sz w:val="20"/>
                <w:szCs w:val="20"/>
              </w:rPr>
            </w:pPr>
          </w:p>
        </w:tc>
      </w:tr>
    </w:tbl>
    <w:p w14:paraId="35CD163C" w14:textId="77777777" w:rsidR="002123E9" w:rsidRPr="00206017" w:rsidRDefault="002123E9" w:rsidP="002123E9">
      <w:pPr>
        <w:spacing w:after="0"/>
        <w:jc w:val="both"/>
        <w:rPr>
          <w:rFonts w:cstheme="minorHAnsi"/>
          <w:sz w:val="20"/>
          <w:szCs w:val="20"/>
        </w:rPr>
      </w:pPr>
    </w:p>
    <w:p w14:paraId="17DACC1F" w14:textId="77777777" w:rsidR="002123E9" w:rsidRPr="00206017" w:rsidRDefault="002123E9" w:rsidP="002123E9">
      <w:pPr>
        <w:spacing w:after="0"/>
        <w:jc w:val="both"/>
        <w:rPr>
          <w:rFonts w:cstheme="minorHAnsi"/>
          <w:sz w:val="20"/>
          <w:szCs w:val="20"/>
        </w:rPr>
      </w:pPr>
    </w:p>
    <w:p w14:paraId="3FD59050" w14:textId="77777777" w:rsidR="002123E9" w:rsidRPr="00206017" w:rsidRDefault="002123E9" w:rsidP="002123E9">
      <w:pPr>
        <w:spacing w:after="0"/>
        <w:jc w:val="both"/>
        <w:rPr>
          <w:rFonts w:cstheme="minorHAnsi"/>
          <w:sz w:val="20"/>
          <w:szCs w:val="20"/>
        </w:rPr>
      </w:pPr>
      <w:r w:rsidRPr="00206017">
        <w:rPr>
          <w:rFonts w:cstheme="minorHAnsi"/>
          <w:sz w:val="20"/>
          <w:szCs w:val="20"/>
        </w:rPr>
        <w:t xml:space="preserve">Ja niżej podpisany oświadczam, iż </w:t>
      </w:r>
      <w:r w:rsidRPr="00206017">
        <w:rPr>
          <w:rFonts w:eastAsia="Times New Roman" w:cstheme="minorHAnsi"/>
          <w:sz w:val="20"/>
          <w:szCs w:val="20"/>
          <w:lang w:eastAsia="pl-PL"/>
        </w:rPr>
        <w:t>posiadam wpis do Centralnej Ewidencji Organizatorów Turystyki i Pośredników Turystycznych (</w:t>
      </w:r>
      <w:proofErr w:type="spellStart"/>
      <w:r w:rsidRPr="00206017">
        <w:rPr>
          <w:rFonts w:eastAsia="Times New Roman" w:cstheme="minorHAnsi"/>
          <w:sz w:val="20"/>
          <w:szCs w:val="20"/>
          <w:lang w:eastAsia="pl-PL"/>
        </w:rPr>
        <w:t>CEOTiPT</w:t>
      </w:r>
      <w:proofErr w:type="spellEnd"/>
      <w:r w:rsidRPr="00206017">
        <w:rPr>
          <w:rFonts w:eastAsia="Times New Roman" w:cstheme="minorHAnsi"/>
          <w:sz w:val="20"/>
          <w:szCs w:val="20"/>
          <w:lang w:eastAsia="pl-PL"/>
        </w:rPr>
        <w:t>).</w:t>
      </w:r>
      <w:r w:rsidRPr="00206017">
        <w:rPr>
          <w:rFonts w:cstheme="minorHAnsi"/>
          <w:sz w:val="20"/>
          <w:szCs w:val="20"/>
        </w:rPr>
        <w:t xml:space="preserve"> </w:t>
      </w:r>
      <w:r w:rsidRPr="00206017">
        <w:rPr>
          <w:rFonts w:eastAsia="Times New Roman" w:cstheme="minorHAnsi"/>
          <w:sz w:val="20"/>
          <w:szCs w:val="20"/>
          <w:lang w:eastAsia="pl-PL"/>
        </w:rPr>
        <w:t xml:space="preserve">Na potwierdzenie załączam dokument potwierdzający wpis do </w:t>
      </w:r>
      <w:proofErr w:type="spellStart"/>
      <w:r w:rsidRPr="00206017">
        <w:rPr>
          <w:rFonts w:eastAsia="Times New Roman" w:cstheme="minorHAnsi"/>
          <w:sz w:val="20"/>
          <w:szCs w:val="20"/>
          <w:lang w:eastAsia="pl-PL"/>
        </w:rPr>
        <w:t>CEOTiPT</w:t>
      </w:r>
      <w:proofErr w:type="spellEnd"/>
      <w:r w:rsidRPr="00206017">
        <w:rPr>
          <w:rFonts w:eastAsia="Times New Roman" w:cstheme="minorHAnsi"/>
          <w:sz w:val="20"/>
          <w:szCs w:val="20"/>
          <w:lang w:eastAsia="pl-PL"/>
        </w:rPr>
        <w:t>.</w:t>
      </w:r>
    </w:p>
    <w:p w14:paraId="5AD7F608" w14:textId="77777777" w:rsidR="002123E9" w:rsidRPr="00206017" w:rsidRDefault="002123E9" w:rsidP="002123E9">
      <w:pPr>
        <w:spacing w:after="0"/>
        <w:jc w:val="both"/>
        <w:rPr>
          <w:rFonts w:cstheme="minorHAnsi"/>
          <w:sz w:val="20"/>
          <w:szCs w:val="20"/>
        </w:rPr>
      </w:pPr>
    </w:p>
    <w:p w14:paraId="2A0675FC" w14:textId="77777777" w:rsidR="002123E9" w:rsidRPr="00206017" w:rsidRDefault="002123E9" w:rsidP="002123E9">
      <w:pPr>
        <w:spacing w:after="0"/>
        <w:jc w:val="both"/>
        <w:rPr>
          <w:rFonts w:cstheme="minorHAnsi"/>
          <w:sz w:val="20"/>
          <w:szCs w:val="20"/>
        </w:rPr>
      </w:pPr>
    </w:p>
    <w:p w14:paraId="54E91FA9" w14:textId="77777777" w:rsidR="002123E9" w:rsidRPr="00206017" w:rsidRDefault="002123E9" w:rsidP="002123E9">
      <w:pPr>
        <w:autoSpaceDE w:val="0"/>
        <w:autoSpaceDN w:val="0"/>
        <w:adjustRightInd w:val="0"/>
        <w:spacing w:after="0"/>
        <w:ind w:firstLine="708"/>
        <w:jc w:val="both"/>
        <w:rPr>
          <w:rFonts w:cstheme="minorHAnsi"/>
          <w:sz w:val="20"/>
          <w:szCs w:val="20"/>
        </w:rPr>
      </w:pPr>
      <w:bookmarkStart w:id="20" w:name="_Hlk222826023"/>
      <w:r w:rsidRPr="00206017">
        <w:rPr>
          <w:rFonts w:cstheme="minorHAnsi"/>
          <w:sz w:val="20"/>
          <w:szCs w:val="20"/>
        </w:rPr>
        <w:t>………………………………...</w:t>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2123E9" w:rsidRPr="00206017" w14:paraId="746E3FCB" w14:textId="77777777" w:rsidTr="00D156D1">
        <w:tc>
          <w:tcPr>
            <w:tcW w:w="4570" w:type="dxa"/>
            <w:hideMark/>
          </w:tcPr>
          <w:p w14:paraId="0E706B71" w14:textId="77777777" w:rsidR="002123E9" w:rsidRPr="00206017" w:rsidRDefault="002123E9" w:rsidP="00D156D1">
            <w:pPr>
              <w:widowControl w:val="0"/>
              <w:suppressAutoHyphens/>
              <w:snapToGrid w:val="0"/>
              <w:spacing w:after="0"/>
              <w:jc w:val="both"/>
              <w:rPr>
                <w:rFonts w:cstheme="minorHAnsi"/>
                <w:sz w:val="20"/>
                <w:szCs w:val="20"/>
              </w:rPr>
            </w:pPr>
            <w:r w:rsidRPr="00206017">
              <w:rPr>
                <w:rFonts w:cstheme="minorHAnsi"/>
                <w:sz w:val="20"/>
                <w:szCs w:val="20"/>
              </w:rPr>
              <w:t xml:space="preserve">                    Miejsce i data</w:t>
            </w:r>
          </w:p>
        </w:tc>
        <w:tc>
          <w:tcPr>
            <w:tcW w:w="4680" w:type="dxa"/>
            <w:hideMark/>
          </w:tcPr>
          <w:p w14:paraId="09D687C0" w14:textId="77777777" w:rsidR="002123E9" w:rsidRPr="00206017" w:rsidRDefault="002123E9" w:rsidP="00D156D1">
            <w:pPr>
              <w:widowControl w:val="0"/>
              <w:suppressAutoHyphens/>
              <w:spacing w:after="0"/>
              <w:jc w:val="both"/>
              <w:rPr>
                <w:rFonts w:cstheme="minorHAnsi"/>
                <w:sz w:val="20"/>
                <w:szCs w:val="20"/>
              </w:rPr>
            </w:pPr>
            <w:r w:rsidRPr="00206017">
              <w:rPr>
                <w:rFonts w:cstheme="minorHAnsi"/>
                <w:sz w:val="20"/>
                <w:szCs w:val="20"/>
              </w:rPr>
              <w:t xml:space="preserve">             (Imię, nazwisko, podpis, pieczątka) *</w:t>
            </w:r>
          </w:p>
          <w:p w14:paraId="06227EFC" w14:textId="77777777" w:rsidR="002123E9" w:rsidRPr="00206017" w:rsidRDefault="002123E9" w:rsidP="00D156D1">
            <w:pPr>
              <w:widowControl w:val="0"/>
              <w:suppressAutoHyphens/>
              <w:spacing w:after="0"/>
              <w:jc w:val="both"/>
              <w:rPr>
                <w:rFonts w:cstheme="minorHAnsi"/>
                <w:sz w:val="20"/>
                <w:szCs w:val="20"/>
              </w:rPr>
            </w:pPr>
          </w:p>
        </w:tc>
      </w:tr>
    </w:tbl>
    <w:p w14:paraId="44923C11" w14:textId="77777777" w:rsidR="002123E9" w:rsidRPr="00206017" w:rsidRDefault="002123E9" w:rsidP="002123E9">
      <w:pPr>
        <w:spacing w:after="0"/>
        <w:jc w:val="both"/>
        <w:rPr>
          <w:rFonts w:eastAsia="Times New Roman" w:cstheme="minorHAnsi"/>
          <w:b/>
          <w:i/>
          <w:sz w:val="20"/>
          <w:szCs w:val="20"/>
        </w:rPr>
      </w:pPr>
    </w:p>
    <w:p w14:paraId="3917329D" w14:textId="77777777" w:rsidR="002123E9" w:rsidRPr="00206017" w:rsidRDefault="002123E9" w:rsidP="002123E9">
      <w:pPr>
        <w:spacing w:after="0"/>
        <w:jc w:val="both"/>
        <w:rPr>
          <w:rFonts w:cstheme="minorHAnsi"/>
          <w:bCs/>
          <w:sz w:val="20"/>
          <w:szCs w:val="20"/>
        </w:rPr>
      </w:pPr>
      <w:r w:rsidRPr="00206017">
        <w:rPr>
          <w:rFonts w:eastAsia="Times New Roman" w:cstheme="minorHAnsi"/>
          <w:bCs/>
          <w:i/>
          <w:sz w:val="20"/>
          <w:szCs w:val="20"/>
        </w:rPr>
        <w:t xml:space="preserve">* Podpis osoby figurującej lub osób figurujących w rejestrach do zaciągania zobowiązań w imieniu </w:t>
      </w:r>
      <w:r w:rsidRPr="00206017">
        <w:rPr>
          <w:rFonts w:eastAsia="Times New Roman" w:cstheme="minorHAnsi"/>
          <w:bCs/>
          <w:i/>
          <w:sz w:val="20"/>
          <w:szCs w:val="20"/>
          <w:lang w:eastAsia="pl-PL"/>
        </w:rPr>
        <w:t>Oferenta</w:t>
      </w:r>
      <w:r w:rsidRPr="00206017">
        <w:rPr>
          <w:rFonts w:eastAsia="Times New Roman" w:cstheme="minorHAnsi"/>
          <w:bCs/>
          <w:i/>
          <w:sz w:val="20"/>
          <w:szCs w:val="20"/>
        </w:rPr>
        <w:t xml:space="preserve"> lub</w:t>
      </w:r>
    </w:p>
    <w:p w14:paraId="49FD9417" w14:textId="77777777" w:rsidR="002123E9" w:rsidRPr="00206017" w:rsidRDefault="002123E9" w:rsidP="002123E9">
      <w:pPr>
        <w:tabs>
          <w:tab w:val="left" w:pos="284"/>
        </w:tabs>
        <w:spacing w:after="0"/>
        <w:jc w:val="both"/>
        <w:rPr>
          <w:rFonts w:eastAsia="Times New Roman" w:cstheme="minorHAnsi"/>
          <w:bCs/>
          <w:i/>
          <w:sz w:val="20"/>
          <w:szCs w:val="20"/>
        </w:rPr>
      </w:pPr>
      <w:r w:rsidRPr="00206017">
        <w:rPr>
          <w:rFonts w:eastAsia="Times New Roman" w:cstheme="minorHAnsi"/>
          <w:bCs/>
          <w:i/>
          <w:sz w:val="20"/>
          <w:szCs w:val="20"/>
        </w:rPr>
        <w:t>we właściwym upoważnieniu</w:t>
      </w:r>
    </w:p>
    <w:bookmarkEnd w:id="20"/>
    <w:p w14:paraId="64CEC6AF" w14:textId="77777777" w:rsidR="0033402C" w:rsidRPr="00206017" w:rsidRDefault="0033402C" w:rsidP="005A4F8F">
      <w:pPr>
        <w:spacing w:after="0"/>
        <w:rPr>
          <w:rFonts w:cstheme="minorHAnsi"/>
          <w:b/>
          <w:sz w:val="20"/>
          <w:szCs w:val="20"/>
        </w:rPr>
      </w:pPr>
    </w:p>
    <w:p w14:paraId="6BA905E8" w14:textId="77777777" w:rsidR="0033402C" w:rsidRDefault="0033402C" w:rsidP="005A4F8F">
      <w:pPr>
        <w:spacing w:after="0"/>
        <w:rPr>
          <w:rFonts w:cstheme="minorHAnsi"/>
          <w:b/>
          <w:sz w:val="20"/>
          <w:szCs w:val="20"/>
        </w:rPr>
      </w:pPr>
    </w:p>
    <w:p w14:paraId="10A9EB40" w14:textId="77777777" w:rsidR="0010070A" w:rsidRPr="00206017" w:rsidRDefault="0010070A" w:rsidP="005A4F8F">
      <w:pPr>
        <w:spacing w:after="0"/>
        <w:rPr>
          <w:rFonts w:cstheme="minorHAnsi"/>
          <w:b/>
          <w:sz w:val="20"/>
          <w:szCs w:val="20"/>
        </w:rPr>
      </w:pPr>
    </w:p>
    <w:bookmarkEnd w:id="19"/>
    <w:p w14:paraId="69EBB2C9" w14:textId="524939E8" w:rsidR="00D07CB0" w:rsidRPr="00206017" w:rsidRDefault="00D07CB0" w:rsidP="00D07CB0">
      <w:pPr>
        <w:pStyle w:val="Tekstpodstawowy"/>
        <w:rPr>
          <w:rFonts w:asciiTheme="minorHAnsi" w:hAnsiTheme="minorHAnsi" w:cstheme="minorHAnsi"/>
          <w:b/>
          <w:sz w:val="20"/>
          <w:szCs w:val="20"/>
          <w:lang w:eastAsia="pl-PL"/>
        </w:rPr>
      </w:pPr>
      <w:r w:rsidRPr="00206017">
        <w:rPr>
          <w:rFonts w:asciiTheme="minorHAnsi" w:hAnsiTheme="minorHAnsi" w:cstheme="minorHAnsi"/>
          <w:b/>
          <w:sz w:val="20"/>
          <w:szCs w:val="20"/>
          <w:lang w:eastAsia="pl-PL"/>
        </w:rPr>
        <w:lastRenderedPageBreak/>
        <w:t xml:space="preserve">Załącznik nr 4 - Oświadczenie Oferenta o spełnianiu warunków udziału w postępowaniu dot. COVID19 do Zapytania ofertowego nr </w:t>
      </w:r>
      <w:r w:rsidRPr="00206017">
        <w:rPr>
          <w:rFonts w:asciiTheme="minorHAnsi" w:hAnsiTheme="minorHAnsi" w:cstheme="minorHAnsi"/>
          <w:b/>
          <w:bCs/>
          <w:sz w:val="20"/>
          <w:szCs w:val="20"/>
        </w:rPr>
        <w:t>FEDS.08.01-IZ.00-0009/23/3</w:t>
      </w:r>
      <w:r w:rsidR="0084283C">
        <w:rPr>
          <w:rFonts w:asciiTheme="minorHAnsi" w:hAnsiTheme="minorHAnsi" w:cstheme="minorHAnsi"/>
          <w:b/>
          <w:bCs/>
          <w:sz w:val="20"/>
          <w:szCs w:val="20"/>
        </w:rPr>
        <w:t>6</w:t>
      </w:r>
      <w:r w:rsidRPr="00206017">
        <w:rPr>
          <w:rFonts w:asciiTheme="minorHAnsi" w:hAnsiTheme="minorHAnsi" w:cstheme="minorHAnsi"/>
          <w:b/>
          <w:bCs/>
          <w:sz w:val="20"/>
          <w:szCs w:val="20"/>
        </w:rPr>
        <w:t>.</w:t>
      </w:r>
    </w:p>
    <w:p w14:paraId="1236B435" w14:textId="77777777" w:rsidR="00D07CB0" w:rsidRPr="00206017" w:rsidRDefault="00D07CB0" w:rsidP="00D07CB0">
      <w:pPr>
        <w:spacing w:after="0" w:line="240" w:lineRule="auto"/>
        <w:jc w:val="both"/>
        <w:rPr>
          <w:rFonts w:eastAsia="Times New Roman" w:cstheme="minorHAnsi"/>
          <w:b/>
          <w:color w:val="000000"/>
          <w:sz w:val="20"/>
          <w:szCs w:val="20"/>
          <w:lang w:eastAsia="pl-PL"/>
        </w:rPr>
      </w:pPr>
    </w:p>
    <w:p w14:paraId="57AC15B1" w14:textId="77777777" w:rsidR="00D07CB0" w:rsidRPr="00206017" w:rsidRDefault="00D07CB0" w:rsidP="00D07CB0">
      <w:pPr>
        <w:tabs>
          <w:tab w:val="left" w:pos="284"/>
        </w:tabs>
        <w:spacing w:after="0"/>
        <w:jc w:val="both"/>
        <w:rPr>
          <w:rFonts w:eastAsia="Times New Roman" w:cstheme="minorHAnsi"/>
          <w:color w:val="000000"/>
          <w:sz w:val="20"/>
          <w:szCs w:val="20"/>
          <w:lang w:eastAsia="pl-PL"/>
        </w:rPr>
      </w:pPr>
    </w:p>
    <w:p w14:paraId="7FC9093A" w14:textId="77777777" w:rsidR="00D07CB0" w:rsidRPr="00206017" w:rsidRDefault="00D07CB0" w:rsidP="00D07CB0">
      <w:pPr>
        <w:pStyle w:val="Tekstpodstawowyzwciciem"/>
        <w:rPr>
          <w:rFonts w:cstheme="minorHAnsi"/>
          <w:sz w:val="20"/>
          <w:szCs w:val="20"/>
          <w:lang w:eastAsia="pl-PL"/>
        </w:rPr>
      </w:pPr>
      <w:r w:rsidRPr="00206017">
        <w:rPr>
          <w:rFonts w:cstheme="minorHAnsi"/>
          <w:sz w:val="20"/>
          <w:szCs w:val="20"/>
          <w:lang w:eastAsia="pl-PL"/>
        </w:rPr>
        <w:t>Ja niżej podpisany informuję, że wdrożyłem/wdrożyłam (lub wdrożę, jeśli konieczność nastąpi) wszystkie obowiązujące w obecnym okresie zasady/przepisy bezpieczeństwa, które wynikają z nałożonego przepisami prawa reżimu sanitarnego określonego dla branży, w której działa -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zawodowych/ warsztatów/zajęć.</w:t>
      </w:r>
    </w:p>
    <w:p w14:paraId="5E7405C8" w14:textId="77777777" w:rsidR="00D07CB0" w:rsidRPr="00206017" w:rsidRDefault="00D07CB0" w:rsidP="00D07CB0">
      <w:pPr>
        <w:pStyle w:val="Tekstpodstawowy"/>
        <w:rPr>
          <w:rFonts w:asciiTheme="minorHAnsi" w:hAnsiTheme="minorHAnsi" w:cstheme="minorHAnsi"/>
          <w:sz w:val="20"/>
          <w:szCs w:val="20"/>
          <w:lang w:eastAsia="pl-PL"/>
        </w:rPr>
      </w:pPr>
      <w:r w:rsidRPr="00206017">
        <w:rPr>
          <w:rFonts w:asciiTheme="minorHAnsi" w:hAnsiTheme="minorHAnsi" w:cstheme="minorHAnsi"/>
          <w:sz w:val="20"/>
          <w:szCs w:val="20"/>
          <w:lang w:eastAsia="pl-PL"/>
        </w:rPr>
        <w:t>W przypadku pojawienia się dodatkowych wytycznych i obostrzeń dla branży, w której działam oraz jednostek systemu oświaty - zobowiązuje się dostosować do nich, a w przypadku, kiedy nie będzie to możliwe-wstrzymać realizację zadań wynikających z niniejszego zamówienia i poinformować o tym Zamawiającego.</w:t>
      </w:r>
    </w:p>
    <w:p w14:paraId="240EB27C" w14:textId="77777777" w:rsidR="00D07CB0" w:rsidRPr="00206017" w:rsidRDefault="00D07CB0" w:rsidP="00D07CB0">
      <w:pPr>
        <w:pStyle w:val="Tekstpodstawowyzwciciem"/>
        <w:rPr>
          <w:rFonts w:cstheme="minorHAnsi"/>
          <w:sz w:val="20"/>
          <w:szCs w:val="20"/>
          <w:lang w:eastAsia="pl-PL"/>
        </w:rPr>
      </w:pPr>
      <w:r w:rsidRPr="00206017">
        <w:rPr>
          <w:rFonts w:cstheme="minorHAnsi"/>
          <w:sz w:val="20"/>
          <w:szCs w:val="20"/>
          <w:lang w:eastAsia="pl-PL"/>
        </w:rPr>
        <w:t>W trakcie realizowanych szkoleń zobowiązuję się zapewnić dla uczestników szkolenia oraz trenera co najmniej w postaci maseczki zasłaniającej usta i nos, przyłbicy (jeśli będzie wymagana), jednorazowych rękawiczek oraz płynu dezynfekującego w ilości umożliwiającej skorzystanie z niego przez każdego uczestnika szkolenia i trenera – jeśli będą wymagane.</w:t>
      </w:r>
    </w:p>
    <w:p w14:paraId="62E1F6F1" w14:textId="77777777" w:rsidR="00D07CB0" w:rsidRPr="00206017" w:rsidRDefault="00D07CB0" w:rsidP="00D07CB0">
      <w:pPr>
        <w:tabs>
          <w:tab w:val="left" w:pos="284"/>
        </w:tabs>
        <w:spacing w:after="0"/>
        <w:jc w:val="both"/>
        <w:rPr>
          <w:rFonts w:eastAsia="Times New Roman" w:cstheme="minorHAnsi"/>
          <w:color w:val="000000"/>
          <w:sz w:val="20"/>
          <w:szCs w:val="20"/>
          <w:lang w:eastAsia="pl-PL"/>
        </w:rPr>
      </w:pPr>
    </w:p>
    <w:p w14:paraId="11CB68B9" w14:textId="77777777" w:rsidR="00D07CB0" w:rsidRPr="00206017" w:rsidRDefault="00D07CB0" w:rsidP="00D07CB0">
      <w:pPr>
        <w:tabs>
          <w:tab w:val="left" w:pos="284"/>
        </w:tabs>
        <w:spacing w:after="0"/>
        <w:jc w:val="both"/>
        <w:rPr>
          <w:rFonts w:eastAsia="Times New Roman" w:cstheme="minorHAnsi"/>
          <w:color w:val="000000"/>
          <w:sz w:val="20"/>
          <w:szCs w:val="20"/>
          <w:lang w:eastAsia="pl-PL"/>
        </w:rPr>
      </w:pPr>
    </w:p>
    <w:p w14:paraId="437D4DA2"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3918242E"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6E30DADD"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63494E8A"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0E56E086"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35F026BC"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590ABAA9"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0BA7C05C"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3D8B5088"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249D3358"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3DC78AD0"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2B253138"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4CDDFB26" w14:textId="77777777" w:rsidR="00D07CB0" w:rsidRPr="00206017" w:rsidRDefault="00D07CB0" w:rsidP="00D07CB0">
      <w:pPr>
        <w:autoSpaceDE w:val="0"/>
        <w:autoSpaceDN w:val="0"/>
        <w:adjustRightInd w:val="0"/>
        <w:spacing w:after="0"/>
        <w:ind w:left="786"/>
        <w:jc w:val="both"/>
        <w:rPr>
          <w:rFonts w:cstheme="minorHAnsi"/>
          <w:sz w:val="20"/>
          <w:szCs w:val="20"/>
        </w:rPr>
      </w:pPr>
      <w:bookmarkStart w:id="21" w:name="_Hlk222826237"/>
      <w:r w:rsidRPr="00206017">
        <w:rPr>
          <w:rFonts w:cstheme="minorHAnsi"/>
          <w:sz w:val="20"/>
          <w:szCs w:val="20"/>
        </w:rPr>
        <w:t xml:space="preserve">  </w:t>
      </w:r>
    </w:p>
    <w:p w14:paraId="7AF8B76B" w14:textId="77777777" w:rsidR="00D07CB0" w:rsidRPr="00206017" w:rsidRDefault="00D07CB0" w:rsidP="00D07CB0">
      <w:pPr>
        <w:autoSpaceDE w:val="0"/>
        <w:autoSpaceDN w:val="0"/>
        <w:adjustRightInd w:val="0"/>
        <w:spacing w:after="0"/>
        <w:ind w:firstLine="708"/>
        <w:jc w:val="both"/>
        <w:rPr>
          <w:rFonts w:cstheme="minorHAnsi"/>
          <w:sz w:val="20"/>
          <w:szCs w:val="20"/>
        </w:rPr>
      </w:pPr>
      <w:r w:rsidRPr="00206017">
        <w:rPr>
          <w:rFonts w:cstheme="minorHAnsi"/>
          <w:sz w:val="20"/>
          <w:szCs w:val="20"/>
        </w:rPr>
        <w:t xml:space="preserve"> ………………………………...</w:t>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D07CB0" w:rsidRPr="00206017" w14:paraId="702DB6DD" w14:textId="77777777" w:rsidTr="00D156D1">
        <w:tc>
          <w:tcPr>
            <w:tcW w:w="4570" w:type="dxa"/>
            <w:hideMark/>
          </w:tcPr>
          <w:p w14:paraId="32A1832D" w14:textId="77777777" w:rsidR="00D07CB0" w:rsidRPr="00206017" w:rsidRDefault="00D07CB0" w:rsidP="00D156D1">
            <w:pPr>
              <w:widowControl w:val="0"/>
              <w:suppressAutoHyphens/>
              <w:snapToGrid w:val="0"/>
              <w:spacing w:after="0"/>
              <w:jc w:val="both"/>
              <w:rPr>
                <w:rFonts w:cstheme="minorHAnsi"/>
                <w:sz w:val="20"/>
                <w:szCs w:val="20"/>
              </w:rPr>
            </w:pPr>
            <w:r w:rsidRPr="00206017">
              <w:rPr>
                <w:rFonts w:cstheme="minorHAnsi"/>
                <w:sz w:val="20"/>
                <w:szCs w:val="20"/>
              </w:rPr>
              <w:t xml:space="preserve">                      Miejsce i data</w:t>
            </w:r>
          </w:p>
        </w:tc>
        <w:tc>
          <w:tcPr>
            <w:tcW w:w="4680" w:type="dxa"/>
            <w:hideMark/>
          </w:tcPr>
          <w:p w14:paraId="79322033" w14:textId="77777777" w:rsidR="00D07CB0" w:rsidRPr="00206017" w:rsidRDefault="00D07CB0" w:rsidP="00D156D1">
            <w:pPr>
              <w:widowControl w:val="0"/>
              <w:suppressAutoHyphens/>
              <w:spacing w:after="0"/>
              <w:jc w:val="both"/>
              <w:rPr>
                <w:rFonts w:cstheme="minorHAnsi"/>
                <w:sz w:val="20"/>
                <w:szCs w:val="20"/>
              </w:rPr>
            </w:pPr>
            <w:r w:rsidRPr="00206017">
              <w:rPr>
                <w:rFonts w:cstheme="minorHAnsi"/>
                <w:sz w:val="20"/>
                <w:szCs w:val="20"/>
              </w:rPr>
              <w:t xml:space="preserve">                          (Imię, nazwisko, podpis, pieczątka) *</w:t>
            </w:r>
          </w:p>
          <w:p w14:paraId="130A2FFA" w14:textId="77777777" w:rsidR="00D07CB0" w:rsidRPr="00206017" w:rsidRDefault="00D07CB0" w:rsidP="00D156D1">
            <w:pPr>
              <w:widowControl w:val="0"/>
              <w:suppressAutoHyphens/>
              <w:spacing w:after="0"/>
              <w:jc w:val="both"/>
              <w:rPr>
                <w:rFonts w:cstheme="minorHAnsi"/>
                <w:sz w:val="20"/>
                <w:szCs w:val="20"/>
              </w:rPr>
            </w:pPr>
          </w:p>
          <w:p w14:paraId="08DF4F95" w14:textId="77777777" w:rsidR="00D07CB0" w:rsidRPr="00206017" w:rsidRDefault="00D07CB0" w:rsidP="00D156D1">
            <w:pPr>
              <w:widowControl w:val="0"/>
              <w:suppressAutoHyphens/>
              <w:spacing w:after="0"/>
              <w:jc w:val="both"/>
              <w:rPr>
                <w:rFonts w:cstheme="minorHAnsi"/>
                <w:sz w:val="20"/>
                <w:szCs w:val="20"/>
              </w:rPr>
            </w:pPr>
          </w:p>
          <w:p w14:paraId="79FCBEB9" w14:textId="77777777" w:rsidR="00D07CB0" w:rsidRPr="00206017" w:rsidRDefault="00D07CB0" w:rsidP="00D156D1">
            <w:pPr>
              <w:widowControl w:val="0"/>
              <w:suppressAutoHyphens/>
              <w:spacing w:after="0"/>
              <w:jc w:val="both"/>
              <w:rPr>
                <w:rFonts w:cstheme="minorHAnsi"/>
                <w:sz w:val="20"/>
                <w:szCs w:val="20"/>
              </w:rPr>
            </w:pPr>
          </w:p>
        </w:tc>
      </w:tr>
    </w:tbl>
    <w:p w14:paraId="24CD3FA3"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710F13B9"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6A74934B" w14:textId="77777777" w:rsidR="00D07CB0" w:rsidRPr="00206017" w:rsidRDefault="00D07CB0" w:rsidP="00D07CB0">
      <w:pPr>
        <w:pStyle w:val="Listapunktowana"/>
        <w:numPr>
          <w:ilvl w:val="0"/>
          <w:numId w:val="0"/>
        </w:numPr>
        <w:ind w:left="360"/>
        <w:rPr>
          <w:rFonts w:cstheme="minorHAnsi"/>
          <w:bCs/>
          <w:sz w:val="20"/>
          <w:szCs w:val="20"/>
        </w:rPr>
      </w:pPr>
      <w:r w:rsidRPr="00206017">
        <w:rPr>
          <w:rFonts w:cstheme="minorHAnsi"/>
          <w:bCs/>
          <w:i/>
          <w:sz w:val="20"/>
          <w:szCs w:val="20"/>
        </w:rPr>
        <w:t xml:space="preserve">*Podpis osoby figurującej lub osób figurujących w rejestrach do zaciągania zobowiązań w imieniu </w:t>
      </w:r>
      <w:r w:rsidRPr="00206017">
        <w:rPr>
          <w:rFonts w:cstheme="minorHAnsi"/>
          <w:bCs/>
          <w:i/>
          <w:sz w:val="20"/>
          <w:szCs w:val="20"/>
          <w:lang w:eastAsia="pl-PL"/>
        </w:rPr>
        <w:t>Oferenta</w:t>
      </w:r>
      <w:r w:rsidRPr="00206017">
        <w:rPr>
          <w:rFonts w:cstheme="minorHAnsi"/>
          <w:bCs/>
          <w:i/>
          <w:sz w:val="20"/>
          <w:szCs w:val="20"/>
        </w:rPr>
        <w:t xml:space="preserve"> lub we właściwym upoważnieniu</w:t>
      </w:r>
      <w:r w:rsidRPr="00206017">
        <w:rPr>
          <w:rFonts w:cstheme="minorHAnsi"/>
          <w:bCs/>
          <w:sz w:val="20"/>
          <w:szCs w:val="20"/>
        </w:rPr>
        <w:t>.</w:t>
      </w:r>
    </w:p>
    <w:p w14:paraId="1543A474" w14:textId="77777777" w:rsidR="00D07CB0" w:rsidRDefault="00D07CB0" w:rsidP="00D07CB0">
      <w:pPr>
        <w:pStyle w:val="Tekstpodstawowy"/>
        <w:rPr>
          <w:rFonts w:asciiTheme="minorHAnsi" w:hAnsiTheme="minorHAnsi" w:cstheme="minorHAnsi"/>
          <w:b/>
          <w:color w:val="000000"/>
          <w:sz w:val="20"/>
          <w:szCs w:val="20"/>
          <w:lang w:eastAsia="pl-PL"/>
        </w:rPr>
      </w:pPr>
    </w:p>
    <w:p w14:paraId="3AAF82BE" w14:textId="77777777" w:rsidR="0010070A" w:rsidRDefault="0010070A" w:rsidP="00D07CB0">
      <w:pPr>
        <w:pStyle w:val="Tekstpodstawowy"/>
        <w:rPr>
          <w:rFonts w:asciiTheme="minorHAnsi" w:hAnsiTheme="minorHAnsi" w:cstheme="minorHAnsi"/>
          <w:b/>
          <w:color w:val="000000"/>
          <w:sz w:val="20"/>
          <w:szCs w:val="20"/>
          <w:lang w:eastAsia="pl-PL"/>
        </w:rPr>
      </w:pPr>
    </w:p>
    <w:p w14:paraId="2B1BFE5E" w14:textId="77777777" w:rsidR="0010070A" w:rsidRDefault="0010070A" w:rsidP="00D07CB0">
      <w:pPr>
        <w:pStyle w:val="Tekstpodstawowy"/>
        <w:rPr>
          <w:rFonts w:asciiTheme="minorHAnsi" w:hAnsiTheme="minorHAnsi" w:cstheme="minorHAnsi"/>
          <w:b/>
          <w:color w:val="000000"/>
          <w:sz w:val="20"/>
          <w:szCs w:val="20"/>
          <w:lang w:eastAsia="pl-PL"/>
        </w:rPr>
      </w:pPr>
    </w:p>
    <w:p w14:paraId="3BE21310" w14:textId="77777777" w:rsidR="0010070A" w:rsidRPr="00206017" w:rsidRDefault="0010070A" w:rsidP="00D07CB0">
      <w:pPr>
        <w:pStyle w:val="Tekstpodstawowy"/>
        <w:rPr>
          <w:rFonts w:asciiTheme="minorHAnsi" w:hAnsiTheme="minorHAnsi" w:cstheme="minorHAnsi"/>
          <w:b/>
          <w:color w:val="000000"/>
          <w:sz w:val="20"/>
          <w:szCs w:val="20"/>
          <w:lang w:eastAsia="pl-PL"/>
        </w:rPr>
      </w:pPr>
    </w:p>
    <w:bookmarkEnd w:id="21"/>
    <w:p w14:paraId="5F08A173" w14:textId="3CE08F65" w:rsidR="00D07CB0" w:rsidRPr="00206017" w:rsidRDefault="00D07CB0" w:rsidP="00D07CB0">
      <w:pPr>
        <w:pStyle w:val="Tekstpodstawowy"/>
        <w:rPr>
          <w:rFonts w:asciiTheme="minorHAnsi" w:hAnsiTheme="minorHAnsi" w:cstheme="minorHAnsi"/>
          <w:b/>
          <w:sz w:val="20"/>
          <w:szCs w:val="20"/>
          <w:lang w:eastAsia="pl-PL"/>
        </w:rPr>
      </w:pPr>
      <w:r w:rsidRPr="00206017">
        <w:rPr>
          <w:rFonts w:asciiTheme="minorHAnsi" w:hAnsiTheme="minorHAnsi" w:cstheme="minorHAnsi"/>
          <w:b/>
          <w:color w:val="000000"/>
          <w:sz w:val="20"/>
          <w:szCs w:val="20"/>
          <w:lang w:eastAsia="pl-PL"/>
        </w:rPr>
        <w:lastRenderedPageBreak/>
        <w:t xml:space="preserve">Załącznik nr 5 - </w:t>
      </w:r>
      <w:r w:rsidRPr="00206017">
        <w:rPr>
          <w:rFonts w:asciiTheme="minorHAnsi" w:hAnsiTheme="minorHAnsi" w:cstheme="minorHAnsi"/>
          <w:b/>
          <w:sz w:val="20"/>
          <w:szCs w:val="20"/>
          <w:lang w:eastAsia="pl-PL"/>
        </w:rPr>
        <w:t xml:space="preserve">Upoważnienie do przetwarzania danych osobowych Oferenta / upoważnienie do przetwarzania danych osobowych </w:t>
      </w:r>
      <w:r w:rsidRPr="00206017">
        <w:rPr>
          <w:rFonts w:asciiTheme="minorHAnsi" w:hAnsiTheme="minorHAnsi" w:cstheme="minorHAnsi"/>
          <w:b/>
          <w:color w:val="000000"/>
          <w:sz w:val="20"/>
          <w:szCs w:val="20"/>
          <w:lang w:eastAsia="pl-PL"/>
        </w:rPr>
        <w:t xml:space="preserve">do Zapytania ofertowego nr </w:t>
      </w:r>
      <w:r w:rsidRPr="00206017">
        <w:rPr>
          <w:rFonts w:asciiTheme="minorHAnsi" w:hAnsiTheme="minorHAnsi" w:cstheme="minorHAnsi"/>
          <w:b/>
          <w:bCs/>
          <w:sz w:val="20"/>
          <w:szCs w:val="20"/>
        </w:rPr>
        <w:t>FEDS.08.01-IZ.00-0009/23/3</w:t>
      </w:r>
      <w:r w:rsidR="0084283C">
        <w:rPr>
          <w:rFonts w:asciiTheme="minorHAnsi" w:hAnsiTheme="minorHAnsi" w:cstheme="minorHAnsi"/>
          <w:b/>
          <w:bCs/>
          <w:sz w:val="20"/>
          <w:szCs w:val="20"/>
        </w:rPr>
        <w:t>6</w:t>
      </w:r>
    </w:p>
    <w:p w14:paraId="6926922A" w14:textId="77777777" w:rsidR="00D07CB0" w:rsidRPr="00206017" w:rsidRDefault="00D07CB0" w:rsidP="00D07CB0">
      <w:pPr>
        <w:tabs>
          <w:tab w:val="left" w:pos="7200"/>
        </w:tabs>
        <w:spacing w:after="0"/>
        <w:rPr>
          <w:rFonts w:eastAsia="Times New Roman" w:cstheme="minorHAnsi"/>
          <w:b/>
          <w:sz w:val="20"/>
          <w:szCs w:val="20"/>
          <w:lang w:eastAsia="pl-PL"/>
        </w:rPr>
      </w:pPr>
    </w:p>
    <w:p w14:paraId="07C249DA" w14:textId="77777777" w:rsidR="00D07CB0" w:rsidRPr="00206017" w:rsidRDefault="00D07CB0" w:rsidP="00D07CB0">
      <w:pPr>
        <w:tabs>
          <w:tab w:val="left" w:pos="0"/>
          <w:tab w:val="left" w:pos="7200"/>
        </w:tabs>
        <w:spacing w:after="0"/>
        <w:jc w:val="both"/>
        <w:rPr>
          <w:rFonts w:eastAsia="Times New Roman" w:cstheme="minorHAnsi"/>
          <w:b/>
          <w:sz w:val="20"/>
          <w:szCs w:val="20"/>
          <w:lang w:eastAsia="pl-PL"/>
        </w:rPr>
      </w:pPr>
    </w:p>
    <w:p w14:paraId="4397D596" w14:textId="5FA8C7D5" w:rsidR="00D07CB0" w:rsidRPr="00206017" w:rsidRDefault="00D07CB0" w:rsidP="00D07CB0">
      <w:pPr>
        <w:pStyle w:val="Tekstpodstawowy"/>
        <w:rPr>
          <w:rFonts w:asciiTheme="minorHAnsi" w:hAnsiTheme="minorHAnsi" w:cstheme="minorHAnsi"/>
          <w:b/>
          <w:bCs/>
          <w:sz w:val="20"/>
          <w:szCs w:val="20"/>
          <w:lang w:eastAsia="ar-SA"/>
        </w:rPr>
      </w:pPr>
      <w:r w:rsidRPr="00206017">
        <w:rPr>
          <w:rFonts w:asciiTheme="minorHAnsi" w:hAnsiTheme="minorHAnsi" w:cstheme="minorHAnsi"/>
          <w:sz w:val="20"/>
          <w:szCs w:val="20"/>
          <w:lang w:eastAsia="ar-SA"/>
        </w:rPr>
        <w:t xml:space="preserve">Zgodnie z art. 13 Rozporządzenia Parlamentu Europejskiego i Rady (UE) 2016/79 z dnia 27 kwietnia 2016 r.  w sprawie ochrony osób fizycznych w związku z przetwarzaniem danych osobowych i w sprawie swobodnego przepływu takich danych oraz uchylenia dyrektywy 95/46/WE (ogólne rozporządzenie o ochronie danych) </w:t>
      </w:r>
      <w:r w:rsidRPr="00206017">
        <w:rPr>
          <w:rFonts w:asciiTheme="minorHAnsi" w:eastAsia="Mincho" w:hAnsiTheme="minorHAnsi" w:cstheme="minorHAnsi"/>
          <w:sz w:val="20"/>
          <w:szCs w:val="20"/>
        </w:rPr>
        <w:t>(Dz. Urz. UE L 119 z 04.05.2016, str.1),</w:t>
      </w:r>
      <w:r w:rsidRPr="00206017">
        <w:rPr>
          <w:rFonts w:asciiTheme="minorHAnsi" w:hAnsiTheme="minorHAnsi" w:cstheme="minorHAnsi"/>
          <w:sz w:val="20"/>
          <w:szCs w:val="20"/>
        </w:rPr>
        <w:t xml:space="preserve"> </w:t>
      </w:r>
      <w:r w:rsidRPr="00206017">
        <w:rPr>
          <w:rFonts w:asciiTheme="minorHAnsi" w:hAnsiTheme="minorHAnsi" w:cstheme="minorHAnsi"/>
          <w:sz w:val="20"/>
          <w:szCs w:val="20"/>
          <w:lang w:eastAsia="ar-SA"/>
        </w:rPr>
        <w:t xml:space="preserve">oraz w związku ze złożeniem oferty w ramach postępowania </w:t>
      </w:r>
      <w:r w:rsidRPr="00206017">
        <w:rPr>
          <w:rFonts w:asciiTheme="minorHAnsi" w:hAnsiTheme="minorHAnsi" w:cstheme="minorHAnsi"/>
          <w:b/>
          <w:bCs/>
          <w:sz w:val="20"/>
          <w:szCs w:val="20"/>
          <w:lang w:eastAsia="ar-SA"/>
        </w:rPr>
        <w:t>nr</w:t>
      </w:r>
      <w:r w:rsidRPr="00206017">
        <w:rPr>
          <w:rFonts w:asciiTheme="minorHAnsi" w:hAnsiTheme="minorHAnsi" w:cstheme="minorHAnsi"/>
          <w:b/>
          <w:bCs/>
          <w:sz w:val="20"/>
          <w:szCs w:val="20"/>
        </w:rPr>
        <w:t xml:space="preserve"> FEDS.08.01-IZ.00-0009/23/3</w:t>
      </w:r>
      <w:r w:rsidR="0084283C">
        <w:rPr>
          <w:rFonts w:asciiTheme="minorHAnsi" w:hAnsiTheme="minorHAnsi" w:cstheme="minorHAnsi"/>
          <w:b/>
          <w:bCs/>
          <w:sz w:val="20"/>
          <w:szCs w:val="20"/>
        </w:rPr>
        <w:t>6</w:t>
      </w:r>
      <w:r w:rsidRPr="00206017">
        <w:rPr>
          <w:rFonts w:asciiTheme="minorHAnsi" w:hAnsiTheme="minorHAnsi" w:cstheme="minorHAnsi"/>
          <w:b/>
          <w:bCs/>
          <w:sz w:val="20"/>
          <w:szCs w:val="20"/>
        </w:rPr>
        <w:t xml:space="preserve"> </w:t>
      </w:r>
      <w:r w:rsidRPr="00206017">
        <w:rPr>
          <w:rFonts w:asciiTheme="minorHAnsi" w:hAnsiTheme="minorHAnsi" w:cstheme="minorHAnsi"/>
          <w:b/>
          <w:bCs/>
          <w:sz w:val="20"/>
          <w:szCs w:val="20"/>
          <w:lang w:eastAsia="ar-SA"/>
        </w:rPr>
        <w:t>przyjmuję do wiadomości, iż:</w:t>
      </w:r>
    </w:p>
    <w:p w14:paraId="32E9A778" w14:textId="77777777" w:rsidR="00D07CB0" w:rsidRPr="00206017" w:rsidRDefault="00D07CB0" w:rsidP="00D07CB0">
      <w:pPr>
        <w:pStyle w:val="Akapitzlist"/>
        <w:numPr>
          <w:ilvl w:val="0"/>
          <w:numId w:val="34"/>
        </w:numPr>
        <w:suppressAutoHyphens/>
        <w:spacing w:after="0" w:line="240" w:lineRule="auto"/>
        <w:jc w:val="both"/>
        <w:rPr>
          <w:rFonts w:eastAsia="Calibri" w:cstheme="minorHAnsi"/>
          <w:sz w:val="20"/>
          <w:szCs w:val="20"/>
          <w:lang w:eastAsia="ar-SA"/>
        </w:rPr>
      </w:pPr>
      <w:r w:rsidRPr="00206017">
        <w:rPr>
          <w:rFonts w:eastAsia="Calibri" w:cstheme="minorHAnsi"/>
          <w:sz w:val="20"/>
          <w:szCs w:val="20"/>
          <w:lang w:eastAsia="ar-SA"/>
        </w:rPr>
        <w:t>Odrębnym administratorem moich danych jest:</w:t>
      </w:r>
    </w:p>
    <w:p w14:paraId="48CA877A" w14:textId="77777777" w:rsidR="00D07CB0" w:rsidRPr="00206017" w:rsidRDefault="00D07CB0" w:rsidP="00D07CB0">
      <w:pPr>
        <w:pStyle w:val="Lista3"/>
        <w:numPr>
          <w:ilvl w:val="0"/>
          <w:numId w:val="35"/>
        </w:numPr>
        <w:ind w:left="993" w:hanging="284"/>
        <w:rPr>
          <w:rFonts w:cstheme="minorHAnsi"/>
          <w:sz w:val="20"/>
          <w:szCs w:val="20"/>
          <w:lang w:eastAsia="ar-SA"/>
        </w:rPr>
      </w:pPr>
      <w:r w:rsidRPr="00206017">
        <w:rPr>
          <w:rFonts w:cstheme="minorHAnsi"/>
          <w:sz w:val="20"/>
          <w:szCs w:val="20"/>
          <w:lang w:eastAsia="ar-SA"/>
        </w:rPr>
        <w:t>Marszałek Województwa Dolnośląskiego z siedzibą we Wrocławiu, ul. Wybrzeże J. Słowackiego 12-14, 50-411 Wrocław.</w:t>
      </w:r>
    </w:p>
    <w:p w14:paraId="1CBC27D8" w14:textId="77777777" w:rsidR="00D07CB0" w:rsidRPr="00206017" w:rsidRDefault="00D07CB0" w:rsidP="00D07CB0">
      <w:pPr>
        <w:pStyle w:val="Lista3"/>
        <w:numPr>
          <w:ilvl w:val="0"/>
          <w:numId w:val="35"/>
        </w:numPr>
        <w:ind w:hanging="71"/>
        <w:rPr>
          <w:rFonts w:eastAsia="Calibri" w:cstheme="minorHAnsi"/>
          <w:sz w:val="20"/>
          <w:szCs w:val="20"/>
          <w:lang w:eastAsia="ar-SA"/>
        </w:rPr>
      </w:pPr>
      <w:r w:rsidRPr="00206017">
        <w:rPr>
          <w:rFonts w:cstheme="minorHAnsi"/>
          <w:sz w:val="20"/>
          <w:szCs w:val="20"/>
        </w:rPr>
        <w:t>Minister właściwy ds. rozwoju regionalnego, mającego siedzibę przy ul. Wspólnej 2/4, 00-926 Warszawa</w:t>
      </w:r>
    </w:p>
    <w:p w14:paraId="795138BF" w14:textId="77777777" w:rsidR="00D07CB0" w:rsidRPr="00206017" w:rsidRDefault="00D07CB0" w:rsidP="00D07CB0">
      <w:pPr>
        <w:pStyle w:val="Lista3"/>
        <w:numPr>
          <w:ilvl w:val="0"/>
          <w:numId w:val="35"/>
        </w:numPr>
        <w:ind w:hanging="71"/>
        <w:rPr>
          <w:rFonts w:eastAsia="Calibri" w:cstheme="minorHAnsi"/>
          <w:sz w:val="20"/>
          <w:szCs w:val="20"/>
          <w:lang w:eastAsia="ar-SA"/>
        </w:rPr>
      </w:pPr>
      <w:r w:rsidRPr="00206017">
        <w:rPr>
          <w:rFonts w:cstheme="minorHAnsi"/>
          <w:sz w:val="20"/>
          <w:szCs w:val="20"/>
        </w:rPr>
        <w:t>Unia Producentów i Pracodawców Przemysłu Mięsnego z siedzibą ul. Solec 18 U51, 00-410 Warszawa</w:t>
      </w:r>
    </w:p>
    <w:p w14:paraId="3BFAE8D4" w14:textId="77777777" w:rsidR="00D07CB0" w:rsidRPr="00206017" w:rsidRDefault="00D07CB0" w:rsidP="00D07CB0">
      <w:pPr>
        <w:pStyle w:val="Akapitzlist"/>
        <w:numPr>
          <w:ilvl w:val="0"/>
          <w:numId w:val="34"/>
        </w:numPr>
        <w:suppressAutoHyphens/>
        <w:spacing w:after="0" w:line="240" w:lineRule="auto"/>
        <w:jc w:val="both"/>
        <w:rPr>
          <w:rFonts w:eastAsia="Calibri" w:cstheme="minorHAnsi"/>
          <w:b/>
          <w:sz w:val="20"/>
          <w:szCs w:val="20"/>
          <w:lang w:eastAsia="ar-SA"/>
        </w:rPr>
      </w:pPr>
      <w:r w:rsidRPr="00206017">
        <w:rPr>
          <w:rFonts w:eastAsia="Calibri" w:cstheme="minorHAnsi"/>
          <w:color w:val="000000"/>
          <w:sz w:val="20"/>
          <w:szCs w:val="20"/>
          <w:lang w:eastAsia="ar-SA"/>
        </w:rPr>
        <w:t xml:space="preserve">Dane osobowe będą przetwarzane w związku z realizacją FEDS 2021-2027, w szczególności w celu monitorowania, sprawozdawczości, komunikacji, publikacji, ewaluacji, zarządzania finansowego, weryfikacji i audytów oraz do celów określania kwalifikowalności uczestników. </w:t>
      </w:r>
    </w:p>
    <w:p w14:paraId="23C2E728" w14:textId="77777777" w:rsidR="00D07CB0" w:rsidRPr="00206017" w:rsidRDefault="00D07CB0" w:rsidP="00D07CB0">
      <w:pPr>
        <w:pStyle w:val="Tekstpodstawowyzwciciem2"/>
        <w:rPr>
          <w:rFonts w:cstheme="minorHAnsi"/>
          <w:sz w:val="20"/>
          <w:szCs w:val="20"/>
          <w:lang w:eastAsia="ar-SA"/>
        </w:rPr>
      </w:pPr>
      <w:r w:rsidRPr="00206017">
        <w:rPr>
          <w:rFonts w:cstheme="minorHAnsi"/>
          <w:sz w:val="20"/>
          <w:szCs w:val="20"/>
          <w:lang w:eastAsia="ar-SA"/>
        </w:rPr>
        <w:t>Podanie danych jest dobrowolne, ale konieczne do realizacji wyżej wymienionego celu. Odmowa ich podania jest równoznaczna z brakiem możliwości podjęcia stosownych działań.</w:t>
      </w:r>
    </w:p>
    <w:p w14:paraId="072AB0B8"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 xml:space="preserve">Państwa dane osobowe będą przetwarzane w związku z tym, że: </w:t>
      </w:r>
    </w:p>
    <w:p w14:paraId="0BCA2564" w14:textId="77777777" w:rsidR="00D07CB0" w:rsidRPr="00206017" w:rsidRDefault="00D07CB0" w:rsidP="00D07CB0">
      <w:pPr>
        <w:pStyle w:val="Lista3"/>
        <w:numPr>
          <w:ilvl w:val="0"/>
          <w:numId w:val="28"/>
        </w:numPr>
        <w:ind w:hanging="11"/>
        <w:rPr>
          <w:rFonts w:cstheme="minorHAnsi"/>
          <w:sz w:val="20"/>
          <w:szCs w:val="20"/>
          <w:lang w:eastAsia="ar-SA"/>
        </w:rPr>
      </w:pPr>
      <w:r w:rsidRPr="00206017">
        <w:rPr>
          <w:rFonts w:cstheme="minorHAnsi"/>
          <w:sz w:val="20"/>
          <w:szCs w:val="20"/>
          <w:lang w:eastAsia="ar-SA"/>
        </w:rPr>
        <w:t xml:space="preserve">Przetwarzanie jest niezbędne do wypełnienia obowiązku prawnego ciążącego na administratorze (art. 6 ust. 1 lit. c, a w przypadku danych szczególnej kategorii art. 9 ust. 2 lit. g RODO), który określa: </w:t>
      </w:r>
    </w:p>
    <w:p w14:paraId="650916B0" w14:textId="77777777" w:rsidR="00D07CB0" w:rsidRPr="00206017" w:rsidRDefault="00D07CB0" w:rsidP="00D07CB0">
      <w:pPr>
        <w:pStyle w:val="Listapunktowana4"/>
        <w:numPr>
          <w:ilvl w:val="0"/>
          <w:numId w:val="27"/>
        </w:numPr>
        <w:ind w:hanging="11"/>
        <w:rPr>
          <w:rFonts w:cstheme="minorHAnsi"/>
          <w:sz w:val="20"/>
          <w:szCs w:val="20"/>
          <w:lang w:eastAsia="ar-SA"/>
        </w:rPr>
      </w:pPr>
      <w:r w:rsidRPr="00206017">
        <w:rPr>
          <w:rFonts w:cstheme="minorHAnsi"/>
          <w:sz w:val="20"/>
          <w:szCs w:val="20"/>
          <w:lang w:eastAsia="ar-SA"/>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8B841F8" w14:textId="77777777" w:rsidR="00D07CB0" w:rsidRPr="00206017" w:rsidRDefault="00D07CB0" w:rsidP="00D07CB0">
      <w:pPr>
        <w:pStyle w:val="Listapunktowana4"/>
        <w:numPr>
          <w:ilvl w:val="0"/>
          <w:numId w:val="27"/>
        </w:numPr>
        <w:ind w:hanging="11"/>
        <w:rPr>
          <w:rFonts w:cstheme="minorHAnsi"/>
          <w:sz w:val="20"/>
          <w:szCs w:val="20"/>
          <w:lang w:eastAsia="ar-SA"/>
        </w:rPr>
      </w:pPr>
      <w:r w:rsidRPr="00206017">
        <w:rPr>
          <w:rFonts w:cstheme="minorHAnsi"/>
          <w:sz w:val="20"/>
          <w:szCs w:val="20"/>
          <w:lang w:eastAsia="ar-SA"/>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206017">
        <w:rPr>
          <w:rFonts w:cstheme="minorHAnsi"/>
          <w:sz w:val="20"/>
          <w:szCs w:val="20"/>
          <w:lang w:eastAsia="ar-SA"/>
        </w:rPr>
        <w:t>późn</w:t>
      </w:r>
      <w:proofErr w:type="spellEnd"/>
      <w:r w:rsidRPr="00206017">
        <w:rPr>
          <w:rFonts w:cstheme="minorHAnsi"/>
          <w:sz w:val="20"/>
          <w:szCs w:val="20"/>
          <w:lang w:eastAsia="ar-SA"/>
        </w:rPr>
        <w:t>. zm.)</w:t>
      </w:r>
    </w:p>
    <w:p w14:paraId="3FC78D60" w14:textId="77777777" w:rsidR="00D07CB0" w:rsidRPr="00206017" w:rsidRDefault="00D07CB0" w:rsidP="00D07CB0">
      <w:pPr>
        <w:pStyle w:val="Listapunktowana4"/>
        <w:numPr>
          <w:ilvl w:val="0"/>
          <w:numId w:val="27"/>
        </w:numPr>
        <w:ind w:hanging="11"/>
        <w:rPr>
          <w:rFonts w:cstheme="minorHAnsi"/>
          <w:sz w:val="20"/>
          <w:szCs w:val="20"/>
          <w:lang w:eastAsia="ar-SA"/>
        </w:rPr>
      </w:pPr>
      <w:r w:rsidRPr="00206017">
        <w:rPr>
          <w:rFonts w:cstheme="minorHAnsi"/>
          <w:sz w:val="20"/>
          <w:szCs w:val="20"/>
          <w:lang w:eastAsia="ar-SA"/>
        </w:rPr>
        <w:t>ustawa z dnia 28 kwietnia 2022 r. o zasadach realizacji zadań finansowanych ze środków europejskich w perspektywie finansowej 2021-2027, w szczególności art. 87-93,</w:t>
      </w:r>
    </w:p>
    <w:p w14:paraId="65878440" w14:textId="77777777" w:rsidR="00D07CB0" w:rsidRPr="00206017" w:rsidRDefault="00D07CB0" w:rsidP="00D07CB0">
      <w:pPr>
        <w:pStyle w:val="Listapunktowana4"/>
        <w:numPr>
          <w:ilvl w:val="0"/>
          <w:numId w:val="27"/>
        </w:numPr>
        <w:ind w:hanging="11"/>
        <w:rPr>
          <w:rFonts w:cstheme="minorHAnsi"/>
          <w:iCs/>
          <w:sz w:val="20"/>
          <w:szCs w:val="20"/>
          <w:lang w:eastAsia="ar-SA"/>
        </w:rPr>
      </w:pPr>
      <w:r w:rsidRPr="00206017">
        <w:rPr>
          <w:rFonts w:cstheme="minorHAnsi"/>
          <w:sz w:val="20"/>
          <w:szCs w:val="20"/>
          <w:lang w:eastAsia="ar-SA"/>
        </w:rPr>
        <w:t>ustawa z 14 czerwca 1960 r. - Kodeks postępowania administracyjnego,</w:t>
      </w:r>
    </w:p>
    <w:p w14:paraId="1AE96611" w14:textId="77777777" w:rsidR="00D07CB0" w:rsidRPr="00206017" w:rsidRDefault="00D07CB0" w:rsidP="00D07CB0">
      <w:pPr>
        <w:pStyle w:val="Listapunktowana4"/>
        <w:numPr>
          <w:ilvl w:val="0"/>
          <w:numId w:val="27"/>
        </w:numPr>
        <w:ind w:hanging="11"/>
        <w:rPr>
          <w:rFonts w:cstheme="minorHAnsi"/>
          <w:iCs/>
          <w:sz w:val="20"/>
          <w:szCs w:val="20"/>
          <w:lang w:eastAsia="ar-SA"/>
        </w:rPr>
      </w:pPr>
      <w:r w:rsidRPr="00206017">
        <w:rPr>
          <w:rFonts w:cstheme="minorHAnsi"/>
          <w:sz w:val="20"/>
          <w:szCs w:val="20"/>
          <w:lang w:eastAsia="ar-SA"/>
        </w:rPr>
        <w:t xml:space="preserve">ustawa z 27 sierpnia 2009 r. o finansach publicznych. </w:t>
      </w:r>
    </w:p>
    <w:p w14:paraId="06FD535A" w14:textId="77777777" w:rsidR="00D07CB0" w:rsidRPr="00206017" w:rsidRDefault="00D07CB0" w:rsidP="00D07CB0">
      <w:pPr>
        <w:pStyle w:val="Lista3"/>
        <w:numPr>
          <w:ilvl w:val="0"/>
          <w:numId w:val="33"/>
        </w:numPr>
        <w:ind w:hanging="71"/>
        <w:rPr>
          <w:rFonts w:cstheme="minorHAnsi"/>
          <w:sz w:val="20"/>
          <w:szCs w:val="20"/>
          <w:lang w:eastAsia="ar-SA"/>
        </w:rPr>
      </w:pPr>
      <w:r w:rsidRPr="00206017">
        <w:rPr>
          <w:rFonts w:cstheme="minorHAnsi"/>
          <w:sz w:val="20"/>
          <w:szCs w:val="20"/>
          <w:lang w:eastAsia="ar-SA"/>
        </w:rPr>
        <w:t>Przetwarzanie jest niezbędne do wykonania umowy, której stroną jest osoba, której dane dotyczą, lub do podjęcia działań na żądanie osoby, której dane dotyczą, przed zawarciem umowy (art. 6 lit 1 ust. b RODO).</w:t>
      </w:r>
    </w:p>
    <w:p w14:paraId="3F734783" w14:textId="77777777" w:rsidR="00D07CB0" w:rsidRPr="00206017" w:rsidRDefault="00D07CB0" w:rsidP="00D07CB0">
      <w:pPr>
        <w:pStyle w:val="Lista3"/>
        <w:numPr>
          <w:ilvl w:val="0"/>
          <w:numId w:val="33"/>
        </w:numPr>
        <w:ind w:hanging="71"/>
        <w:rPr>
          <w:rFonts w:cstheme="minorHAnsi"/>
          <w:sz w:val="20"/>
          <w:szCs w:val="20"/>
          <w:lang w:eastAsia="ar-SA"/>
        </w:rPr>
      </w:pPr>
      <w:r w:rsidRPr="00206017">
        <w:rPr>
          <w:rFonts w:cstheme="minorHAnsi"/>
          <w:sz w:val="20"/>
          <w:szCs w:val="20"/>
          <w:lang w:eastAsia="ar-SA"/>
        </w:rPr>
        <w:t>Przetwarzanie jest niezbędne do wykonania zadania realizowanego w interesie publicznym lub w ramach sprawowania władzy publicznej powierzonej administratorowi (art. 6 ust. 1 lit. e RODO).</w:t>
      </w:r>
    </w:p>
    <w:p w14:paraId="448B3FAF"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Zakres danych, które możemy przetwarzać został określony w art. 87 ust.2 ustawy wdrożeniowej.</w:t>
      </w:r>
    </w:p>
    <w:p w14:paraId="2D170746"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Dane pozyskujemy bezpośrednio od osób, których one dotyczą, z systemu teleinformatycznego, lub z rejestrów publicznych, o których mowa w art. 92 ust. 2 ustawy wdrożeniowej.</w:t>
      </w:r>
    </w:p>
    <w:p w14:paraId="677ED514"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lastRenderedPageBreak/>
        <w:t xml:space="preserve">Dostęp do Państwa danych osobowych mają pracownicy i współpracownicy administratora. Ponadto Państwa dane osobowe mogą być powierzane lub udostępniane: </w:t>
      </w:r>
    </w:p>
    <w:p w14:paraId="07C15981" w14:textId="77777777" w:rsidR="00D07CB0" w:rsidRPr="00206017" w:rsidRDefault="00D07CB0" w:rsidP="00D07CB0">
      <w:pPr>
        <w:pStyle w:val="Lista3"/>
        <w:numPr>
          <w:ilvl w:val="0"/>
          <w:numId w:val="29"/>
        </w:numPr>
        <w:ind w:hanging="71"/>
        <w:rPr>
          <w:rFonts w:cstheme="minorHAnsi"/>
          <w:sz w:val="20"/>
          <w:szCs w:val="20"/>
          <w:lang w:eastAsia="ar-SA"/>
        </w:rPr>
      </w:pPr>
      <w:r w:rsidRPr="00206017">
        <w:rPr>
          <w:rFonts w:cstheme="minorHAnsi"/>
          <w:sz w:val="20"/>
          <w:szCs w:val="20"/>
          <w:lang w:eastAsia="ar-SA"/>
        </w:rPr>
        <w:t>podmiotom, którym zleciliśmy wykonywanie zadań w FEDS 2021-2027,</w:t>
      </w:r>
    </w:p>
    <w:p w14:paraId="1F93594C" w14:textId="77777777" w:rsidR="00D07CB0" w:rsidRPr="00206017" w:rsidRDefault="00D07CB0" w:rsidP="00D07CB0">
      <w:pPr>
        <w:pStyle w:val="Lista3"/>
        <w:numPr>
          <w:ilvl w:val="0"/>
          <w:numId w:val="29"/>
        </w:numPr>
        <w:ind w:hanging="71"/>
        <w:rPr>
          <w:rFonts w:cstheme="minorHAnsi"/>
          <w:sz w:val="20"/>
          <w:szCs w:val="20"/>
          <w:lang w:eastAsia="ar-SA"/>
        </w:rPr>
      </w:pPr>
      <w:r w:rsidRPr="00206017">
        <w:rPr>
          <w:rFonts w:cstheme="minorHAnsi"/>
          <w:sz w:val="20"/>
          <w:szCs w:val="20"/>
          <w:lang w:eastAsia="ar-SA"/>
        </w:rPr>
        <w:t xml:space="preserve">organom Komisji Europejskiej, ministrowi właściwemu do spraw rozwoju regionalnego, ministrowi właściwemu do spraw finansów publicznych, prezesowi zakładu ubezpieczeń społecznych, </w:t>
      </w:r>
    </w:p>
    <w:p w14:paraId="72D56B42" w14:textId="77777777" w:rsidR="00D07CB0" w:rsidRPr="00206017" w:rsidRDefault="00D07CB0" w:rsidP="00D07CB0">
      <w:pPr>
        <w:pStyle w:val="Lista3"/>
        <w:numPr>
          <w:ilvl w:val="0"/>
          <w:numId w:val="29"/>
        </w:numPr>
        <w:ind w:hanging="71"/>
        <w:rPr>
          <w:rFonts w:cstheme="minorHAnsi"/>
          <w:sz w:val="20"/>
          <w:szCs w:val="20"/>
          <w:lang w:eastAsia="ar-SA"/>
        </w:rPr>
      </w:pPr>
      <w:r w:rsidRPr="00206017">
        <w:rPr>
          <w:rFonts w:cstheme="minorHAnsi"/>
          <w:sz w:val="20"/>
          <w:szCs w:val="20"/>
          <w:lang w:eastAsia="ar-SA"/>
        </w:rPr>
        <w:t>podmiotom, które wykonują dla nas usługi związane z obsługą i rozwojem systemów teleinformatycznych, a także zapewnieniem łączności, np. dostawcom rozwiązań IT i operatorom telekomunikacyjnym.</w:t>
      </w:r>
    </w:p>
    <w:p w14:paraId="0080BB17"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 xml:space="preserve">Dane osobowe są przechowywane przez okres niezbędny do realizacji celów określonych w punkcie II. </w:t>
      </w:r>
    </w:p>
    <w:p w14:paraId="65961B6C"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 xml:space="preserve">Przysługują Państwu następujące prawa: </w:t>
      </w:r>
    </w:p>
    <w:p w14:paraId="4AA6F5AC" w14:textId="77777777" w:rsidR="00D07CB0" w:rsidRPr="00206017" w:rsidRDefault="00D07CB0" w:rsidP="00D07CB0">
      <w:pPr>
        <w:pStyle w:val="Lista3"/>
        <w:numPr>
          <w:ilvl w:val="0"/>
          <w:numId w:val="30"/>
        </w:numPr>
        <w:ind w:hanging="11"/>
        <w:rPr>
          <w:rFonts w:cstheme="minorHAnsi"/>
          <w:sz w:val="20"/>
          <w:szCs w:val="20"/>
          <w:lang w:eastAsia="ar-SA"/>
        </w:rPr>
      </w:pPr>
      <w:r w:rsidRPr="00206017">
        <w:rPr>
          <w:rFonts w:cstheme="minorHAnsi"/>
          <w:sz w:val="20"/>
          <w:szCs w:val="20"/>
          <w:lang w:eastAsia="ar-SA"/>
        </w:rPr>
        <w:t xml:space="preserve">prawo dostępu do swoich danych oraz otrzymania ich kopii (art. 15 RODO), </w:t>
      </w:r>
    </w:p>
    <w:p w14:paraId="022B9AF5" w14:textId="77777777" w:rsidR="00D07CB0" w:rsidRPr="00206017" w:rsidRDefault="00D07CB0" w:rsidP="00D07CB0">
      <w:pPr>
        <w:pStyle w:val="Lista3"/>
        <w:numPr>
          <w:ilvl w:val="0"/>
          <w:numId w:val="30"/>
        </w:numPr>
        <w:ind w:hanging="11"/>
        <w:rPr>
          <w:rFonts w:cstheme="minorHAnsi"/>
          <w:sz w:val="20"/>
          <w:szCs w:val="20"/>
          <w:lang w:eastAsia="ar-SA"/>
        </w:rPr>
      </w:pPr>
      <w:r w:rsidRPr="00206017">
        <w:rPr>
          <w:rFonts w:cstheme="minorHAnsi"/>
          <w:sz w:val="20"/>
          <w:szCs w:val="20"/>
          <w:lang w:eastAsia="ar-SA"/>
        </w:rPr>
        <w:t xml:space="preserve">prawo do sprostowania swoich danych (art. 16 RODO),  </w:t>
      </w:r>
    </w:p>
    <w:p w14:paraId="5DE469D1" w14:textId="77777777" w:rsidR="00D07CB0" w:rsidRPr="00206017" w:rsidRDefault="00D07CB0" w:rsidP="00D07CB0">
      <w:pPr>
        <w:pStyle w:val="Lista3"/>
        <w:numPr>
          <w:ilvl w:val="0"/>
          <w:numId w:val="30"/>
        </w:numPr>
        <w:ind w:hanging="11"/>
        <w:rPr>
          <w:rFonts w:cstheme="minorHAnsi"/>
          <w:sz w:val="20"/>
          <w:szCs w:val="20"/>
          <w:lang w:eastAsia="ar-SA"/>
        </w:rPr>
      </w:pPr>
      <w:r w:rsidRPr="00206017">
        <w:rPr>
          <w:rFonts w:cstheme="minorHAnsi"/>
          <w:sz w:val="20"/>
          <w:szCs w:val="20"/>
          <w:lang w:eastAsia="ar-SA"/>
        </w:rPr>
        <w:t>prawo do usunięcia swoich danych (art. 17 RODO) - jeśli nie zaistniały okoliczności, o których mowa w art. 17 ust. 3 RODO,</w:t>
      </w:r>
    </w:p>
    <w:p w14:paraId="1EBC5557" w14:textId="77777777" w:rsidR="00D07CB0" w:rsidRPr="00206017" w:rsidRDefault="00D07CB0" w:rsidP="00D07CB0">
      <w:pPr>
        <w:pStyle w:val="Lista3"/>
        <w:numPr>
          <w:ilvl w:val="0"/>
          <w:numId w:val="30"/>
        </w:numPr>
        <w:ind w:hanging="11"/>
        <w:rPr>
          <w:rFonts w:cstheme="minorHAnsi"/>
          <w:sz w:val="20"/>
          <w:szCs w:val="20"/>
          <w:lang w:eastAsia="ar-SA"/>
        </w:rPr>
      </w:pPr>
      <w:r w:rsidRPr="00206017">
        <w:rPr>
          <w:rFonts w:cstheme="minorHAnsi"/>
          <w:sz w:val="20"/>
          <w:szCs w:val="20"/>
          <w:lang w:eastAsia="ar-SA"/>
        </w:rPr>
        <w:t>prawo do żądania od administratora ograniczenia przetwarzania swoich danych (art. 18 RODO),</w:t>
      </w:r>
    </w:p>
    <w:p w14:paraId="3A22AFFD" w14:textId="77777777" w:rsidR="00D07CB0" w:rsidRPr="00206017" w:rsidRDefault="00D07CB0" w:rsidP="00D07CB0">
      <w:pPr>
        <w:pStyle w:val="Lista3"/>
        <w:numPr>
          <w:ilvl w:val="0"/>
          <w:numId w:val="30"/>
        </w:numPr>
        <w:ind w:hanging="11"/>
        <w:rPr>
          <w:rFonts w:cstheme="minorHAnsi"/>
          <w:sz w:val="20"/>
          <w:szCs w:val="20"/>
          <w:lang w:eastAsia="ar-SA"/>
        </w:rPr>
      </w:pPr>
      <w:r w:rsidRPr="00206017">
        <w:rPr>
          <w:rFonts w:cstheme="minorHAnsi"/>
          <w:sz w:val="20"/>
          <w:szCs w:val="20"/>
          <w:lang w:eastAsia="ar-SA"/>
        </w:rPr>
        <w:t>prawo wniesienia sprzeciwu wobec przetwarzania swoich danych (art. 21 RODO) – wobec przetwarzania dotyczących jej danych osobowych opartego na art. 6 ust. 1 lit. e RODO – jeśli nie zaistniały okoliczności, o których mowa w art. 21 ust. 1 RODO,</w:t>
      </w:r>
    </w:p>
    <w:p w14:paraId="5FC65E64" w14:textId="77777777" w:rsidR="00D07CB0" w:rsidRPr="00206017" w:rsidRDefault="00D07CB0" w:rsidP="00D07CB0">
      <w:pPr>
        <w:pStyle w:val="Lista3"/>
        <w:numPr>
          <w:ilvl w:val="0"/>
          <w:numId w:val="30"/>
        </w:numPr>
        <w:ind w:hanging="11"/>
        <w:rPr>
          <w:rFonts w:cstheme="minorHAnsi"/>
          <w:sz w:val="20"/>
          <w:szCs w:val="20"/>
          <w:lang w:eastAsia="ar-SA"/>
        </w:rPr>
      </w:pPr>
      <w:r w:rsidRPr="00206017">
        <w:rPr>
          <w:rFonts w:cstheme="minorHAnsi"/>
          <w:sz w:val="20"/>
          <w:szCs w:val="20"/>
          <w:lang w:eastAsia="ar-SA"/>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5820083B"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Dane osobowe nie będą podlegały zautomatyzowanemu podejmowaniu decyzji, w tym profilowaniu.</w:t>
      </w:r>
    </w:p>
    <w:p w14:paraId="5FE89A78" w14:textId="77777777" w:rsidR="00D07CB0" w:rsidRPr="00206017" w:rsidRDefault="00D07CB0" w:rsidP="00D07CB0">
      <w:pPr>
        <w:pStyle w:val="Lista2"/>
        <w:numPr>
          <w:ilvl w:val="0"/>
          <w:numId w:val="34"/>
        </w:numPr>
        <w:rPr>
          <w:rFonts w:cstheme="minorHAnsi"/>
          <w:b/>
          <w:sz w:val="20"/>
          <w:szCs w:val="20"/>
          <w:lang w:eastAsia="ar-SA"/>
        </w:rPr>
      </w:pPr>
      <w:r w:rsidRPr="00206017">
        <w:rPr>
          <w:rFonts w:cstheme="minorHAnsi"/>
          <w:sz w:val="20"/>
          <w:szCs w:val="20"/>
          <w:lang w:eastAsia="ar-SA"/>
        </w:rPr>
        <w:t>Państwa dane osobowe nie będą przekazywane do państwa trzeciego.</w:t>
      </w:r>
    </w:p>
    <w:p w14:paraId="797AE207" w14:textId="77777777" w:rsidR="00D07CB0" w:rsidRPr="00206017" w:rsidRDefault="00D07CB0" w:rsidP="00D07CB0">
      <w:pPr>
        <w:pStyle w:val="Lista2"/>
        <w:numPr>
          <w:ilvl w:val="0"/>
          <w:numId w:val="34"/>
        </w:numPr>
        <w:rPr>
          <w:rFonts w:cstheme="minorHAnsi"/>
          <w:sz w:val="20"/>
          <w:szCs w:val="20"/>
          <w:lang w:eastAsia="ar-SA"/>
        </w:rPr>
      </w:pPr>
      <w:r w:rsidRPr="00206017">
        <w:rPr>
          <w:rFonts w:cstheme="minorHAnsi"/>
          <w:sz w:val="20"/>
          <w:szCs w:val="20"/>
          <w:lang w:eastAsia="ar-SA"/>
        </w:rPr>
        <w:t>KONTAKT Z ADMINISTRATOREM DANYCH I INSPEKTOREM OCHRONY DANYCH</w:t>
      </w:r>
    </w:p>
    <w:p w14:paraId="7A3E3115" w14:textId="77777777" w:rsidR="00D07CB0" w:rsidRPr="00206017" w:rsidRDefault="00D07CB0" w:rsidP="00D07CB0">
      <w:pPr>
        <w:pStyle w:val="Lista-kontynuacja2"/>
        <w:rPr>
          <w:rFonts w:cstheme="minorHAnsi"/>
          <w:sz w:val="20"/>
          <w:szCs w:val="20"/>
          <w:lang w:eastAsia="ar-SA"/>
        </w:rPr>
      </w:pPr>
      <w:r w:rsidRPr="00206017">
        <w:rPr>
          <w:rFonts w:cstheme="minorHAnsi"/>
          <w:sz w:val="20"/>
          <w:szCs w:val="20"/>
          <w:lang w:eastAsia="ar-SA"/>
        </w:rPr>
        <w:t>W przypadku:</w:t>
      </w:r>
    </w:p>
    <w:p w14:paraId="3EEDED49" w14:textId="77777777" w:rsidR="00D07CB0" w:rsidRPr="00206017" w:rsidRDefault="00D07CB0" w:rsidP="00D07CB0">
      <w:pPr>
        <w:pStyle w:val="Lista3"/>
        <w:ind w:hanging="140"/>
        <w:rPr>
          <w:rFonts w:cstheme="minorHAnsi"/>
          <w:sz w:val="20"/>
          <w:szCs w:val="20"/>
          <w:lang w:eastAsia="ar-SA"/>
        </w:rPr>
      </w:pPr>
      <w:r w:rsidRPr="00206017">
        <w:rPr>
          <w:rFonts w:cstheme="minorHAnsi"/>
          <w:sz w:val="20"/>
          <w:szCs w:val="20"/>
          <w:lang w:eastAsia="ar-SA"/>
        </w:rPr>
        <w:t>1.</w:t>
      </w:r>
      <w:r w:rsidRPr="00206017">
        <w:rPr>
          <w:rFonts w:cstheme="minorHAnsi"/>
          <w:sz w:val="20"/>
          <w:szCs w:val="20"/>
          <w:lang w:eastAsia="ar-SA"/>
        </w:rPr>
        <w:tab/>
        <w:t>Marszałek Województwa Dolnośląskiego kontakt w następujący sposób do Inspektora Ochrony Danych:</w:t>
      </w:r>
    </w:p>
    <w:p w14:paraId="48B4F0B2" w14:textId="77777777" w:rsidR="00D07CB0" w:rsidRPr="00206017" w:rsidRDefault="00D07CB0" w:rsidP="00D07CB0">
      <w:pPr>
        <w:pStyle w:val="Akapitzlist"/>
        <w:numPr>
          <w:ilvl w:val="0"/>
          <w:numId w:val="31"/>
        </w:numPr>
        <w:suppressAutoHyphens/>
        <w:spacing w:after="0" w:line="240" w:lineRule="auto"/>
        <w:ind w:left="1276" w:hanging="284"/>
        <w:jc w:val="both"/>
        <w:rPr>
          <w:rFonts w:eastAsia="Calibri" w:cstheme="minorHAnsi"/>
          <w:sz w:val="20"/>
          <w:szCs w:val="20"/>
          <w:lang w:eastAsia="ar-SA"/>
        </w:rPr>
      </w:pPr>
      <w:r w:rsidRPr="00206017">
        <w:rPr>
          <w:rFonts w:eastAsia="Calibri" w:cstheme="minorHAnsi"/>
          <w:sz w:val="20"/>
          <w:szCs w:val="20"/>
          <w:lang w:eastAsia="ar-SA"/>
        </w:rPr>
        <w:t>pocztą tradycyjną (ul. Wybrzeże J. Słowackiego 12-14, 50-411 Wrocław),</w:t>
      </w:r>
    </w:p>
    <w:p w14:paraId="6082BB12" w14:textId="77777777" w:rsidR="00D07CB0" w:rsidRPr="00206017" w:rsidRDefault="00D07CB0" w:rsidP="00D07CB0">
      <w:pPr>
        <w:pStyle w:val="Akapitzlist"/>
        <w:numPr>
          <w:ilvl w:val="0"/>
          <w:numId w:val="31"/>
        </w:numPr>
        <w:suppressAutoHyphens/>
        <w:spacing w:after="0" w:line="240" w:lineRule="auto"/>
        <w:ind w:left="1276" w:hanging="284"/>
        <w:jc w:val="both"/>
        <w:rPr>
          <w:rFonts w:eastAsia="Calibri" w:cstheme="minorHAnsi"/>
          <w:sz w:val="20"/>
          <w:szCs w:val="20"/>
          <w:lang w:eastAsia="ar-SA"/>
        </w:rPr>
      </w:pPr>
      <w:r w:rsidRPr="00206017">
        <w:rPr>
          <w:rFonts w:eastAsia="Calibri" w:cstheme="minorHAnsi"/>
          <w:sz w:val="20"/>
          <w:szCs w:val="20"/>
          <w:lang w:eastAsia="ar-SA"/>
        </w:rPr>
        <w:t xml:space="preserve">elektronicznie (adres e-mail: </w:t>
      </w:r>
      <w:hyperlink r:id="rId16" w:history="1">
        <w:r w:rsidRPr="00206017">
          <w:rPr>
            <w:rFonts w:eastAsia="Calibri" w:cstheme="minorHAnsi"/>
            <w:color w:val="0000FF"/>
            <w:sz w:val="20"/>
            <w:szCs w:val="20"/>
            <w:u w:val="single"/>
            <w:lang w:eastAsia="ar-SA"/>
          </w:rPr>
          <w:t>inspektor@umwd.pl</w:t>
        </w:r>
      </w:hyperlink>
      <w:r w:rsidRPr="00206017">
        <w:rPr>
          <w:rFonts w:eastAsia="Calibri" w:cstheme="minorHAnsi"/>
          <w:color w:val="0000FF"/>
          <w:sz w:val="20"/>
          <w:szCs w:val="20"/>
          <w:u w:val="single"/>
          <w:lang w:eastAsia="ar-SA"/>
        </w:rPr>
        <w:t>)</w:t>
      </w:r>
      <w:r w:rsidRPr="00206017">
        <w:rPr>
          <w:rFonts w:eastAsia="Calibri" w:cstheme="minorHAnsi"/>
          <w:sz w:val="20"/>
          <w:szCs w:val="20"/>
          <w:lang w:eastAsia="ar-SA"/>
        </w:rPr>
        <w:t>.</w:t>
      </w:r>
    </w:p>
    <w:p w14:paraId="124F9CA6" w14:textId="77777777" w:rsidR="00D07CB0" w:rsidRPr="00206017" w:rsidRDefault="00D07CB0" w:rsidP="00D07CB0">
      <w:pPr>
        <w:pStyle w:val="Akapitzlist"/>
        <w:numPr>
          <w:ilvl w:val="0"/>
          <w:numId w:val="28"/>
        </w:numPr>
        <w:suppressAutoHyphens/>
        <w:spacing w:after="0" w:line="240" w:lineRule="auto"/>
        <w:ind w:left="993" w:hanging="284"/>
        <w:jc w:val="both"/>
        <w:rPr>
          <w:rFonts w:eastAsia="Calibri" w:cstheme="minorHAnsi"/>
          <w:sz w:val="20"/>
          <w:szCs w:val="20"/>
          <w:lang w:eastAsia="ar-SA"/>
        </w:rPr>
      </w:pPr>
      <w:r w:rsidRPr="00206017">
        <w:rPr>
          <w:rFonts w:eastAsia="Calibri" w:cstheme="minorHAnsi"/>
          <w:sz w:val="20"/>
          <w:szCs w:val="20"/>
          <w:lang w:eastAsia="ar-SA"/>
        </w:rPr>
        <w:t>Minister właściwy ds. rozwoju regionalnego kontakt w następujący sposób do Inspektora Ochrony Danych:</w:t>
      </w:r>
    </w:p>
    <w:p w14:paraId="1339507E" w14:textId="77777777" w:rsidR="00D07CB0" w:rsidRPr="00206017" w:rsidRDefault="00D07CB0" w:rsidP="00D07CB0">
      <w:pPr>
        <w:pStyle w:val="Akapitzlist"/>
        <w:numPr>
          <w:ilvl w:val="0"/>
          <w:numId w:val="32"/>
        </w:numPr>
        <w:suppressAutoHyphens/>
        <w:spacing w:after="0" w:line="240" w:lineRule="auto"/>
        <w:ind w:left="1276" w:hanging="284"/>
        <w:jc w:val="both"/>
        <w:rPr>
          <w:rFonts w:eastAsia="Calibri" w:cstheme="minorHAnsi"/>
          <w:sz w:val="20"/>
          <w:szCs w:val="20"/>
          <w:lang w:eastAsia="ar-SA"/>
        </w:rPr>
      </w:pPr>
      <w:r w:rsidRPr="00206017">
        <w:rPr>
          <w:rFonts w:eastAsia="Calibri" w:cstheme="minorHAnsi"/>
          <w:sz w:val="20"/>
          <w:szCs w:val="20"/>
          <w:lang w:eastAsia="ar-SA"/>
        </w:rPr>
        <w:t>elektronicznie (</w:t>
      </w:r>
      <w:hyperlink r:id="rId17" w:history="1">
        <w:r w:rsidRPr="00206017">
          <w:rPr>
            <w:rStyle w:val="Hipercze"/>
            <w:rFonts w:eastAsia="Calibri" w:cstheme="minorHAnsi"/>
            <w:sz w:val="20"/>
            <w:szCs w:val="20"/>
            <w:lang w:eastAsia="ar-SA"/>
          </w:rPr>
          <w:t>iod@mfipr.gov.pl</w:t>
        </w:r>
      </w:hyperlink>
      <w:r w:rsidRPr="00206017">
        <w:rPr>
          <w:rFonts w:eastAsia="Calibri" w:cstheme="minorHAnsi"/>
          <w:sz w:val="20"/>
          <w:szCs w:val="20"/>
          <w:lang w:eastAsia="ar-SA"/>
        </w:rPr>
        <w:t>)</w:t>
      </w:r>
    </w:p>
    <w:p w14:paraId="18D1B07E" w14:textId="77777777" w:rsidR="00D07CB0" w:rsidRPr="00206017" w:rsidRDefault="00D07CB0" w:rsidP="00D07CB0">
      <w:pPr>
        <w:pStyle w:val="Akapitzlist"/>
        <w:numPr>
          <w:ilvl w:val="0"/>
          <w:numId w:val="28"/>
        </w:numPr>
        <w:suppressAutoHyphens/>
        <w:spacing w:after="0" w:line="240" w:lineRule="auto"/>
        <w:ind w:left="993" w:hanging="284"/>
        <w:jc w:val="both"/>
        <w:rPr>
          <w:rFonts w:cstheme="minorHAnsi"/>
          <w:bCs/>
          <w:sz w:val="20"/>
          <w:szCs w:val="20"/>
          <w:lang w:eastAsia="ar-SA"/>
        </w:rPr>
      </w:pPr>
      <w:r w:rsidRPr="00206017">
        <w:rPr>
          <w:rFonts w:eastAsia="Calibri" w:cstheme="minorHAnsi"/>
          <w:sz w:val="20"/>
          <w:szCs w:val="20"/>
          <w:lang w:eastAsia="ar-SA"/>
        </w:rPr>
        <w:t>Unia Producentów i Pracodawców Przemysłu Mięsnego z siedzibą ul. Solec 18 U 51, 00-410 Warszawa, elektronicznie (</w:t>
      </w:r>
      <w:hyperlink r:id="rId18" w:history="1">
        <w:r w:rsidRPr="00206017">
          <w:rPr>
            <w:rStyle w:val="Hipercze"/>
            <w:rFonts w:eastAsia="Calibri" w:cstheme="minorHAnsi"/>
            <w:sz w:val="20"/>
            <w:szCs w:val="20"/>
            <w:lang w:eastAsia="ar-SA"/>
          </w:rPr>
          <w:t>biuro@upemi.pl</w:t>
        </w:r>
      </w:hyperlink>
      <w:r w:rsidRPr="00206017">
        <w:rPr>
          <w:rStyle w:val="Hipercze"/>
          <w:rFonts w:eastAsia="Calibri" w:cstheme="minorHAnsi"/>
          <w:sz w:val="20"/>
          <w:szCs w:val="20"/>
          <w:lang w:eastAsia="ar-SA"/>
        </w:rPr>
        <w:t>)</w:t>
      </w:r>
    </w:p>
    <w:p w14:paraId="3F6C8686" w14:textId="77777777" w:rsidR="00D07CB0" w:rsidRPr="00206017" w:rsidRDefault="00D07CB0" w:rsidP="00D07CB0">
      <w:pPr>
        <w:pStyle w:val="Text"/>
        <w:spacing w:after="0" w:line="276" w:lineRule="auto"/>
        <w:ind w:firstLine="0"/>
        <w:rPr>
          <w:rFonts w:asciiTheme="minorHAnsi" w:hAnsiTheme="minorHAnsi" w:cstheme="minorHAnsi"/>
          <w:sz w:val="20"/>
          <w:lang w:val="pl-PL"/>
        </w:rPr>
      </w:pPr>
    </w:p>
    <w:p w14:paraId="417197B9" w14:textId="77777777" w:rsidR="00D07CB0" w:rsidRPr="00206017" w:rsidRDefault="00D07CB0" w:rsidP="00D07CB0">
      <w:pPr>
        <w:pStyle w:val="Text"/>
        <w:spacing w:after="0" w:line="276" w:lineRule="auto"/>
        <w:ind w:left="15" w:firstLine="0"/>
        <w:jc w:val="right"/>
        <w:rPr>
          <w:rFonts w:asciiTheme="minorHAnsi" w:hAnsiTheme="minorHAnsi" w:cstheme="minorHAnsi"/>
          <w:sz w:val="20"/>
          <w:lang w:val="pl-PL"/>
        </w:rPr>
      </w:pPr>
    </w:p>
    <w:p w14:paraId="3DD67444" w14:textId="77777777" w:rsidR="00D07CB0" w:rsidRPr="00206017" w:rsidRDefault="00D07CB0" w:rsidP="00D07CB0">
      <w:pPr>
        <w:pStyle w:val="Text"/>
        <w:spacing w:after="0" w:line="276" w:lineRule="auto"/>
        <w:ind w:left="15" w:firstLine="0"/>
        <w:jc w:val="right"/>
        <w:rPr>
          <w:rFonts w:asciiTheme="minorHAnsi" w:hAnsiTheme="minorHAnsi" w:cstheme="minorHAnsi"/>
          <w:sz w:val="20"/>
          <w:lang w:val="pl-PL"/>
        </w:rPr>
      </w:pPr>
    </w:p>
    <w:p w14:paraId="6737294C" w14:textId="77777777" w:rsidR="00D07CB0" w:rsidRPr="00206017" w:rsidRDefault="00D07CB0" w:rsidP="00D07CB0">
      <w:pPr>
        <w:pStyle w:val="Text"/>
        <w:spacing w:after="0" w:line="276" w:lineRule="auto"/>
        <w:rPr>
          <w:rFonts w:asciiTheme="minorHAnsi" w:hAnsiTheme="minorHAnsi" w:cstheme="minorHAnsi"/>
          <w:sz w:val="20"/>
          <w:lang w:val="pl-PL"/>
        </w:rPr>
      </w:pPr>
    </w:p>
    <w:p w14:paraId="4A382538" w14:textId="77777777" w:rsidR="00D07CB0" w:rsidRPr="00206017" w:rsidRDefault="00D07CB0" w:rsidP="00D07CB0">
      <w:pPr>
        <w:autoSpaceDE w:val="0"/>
        <w:autoSpaceDN w:val="0"/>
        <w:adjustRightInd w:val="0"/>
        <w:spacing w:after="0"/>
        <w:ind w:left="786"/>
        <w:jc w:val="both"/>
        <w:rPr>
          <w:rFonts w:cstheme="minorHAnsi"/>
          <w:sz w:val="20"/>
          <w:szCs w:val="20"/>
        </w:rPr>
      </w:pPr>
      <w:r w:rsidRPr="00206017">
        <w:rPr>
          <w:rFonts w:cstheme="minorHAnsi"/>
          <w:sz w:val="20"/>
          <w:szCs w:val="20"/>
        </w:rPr>
        <w:t xml:space="preserve">  </w:t>
      </w:r>
    </w:p>
    <w:p w14:paraId="66F8C2A9" w14:textId="77777777" w:rsidR="00D07CB0" w:rsidRPr="00206017" w:rsidRDefault="00D07CB0" w:rsidP="00D07CB0">
      <w:pPr>
        <w:autoSpaceDE w:val="0"/>
        <w:autoSpaceDN w:val="0"/>
        <w:adjustRightInd w:val="0"/>
        <w:spacing w:after="0"/>
        <w:jc w:val="both"/>
        <w:rPr>
          <w:rFonts w:cstheme="minorHAnsi"/>
          <w:sz w:val="20"/>
          <w:szCs w:val="20"/>
        </w:rPr>
      </w:pPr>
      <w:r w:rsidRPr="00206017">
        <w:rPr>
          <w:rFonts w:cstheme="minorHAnsi"/>
          <w:sz w:val="20"/>
          <w:szCs w:val="20"/>
        </w:rPr>
        <w:t>……………………...</w:t>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D07CB0" w:rsidRPr="00206017" w14:paraId="443CCC32" w14:textId="77777777" w:rsidTr="00D156D1">
        <w:tc>
          <w:tcPr>
            <w:tcW w:w="4570" w:type="dxa"/>
            <w:hideMark/>
          </w:tcPr>
          <w:p w14:paraId="7050CE1E" w14:textId="77777777" w:rsidR="00D07CB0" w:rsidRPr="00206017" w:rsidRDefault="00D07CB0" w:rsidP="00D156D1">
            <w:pPr>
              <w:widowControl w:val="0"/>
              <w:suppressAutoHyphens/>
              <w:snapToGrid w:val="0"/>
              <w:spacing w:after="0"/>
              <w:jc w:val="both"/>
              <w:rPr>
                <w:rFonts w:cstheme="minorHAnsi"/>
                <w:sz w:val="20"/>
                <w:szCs w:val="20"/>
              </w:rPr>
            </w:pPr>
            <w:r w:rsidRPr="00206017">
              <w:rPr>
                <w:rFonts w:cstheme="minorHAnsi"/>
                <w:sz w:val="20"/>
                <w:szCs w:val="20"/>
              </w:rPr>
              <w:t>Miejsce i data</w:t>
            </w:r>
          </w:p>
        </w:tc>
        <w:tc>
          <w:tcPr>
            <w:tcW w:w="4680" w:type="dxa"/>
            <w:hideMark/>
          </w:tcPr>
          <w:p w14:paraId="67005759" w14:textId="77777777" w:rsidR="00D07CB0" w:rsidRPr="00206017" w:rsidRDefault="00D07CB0" w:rsidP="00D156D1">
            <w:pPr>
              <w:widowControl w:val="0"/>
              <w:suppressAutoHyphens/>
              <w:spacing w:after="0"/>
              <w:jc w:val="both"/>
              <w:rPr>
                <w:rFonts w:cstheme="minorHAnsi"/>
                <w:sz w:val="20"/>
                <w:szCs w:val="20"/>
              </w:rPr>
            </w:pPr>
            <w:r w:rsidRPr="00206017">
              <w:rPr>
                <w:rFonts w:cstheme="minorHAnsi"/>
                <w:sz w:val="20"/>
                <w:szCs w:val="20"/>
              </w:rPr>
              <w:t xml:space="preserve">   (Imię, nazwisko, podpis, pieczątka) *</w:t>
            </w:r>
          </w:p>
          <w:p w14:paraId="1323D451" w14:textId="77777777" w:rsidR="00D07CB0" w:rsidRPr="00206017" w:rsidRDefault="00D07CB0" w:rsidP="00D156D1">
            <w:pPr>
              <w:widowControl w:val="0"/>
              <w:suppressAutoHyphens/>
              <w:spacing w:after="0"/>
              <w:jc w:val="both"/>
              <w:rPr>
                <w:rFonts w:cstheme="minorHAnsi"/>
                <w:sz w:val="20"/>
                <w:szCs w:val="20"/>
              </w:rPr>
            </w:pPr>
          </w:p>
          <w:p w14:paraId="6094D8E0" w14:textId="77777777" w:rsidR="00D07CB0" w:rsidRPr="00206017" w:rsidRDefault="00D07CB0" w:rsidP="00D156D1">
            <w:pPr>
              <w:widowControl w:val="0"/>
              <w:suppressAutoHyphens/>
              <w:spacing w:after="0"/>
              <w:jc w:val="both"/>
              <w:rPr>
                <w:rFonts w:cstheme="minorHAnsi"/>
                <w:sz w:val="20"/>
                <w:szCs w:val="20"/>
              </w:rPr>
            </w:pPr>
          </w:p>
          <w:p w14:paraId="49510515" w14:textId="77777777" w:rsidR="00D07CB0" w:rsidRPr="00206017" w:rsidRDefault="00D07CB0" w:rsidP="00D156D1">
            <w:pPr>
              <w:widowControl w:val="0"/>
              <w:suppressAutoHyphens/>
              <w:spacing w:after="0"/>
              <w:jc w:val="both"/>
              <w:rPr>
                <w:rFonts w:cstheme="minorHAnsi"/>
                <w:sz w:val="20"/>
                <w:szCs w:val="20"/>
              </w:rPr>
            </w:pPr>
          </w:p>
        </w:tc>
      </w:tr>
    </w:tbl>
    <w:p w14:paraId="23573F54" w14:textId="77777777" w:rsidR="00D07CB0" w:rsidRPr="00206017" w:rsidRDefault="00D07CB0" w:rsidP="00D07CB0">
      <w:pPr>
        <w:tabs>
          <w:tab w:val="left" w:pos="0"/>
          <w:tab w:val="left" w:pos="7200"/>
        </w:tabs>
        <w:spacing w:after="0"/>
        <w:jc w:val="both"/>
        <w:rPr>
          <w:rFonts w:eastAsia="Times New Roman" w:cstheme="minorHAnsi"/>
          <w:b/>
          <w:i/>
          <w:sz w:val="20"/>
          <w:szCs w:val="20"/>
        </w:rPr>
      </w:pPr>
    </w:p>
    <w:p w14:paraId="65253262" w14:textId="77777777" w:rsidR="00D07CB0" w:rsidRPr="00206017" w:rsidRDefault="00D07CB0" w:rsidP="00D07CB0">
      <w:pPr>
        <w:pStyle w:val="Listapunktowana"/>
        <w:numPr>
          <w:ilvl w:val="0"/>
          <w:numId w:val="0"/>
        </w:numPr>
        <w:ind w:left="360"/>
        <w:rPr>
          <w:rFonts w:cstheme="minorHAnsi"/>
          <w:bCs/>
          <w:sz w:val="20"/>
          <w:szCs w:val="20"/>
        </w:rPr>
      </w:pPr>
      <w:r w:rsidRPr="00206017">
        <w:rPr>
          <w:rFonts w:cstheme="minorHAnsi"/>
          <w:bCs/>
          <w:i/>
          <w:sz w:val="20"/>
          <w:szCs w:val="20"/>
        </w:rPr>
        <w:t xml:space="preserve">*Podpis osoby figurującej lub osób figurujących w rejestrach do zaciągania zobowiązań w imieniu </w:t>
      </w:r>
      <w:r w:rsidRPr="00206017">
        <w:rPr>
          <w:rFonts w:cstheme="minorHAnsi"/>
          <w:bCs/>
          <w:i/>
          <w:sz w:val="20"/>
          <w:szCs w:val="20"/>
          <w:lang w:eastAsia="pl-PL"/>
        </w:rPr>
        <w:t>Oferenta</w:t>
      </w:r>
      <w:r w:rsidRPr="00206017">
        <w:rPr>
          <w:rFonts w:cstheme="minorHAnsi"/>
          <w:bCs/>
          <w:i/>
          <w:sz w:val="20"/>
          <w:szCs w:val="20"/>
        </w:rPr>
        <w:t xml:space="preserve"> lub we właściwym upoważnieniu</w:t>
      </w:r>
      <w:r w:rsidRPr="00206017">
        <w:rPr>
          <w:rFonts w:cstheme="minorHAnsi"/>
          <w:bCs/>
          <w:sz w:val="20"/>
          <w:szCs w:val="20"/>
        </w:rPr>
        <w:t>.</w:t>
      </w:r>
    </w:p>
    <w:p w14:paraId="1424AEBD" w14:textId="4F2B6455" w:rsidR="001B4EAE" w:rsidRPr="00206017" w:rsidRDefault="001B4EAE" w:rsidP="001B4EAE">
      <w:pPr>
        <w:autoSpaceDE w:val="0"/>
        <w:autoSpaceDN w:val="0"/>
        <w:adjustRightInd w:val="0"/>
        <w:spacing w:after="0" w:line="240" w:lineRule="auto"/>
        <w:contextualSpacing/>
        <w:rPr>
          <w:rFonts w:eastAsia="Times New Roman" w:cstheme="minorHAnsi"/>
          <w:b/>
          <w:sz w:val="20"/>
          <w:szCs w:val="20"/>
          <w:lang w:eastAsia="x-none"/>
        </w:rPr>
      </w:pPr>
      <w:r w:rsidRPr="00206017">
        <w:rPr>
          <w:rFonts w:eastAsia="Times New Roman" w:cstheme="minorHAnsi"/>
          <w:b/>
          <w:sz w:val="20"/>
          <w:szCs w:val="20"/>
          <w:lang w:eastAsia="x-none"/>
        </w:rPr>
        <w:lastRenderedPageBreak/>
        <w:t xml:space="preserve">Załącznik nr 7 – wymagany wzór </w:t>
      </w:r>
      <w:r w:rsidR="001B2247" w:rsidRPr="00206017">
        <w:rPr>
          <w:rFonts w:eastAsia="Times New Roman" w:cstheme="minorHAnsi"/>
          <w:b/>
          <w:sz w:val="20"/>
          <w:szCs w:val="20"/>
          <w:lang w:eastAsia="x-none"/>
        </w:rPr>
        <w:t xml:space="preserve">Karty Parametrów Technicznych </w:t>
      </w:r>
      <w:r w:rsidRPr="00206017">
        <w:rPr>
          <w:rFonts w:eastAsia="Times New Roman" w:cstheme="minorHAnsi"/>
          <w:b/>
          <w:sz w:val="20"/>
          <w:szCs w:val="20"/>
          <w:lang w:eastAsia="x-none"/>
        </w:rPr>
        <w:t>do</w:t>
      </w:r>
      <w:r w:rsidRPr="00206017">
        <w:rPr>
          <w:rFonts w:cstheme="minorHAnsi"/>
          <w:b/>
          <w:sz w:val="20"/>
          <w:szCs w:val="20"/>
        </w:rPr>
        <w:t xml:space="preserve"> Zapytania ofertowego nr  </w:t>
      </w:r>
      <w:r w:rsidR="00980B4D" w:rsidRPr="00206017">
        <w:rPr>
          <w:rFonts w:cstheme="minorHAnsi"/>
          <w:b/>
          <w:bCs/>
          <w:sz w:val="20"/>
          <w:szCs w:val="20"/>
        </w:rPr>
        <w:t>FEDS.08.01-IZ.00-</w:t>
      </w:r>
      <w:r w:rsidR="00282FAF" w:rsidRPr="00206017">
        <w:rPr>
          <w:rFonts w:cstheme="minorHAnsi"/>
          <w:b/>
          <w:bCs/>
          <w:sz w:val="20"/>
          <w:szCs w:val="20"/>
        </w:rPr>
        <w:t>0009/23/3</w:t>
      </w:r>
      <w:r w:rsidR="0084283C">
        <w:rPr>
          <w:rFonts w:cstheme="minorHAnsi"/>
          <w:b/>
          <w:bCs/>
          <w:sz w:val="20"/>
          <w:szCs w:val="20"/>
        </w:rPr>
        <w:t>6</w:t>
      </w:r>
      <w:r w:rsidRPr="00206017">
        <w:rPr>
          <w:rFonts w:cstheme="minorHAnsi"/>
          <w:b/>
          <w:bCs/>
          <w:sz w:val="20"/>
          <w:szCs w:val="20"/>
        </w:rPr>
        <w:t>.</w:t>
      </w:r>
    </w:p>
    <w:p w14:paraId="2135AD9C" w14:textId="7558C77B" w:rsidR="00084F24" w:rsidRPr="00206017" w:rsidRDefault="001B4EAE" w:rsidP="001B4EAE">
      <w:pPr>
        <w:autoSpaceDE w:val="0"/>
        <w:autoSpaceDN w:val="0"/>
        <w:adjustRightInd w:val="0"/>
        <w:spacing w:after="0" w:line="240" w:lineRule="auto"/>
        <w:contextualSpacing/>
        <w:rPr>
          <w:rFonts w:eastAsia="Times New Roman" w:cstheme="minorHAnsi"/>
          <w:b/>
          <w:sz w:val="20"/>
          <w:szCs w:val="20"/>
          <w:lang w:eastAsia="x-none"/>
        </w:rPr>
      </w:pPr>
      <w:r w:rsidRPr="00206017">
        <w:rPr>
          <w:rFonts w:eastAsia="Times New Roman" w:cstheme="minorHAnsi"/>
          <w:b/>
          <w:sz w:val="20"/>
          <w:szCs w:val="20"/>
          <w:lang w:eastAsia="x-none"/>
        </w:rPr>
        <w:t xml:space="preserve">„Zamawiający informuje, że na etapie składania oferty akceptuje wyłącznie własny wzór </w:t>
      </w:r>
      <w:r w:rsidR="001B2247" w:rsidRPr="00206017">
        <w:rPr>
          <w:rFonts w:cstheme="minorHAnsi"/>
          <w:b/>
          <w:sz w:val="20"/>
          <w:szCs w:val="20"/>
        </w:rPr>
        <w:t>Karty Parametrów Technicznych</w:t>
      </w:r>
      <w:r w:rsidRPr="00206017">
        <w:rPr>
          <w:rFonts w:eastAsia="Times New Roman" w:cstheme="minorHAnsi"/>
          <w:b/>
          <w:sz w:val="20"/>
          <w:szCs w:val="20"/>
          <w:lang w:eastAsia="x-none"/>
        </w:rPr>
        <w:t xml:space="preserve">. Do oferty należy dołączyć wypełnioną </w:t>
      </w:r>
      <w:r w:rsidR="001B2247" w:rsidRPr="00206017">
        <w:rPr>
          <w:rFonts w:cstheme="minorHAnsi"/>
          <w:b/>
          <w:sz w:val="20"/>
          <w:szCs w:val="20"/>
        </w:rPr>
        <w:t xml:space="preserve">Kartę Parametrów Technicznych </w:t>
      </w:r>
      <w:r w:rsidRPr="00206017">
        <w:rPr>
          <w:rFonts w:eastAsia="Times New Roman" w:cstheme="minorHAnsi"/>
          <w:b/>
          <w:sz w:val="20"/>
          <w:szCs w:val="20"/>
          <w:lang w:eastAsia="x-none"/>
        </w:rPr>
        <w:t xml:space="preserve">zgodną ze wzorem stanowiącym załącznik do niniejszego zapytania ofertowego. Przedłożenie innego dokumentu będzie uznane za </w:t>
      </w:r>
      <w:r w:rsidR="00084F24" w:rsidRPr="00206017">
        <w:rPr>
          <w:rFonts w:eastAsia="Times New Roman" w:cstheme="minorHAnsi"/>
          <w:b/>
          <w:sz w:val="20"/>
          <w:szCs w:val="20"/>
          <w:lang w:eastAsia="x-none"/>
        </w:rPr>
        <w:t>niespełnienie</w:t>
      </w:r>
      <w:r w:rsidRPr="00206017">
        <w:rPr>
          <w:rFonts w:eastAsia="Times New Roman" w:cstheme="minorHAnsi"/>
          <w:b/>
          <w:sz w:val="20"/>
          <w:szCs w:val="20"/>
          <w:lang w:eastAsia="x-none"/>
        </w:rPr>
        <w:t xml:space="preserve"> wymogu złożenia </w:t>
      </w:r>
      <w:r w:rsidR="001B2247" w:rsidRPr="00206017">
        <w:rPr>
          <w:rFonts w:cstheme="minorHAnsi"/>
          <w:b/>
          <w:sz w:val="20"/>
          <w:szCs w:val="20"/>
        </w:rPr>
        <w:t>Karty Parametrów Technicznych</w:t>
      </w:r>
      <w:r w:rsidRPr="00206017">
        <w:rPr>
          <w:rFonts w:eastAsia="Times New Roman" w:cstheme="minorHAnsi"/>
          <w:b/>
          <w:sz w:val="20"/>
          <w:szCs w:val="20"/>
          <w:lang w:eastAsia="x-none"/>
        </w:rPr>
        <w:t>.</w:t>
      </w:r>
    </w:p>
    <w:p w14:paraId="1C281A70" w14:textId="1E39EFE9" w:rsidR="003536C3" w:rsidRPr="00206017" w:rsidRDefault="00084F24" w:rsidP="003536C3">
      <w:pPr>
        <w:autoSpaceDE w:val="0"/>
        <w:autoSpaceDN w:val="0"/>
        <w:adjustRightInd w:val="0"/>
        <w:spacing w:after="0"/>
        <w:jc w:val="both"/>
        <w:rPr>
          <w:rFonts w:eastAsia="Times New Roman" w:cstheme="minorHAnsi"/>
          <w:b/>
          <w:sz w:val="20"/>
          <w:szCs w:val="20"/>
          <w:lang w:eastAsia="x-none"/>
        </w:rPr>
      </w:pPr>
      <w:r w:rsidRPr="00206017">
        <w:rPr>
          <w:rFonts w:eastAsia="Times New Roman" w:cstheme="minorHAnsi"/>
          <w:b/>
          <w:sz w:val="20"/>
          <w:szCs w:val="20"/>
          <w:lang w:eastAsia="x-none"/>
        </w:rPr>
        <w:t xml:space="preserve">Ponadto, </w:t>
      </w:r>
      <w:r w:rsidR="00F009E3" w:rsidRPr="00206017">
        <w:rPr>
          <w:rFonts w:eastAsia="Times New Roman" w:cstheme="minorHAnsi"/>
          <w:b/>
          <w:sz w:val="20"/>
          <w:szCs w:val="20"/>
          <w:lang w:eastAsia="x-none"/>
        </w:rPr>
        <w:t>nie wpisanie wszystkich elementów, skutkować będzie jednorazowym wezwaniem do uzupełnienia</w:t>
      </w:r>
      <w:r w:rsidR="00231B6B" w:rsidRPr="00206017">
        <w:rPr>
          <w:rFonts w:eastAsia="Times New Roman" w:cstheme="minorHAnsi"/>
          <w:b/>
          <w:sz w:val="20"/>
          <w:szCs w:val="20"/>
          <w:lang w:eastAsia="x-none"/>
        </w:rPr>
        <w:t>.</w:t>
      </w:r>
      <w:r w:rsidRPr="00206017">
        <w:rPr>
          <w:rFonts w:eastAsia="Times New Roman" w:cstheme="minorHAnsi"/>
          <w:b/>
          <w:sz w:val="20"/>
          <w:szCs w:val="20"/>
          <w:lang w:eastAsia="x-none"/>
        </w:rPr>
        <w:t>”</w:t>
      </w:r>
    </w:p>
    <w:p w14:paraId="697DF047" w14:textId="43BB5F79" w:rsidR="00F009E3" w:rsidRPr="00206017" w:rsidRDefault="002F750E" w:rsidP="003536C3">
      <w:pPr>
        <w:autoSpaceDE w:val="0"/>
        <w:autoSpaceDN w:val="0"/>
        <w:adjustRightInd w:val="0"/>
        <w:spacing w:after="0"/>
        <w:ind w:firstLine="567"/>
        <w:jc w:val="both"/>
        <w:rPr>
          <w:rFonts w:cstheme="minorHAnsi"/>
          <w:bCs/>
          <w:sz w:val="20"/>
          <w:szCs w:val="20"/>
        </w:rPr>
      </w:pPr>
      <w:r w:rsidRPr="00206017">
        <w:rPr>
          <w:rFonts w:cstheme="minorHAnsi"/>
          <w:bCs/>
          <w:sz w:val="20"/>
          <w:szCs w:val="20"/>
        </w:rPr>
        <w:t xml:space="preserve">Zamawiający zastrzega, że weryfikacja Karty Parametrów Technicznych oraz ramowy proponowany harmonogram wyjazdu nastąpi wyłącznie w odniesieniu do tych oferentów, których oferty spełniły wszystkie pozostałe kryteria formalne oraz uzyskały najwyższą liczbę punktów w ocenie ofert. W przypadku stwierdzenia, że dołączona Karta Parametrów Technicznych i/lub ramowy proponowany harmonogram wyjazdu nie spełnia wymagań i stanowi podstawę do odrzucenia oferty, oferta taka </w:t>
      </w:r>
      <w:r w:rsidR="00F009E3" w:rsidRPr="00206017">
        <w:rPr>
          <w:rFonts w:cstheme="minorHAnsi"/>
          <w:bCs/>
          <w:sz w:val="20"/>
          <w:szCs w:val="20"/>
        </w:rPr>
        <w:t>skierowana będzie do jednorazowego wezwania do uzupełnienia</w:t>
      </w:r>
      <w:r w:rsidR="00C06179" w:rsidRPr="00206017">
        <w:rPr>
          <w:rFonts w:cstheme="minorHAnsi"/>
          <w:bCs/>
          <w:sz w:val="20"/>
          <w:szCs w:val="20"/>
        </w:rPr>
        <w:t xml:space="preserve"> wyznaczonym czasie. Nieprzedłożenie uzupełnienia we wskazanym terminie skutkować będzie odrzuceniem oferty</w:t>
      </w:r>
      <w:r w:rsidR="00BA3E6E" w:rsidRPr="00206017">
        <w:rPr>
          <w:rFonts w:cstheme="minorHAnsi"/>
          <w:bCs/>
          <w:sz w:val="20"/>
          <w:szCs w:val="20"/>
        </w:rPr>
        <w:t>.</w:t>
      </w:r>
    </w:p>
    <w:p w14:paraId="485BB473" w14:textId="2FB5923D" w:rsidR="001B4EAE" w:rsidRPr="00206017" w:rsidRDefault="002F750E" w:rsidP="001B4EAE">
      <w:pPr>
        <w:autoSpaceDE w:val="0"/>
        <w:autoSpaceDN w:val="0"/>
        <w:adjustRightInd w:val="0"/>
        <w:spacing w:after="0" w:line="240" w:lineRule="auto"/>
        <w:contextualSpacing/>
        <w:rPr>
          <w:rFonts w:cstheme="minorHAnsi"/>
          <w:b/>
          <w:bCs/>
          <w:sz w:val="20"/>
          <w:szCs w:val="20"/>
        </w:rPr>
      </w:pPr>
      <w:r w:rsidRPr="00206017">
        <w:rPr>
          <w:rFonts w:cstheme="minorHAnsi"/>
          <w:bCs/>
          <w:sz w:val="20"/>
          <w:szCs w:val="20"/>
        </w:rPr>
        <w:t xml:space="preserve">Zamawiający dokona wyboru oferenta, który spełnia wszystkie kryteria formalne i uzyskał najwyższą liczbę punktów </w:t>
      </w:r>
      <w:r w:rsidRPr="00206017">
        <w:rPr>
          <w:rFonts w:cstheme="minorHAnsi"/>
          <w:b/>
          <w:sz w:val="20"/>
          <w:szCs w:val="20"/>
        </w:rPr>
        <w:t xml:space="preserve">— </w:t>
      </w:r>
      <w:r w:rsidRPr="00206017">
        <w:rPr>
          <w:rStyle w:val="Pogrubienie"/>
          <w:rFonts w:cstheme="minorHAnsi"/>
          <w:sz w:val="20"/>
          <w:szCs w:val="20"/>
        </w:rPr>
        <w:t xml:space="preserve">pod warunkiem, że jego przedstawiona </w:t>
      </w:r>
      <w:r w:rsidRPr="00206017">
        <w:rPr>
          <w:rFonts w:cstheme="minorHAnsi"/>
          <w:b/>
          <w:bCs/>
          <w:sz w:val="20"/>
          <w:szCs w:val="20"/>
        </w:rPr>
        <w:t xml:space="preserve">Karta Parametrów Technicznych oraz ramowy proponowany harmonogram wyjazdu </w:t>
      </w:r>
      <w:r w:rsidRPr="00206017">
        <w:rPr>
          <w:rStyle w:val="Pogrubienie"/>
          <w:rFonts w:cstheme="minorHAnsi"/>
          <w:sz w:val="20"/>
          <w:szCs w:val="20"/>
        </w:rPr>
        <w:t>spełni wymagania Zamawiającego</w:t>
      </w:r>
      <w:r w:rsidRPr="00206017">
        <w:rPr>
          <w:rStyle w:val="Pogrubienie"/>
          <w:rFonts w:cstheme="minorHAnsi"/>
          <w:b w:val="0"/>
          <w:sz w:val="20"/>
          <w:szCs w:val="20"/>
        </w:rPr>
        <w:t>.</w:t>
      </w:r>
      <w:r w:rsidRPr="00206017">
        <w:rPr>
          <w:rFonts w:cstheme="minorHAnsi"/>
          <w:b/>
          <w:bCs/>
          <w:sz w:val="20"/>
          <w:szCs w:val="20"/>
        </w:rPr>
        <w:t>”</w:t>
      </w:r>
    </w:p>
    <w:tbl>
      <w:tblPr>
        <w:tblW w:w="6314" w:type="pct"/>
        <w:jc w:val="center"/>
        <w:tblLayout w:type="fixed"/>
        <w:tblCellMar>
          <w:left w:w="70" w:type="dxa"/>
          <w:right w:w="70" w:type="dxa"/>
        </w:tblCellMar>
        <w:tblLook w:val="04A0" w:firstRow="1" w:lastRow="0" w:firstColumn="1" w:lastColumn="0" w:noHBand="0" w:noVBand="1"/>
      </w:tblPr>
      <w:tblGrid>
        <w:gridCol w:w="282"/>
        <w:gridCol w:w="1457"/>
        <w:gridCol w:w="425"/>
        <w:gridCol w:w="5301"/>
        <w:gridCol w:w="9"/>
        <w:gridCol w:w="7"/>
        <w:gridCol w:w="19"/>
        <w:gridCol w:w="7"/>
        <w:gridCol w:w="526"/>
        <w:gridCol w:w="7"/>
        <w:gridCol w:w="7"/>
        <w:gridCol w:w="7"/>
        <w:gridCol w:w="19"/>
        <w:gridCol w:w="7"/>
        <w:gridCol w:w="522"/>
        <w:gridCol w:w="7"/>
        <w:gridCol w:w="14"/>
        <w:gridCol w:w="19"/>
        <w:gridCol w:w="9"/>
        <w:gridCol w:w="873"/>
        <w:gridCol w:w="826"/>
        <w:gridCol w:w="826"/>
        <w:gridCol w:w="626"/>
      </w:tblGrid>
      <w:tr w:rsidR="008F454D" w:rsidRPr="00206017" w14:paraId="161073D7" w14:textId="77777777" w:rsidTr="00711C05">
        <w:trPr>
          <w:gridAfter w:val="3"/>
          <w:wAfter w:w="966" w:type="pct"/>
          <w:trHeight w:val="676"/>
          <w:jc w:val="center"/>
        </w:trPr>
        <w:tc>
          <w:tcPr>
            <w:tcW w:w="91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677BF" w14:textId="77777777" w:rsidR="001B4EAE" w:rsidRPr="00206017" w:rsidRDefault="001B4EAE" w:rsidP="001B4EAE">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Część 1</w:t>
            </w: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C974E" w14:textId="77777777" w:rsidR="001B4EAE" w:rsidRPr="00206017" w:rsidRDefault="001B4EAE" w:rsidP="001B4EAE">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OPIS ELEMENTÓW</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558AA" w14:textId="77777777" w:rsidR="001B4EAE" w:rsidRPr="00206017" w:rsidRDefault="001B4EAE" w:rsidP="001B4EAE">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TAK</w:t>
            </w: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74215" w14:textId="77777777" w:rsidR="001B4EAE" w:rsidRPr="00206017" w:rsidRDefault="001B4EAE" w:rsidP="001B4EAE">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NIE</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EEAE" w14:textId="77777777" w:rsidR="001B4EAE" w:rsidRPr="00206017" w:rsidRDefault="001B4EAE" w:rsidP="001B4EAE">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INNE</w:t>
            </w:r>
          </w:p>
          <w:p w14:paraId="4CC754E3" w14:textId="77777777" w:rsidR="001B4EAE" w:rsidRPr="00206017" w:rsidRDefault="001B4EAE" w:rsidP="001B4EAE">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(OPIS)</w:t>
            </w:r>
          </w:p>
        </w:tc>
      </w:tr>
      <w:tr w:rsidR="003C3DAF" w:rsidRPr="00206017" w14:paraId="4FE734AC" w14:textId="77777777" w:rsidTr="00711C05">
        <w:trPr>
          <w:gridAfter w:val="3"/>
          <w:wAfter w:w="966" w:type="pct"/>
          <w:trHeight w:val="676"/>
          <w:jc w:val="center"/>
        </w:trPr>
        <w:tc>
          <w:tcPr>
            <w:tcW w:w="119" w:type="pct"/>
            <w:vMerge w:val="restart"/>
            <w:tcBorders>
              <w:top w:val="single" w:sz="4" w:space="0" w:color="auto"/>
              <w:left w:val="single" w:sz="4" w:space="0" w:color="auto"/>
              <w:right w:val="single" w:sz="4" w:space="0" w:color="auto"/>
            </w:tcBorders>
            <w:shd w:val="clear" w:color="auto" w:fill="FFFFFF" w:themeFill="background1"/>
            <w:vAlign w:val="center"/>
          </w:tcPr>
          <w:p w14:paraId="41E10535" w14:textId="77777777" w:rsidR="00D07CB0" w:rsidRPr="00206017" w:rsidRDefault="00D07CB0" w:rsidP="00D7480F">
            <w:pPr>
              <w:spacing w:after="0" w:line="240" w:lineRule="auto"/>
              <w:rPr>
                <w:rFonts w:eastAsia="Times New Roman" w:cstheme="minorHAnsi"/>
                <w:b/>
                <w:bCs/>
                <w:sz w:val="20"/>
                <w:szCs w:val="20"/>
                <w:lang w:eastAsia="pl-PL"/>
              </w:rPr>
            </w:pPr>
          </w:p>
          <w:p w14:paraId="7091A8C1" w14:textId="77777777" w:rsidR="00D07CB0" w:rsidRPr="00206017" w:rsidRDefault="00D07CB0" w:rsidP="00D7480F">
            <w:pPr>
              <w:spacing w:after="0" w:line="240" w:lineRule="auto"/>
              <w:rPr>
                <w:rFonts w:eastAsia="Times New Roman" w:cstheme="minorHAnsi"/>
                <w:b/>
                <w:bCs/>
                <w:sz w:val="20"/>
                <w:szCs w:val="20"/>
                <w:lang w:eastAsia="pl-PL"/>
              </w:rPr>
            </w:pPr>
            <w:r w:rsidRPr="00206017">
              <w:rPr>
                <w:rFonts w:eastAsia="Times New Roman" w:cstheme="minorHAnsi"/>
                <w:b/>
                <w:bCs/>
                <w:sz w:val="20"/>
                <w:szCs w:val="20"/>
                <w:lang w:eastAsia="pl-PL"/>
              </w:rPr>
              <w:t>1</w:t>
            </w:r>
          </w:p>
          <w:p w14:paraId="5DF513AC" w14:textId="77777777" w:rsidR="00D07CB0" w:rsidRPr="00206017" w:rsidRDefault="00D07CB0" w:rsidP="00D7480F">
            <w:pPr>
              <w:spacing w:after="0" w:line="240" w:lineRule="auto"/>
              <w:rPr>
                <w:rFonts w:eastAsia="Times New Roman" w:cstheme="minorHAnsi"/>
                <w:b/>
                <w:bCs/>
                <w:sz w:val="20"/>
                <w:szCs w:val="20"/>
                <w:lang w:eastAsia="pl-PL"/>
              </w:rPr>
            </w:pPr>
          </w:p>
        </w:tc>
        <w:tc>
          <w:tcPr>
            <w:tcW w:w="616" w:type="pct"/>
            <w:vMerge w:val="restart"/>
            <w:tcBorders>
              <w:top w:val="single" w:sz="4" w:space="0" w:color="auto"/>
              <w:left w:val="single" w:sz="4" w:space="0" w:color="auto"/>
              <w:right w:val="single" w:sz="4" w:space="0" w:color="auto"/>
            </w:tcBorders>
            <w:shd w:val="clear" w:color="auto" w:fill="FFFFFF" w:themeFill="background1"/>
            <w:vAlign w:val="center"/>
          </w:tcPr>
          <w:p w14:paraId="14291FDE" w14:textId="77777777" w:rsidR="00D07CB0" w:rsidRPr="00206017" w:rsidRDefault="00D07CB0" w:rsidP="00D07CB0">
            <w:pPr>
              <w:spacing w:after="0" w:line="240" w:lineRule="auto"/>
              <w:jc w:val="center"/>
              <w:rPr>
                <w:rFonts w:cstheme="minorHAnsi"/>
                <w:b/>
                <w:bCs/>
                <w:sz w:val="20"/>
                <w:szCs w:val="20"/>
                <w:u w:val="single"/>
              </w:rPr>
            </w:pPr>
            <w:r w:rsidRPr="00206017">
              <w:rPr>
                <w:rFonts w:cstheme="minorHAnsi"/>
                <w:b/>
                <w:bCs/>
                <w:sz w:val="20"/>
                <w:szCs w:val="20"/>
                <w:u w:val="single"/>
              </w:rPr>
              <w:t>Szkolenie branżowe dla nauczycieli/nauczycielek przedmiotów branży hotelarskiej</w:t>
            </w:r>
          </w:p>
          <w:p w14:paraId="08B847B7" w14:textId="77777777" w:rsidR="00D07CB0" w:rsidRPr="00206017" w:rsidRDefault="00D07CB0" w:rsidP="00D07CB0">
            <w:pPr>
              <w:spacing w:after="0" w:line="240" w:lineRule="auto"/>
              <w:jc w:val="center"/>
              <w:rPr>
                <w:rFonts w:cstheme="minorHAnsi"/>
                <w:b/>
                <w:bCs/>
                <w:sz w:val="20"/>
                <w:szCs w:val="20"/>
                <w:u w:val="single"/>
              </w:rPr>
            </w:pPr>
            <w:r w:rsidRPr="00206017">
              <w:rPr>
                <w:rFonts w:cstheme="minorHAnsi"/>
                <w:b/>
                <w:bCs/>
                <w:sz w:val="20"/>
                <w:szCs w:val="20"/>
                <w:u w:val="single"/>
              </w:rPr>
              <w:t xml:space="preserve">u </w:t>
            </w:r>
            <w:proofErr w:type="spellStart"/>
            <w:r w:rsidRPr="00206017">
              <w:rPr>
                <w:rFonts w:cstheme="minorHAnsi"/>
                <w:b/>
                <w:bCs/>
                <w:sz w:val="20"/>
                <w:szCs w:val="20"/>
                <w:u w:val="single"/>
              </w:rPr>
              <w:t>pracod</w:t>
            </w:r>
            <w:proofErr w:type="spellEnd"/>
            <w:r w:rsidRPr="00206017">
              <w:rPr>
                <w:rFonts w:cstheme="minorHAnsi"/>
                <w:b/>
                <w:bCs/>
                <w:sz w:val="20"/>
                <w:szCs w:val="20"/>
                <w:u w:val="single"/>
              </w:rPr>
              <w:t>. lub firmach szkol</w:t>
            </w:r>
          </w:p>
          <w:p w14:paraId="20A3F693" w14:textId="77777777" w:rsidR="00D07CB0" w:rsidRPr="00206017" w:rsidRDefault="00D07CB0" w:rsidP="00D07CB0">
            <w:pPr>
              <w:spacing w:after="0" w:line="240" w:lineRule="auto"/>
              <w:jc w:val="center"/>
              <w:rPr>
                <w:rFonts w:cstheme="minorHAnsi"/>
                <w:b/>
                <w:bCs/>
                <w:sz w:val="20"/>
                <w:szCs w:val="20"/>
                <w:u w:val="single"/>
              </w:rPr>
            </w:pPr>
          </w:p>
          <w:p w14:paraId="4D3716A1" w14:textId="77777777" w:rsidR="00D07CB0" w:rsidRPr="00206017" w:rsidRDefault="00D07CB0" w:rsidP="00D07CB0">
            <w:pPr>
              <w:spacing w:after="0" w:line="240" w:lineRule="auto"/>
              <w:jc w:val="center"/>
              <w:rPr>
                <w:rFonts w:cstheme="minorHAnsi"/>
                <w:sz w:val="20"/>
                <w:szCs w:val="20"/>
                <w:u w:val="single"/>
              </w:rPr>
            </w:pPr>
            <w:r w:rsidRPr="00206017">
              <w:rPr>
                <w:rFonts w:cstheme="minorHAnsi"/>
                <w:sz w:val="20"/>
                <w:szCs w:val="20"/>
                <w:u w:val="single"/>
              </w:rPr>
              <w:t>(poz. 6.14 info dla Zamawiającego)</w:t>
            </w:r>
          </w:p>
          <w:p w14:paraId="1E008680" w14:textId="5A29E453" w:rsidR="00D07CB0" w:rsidRPr="00206017" w:rsidRDefault="00D07CB0" w:rsidP="00282FAF">
            <w:pPr>
              <w:spacing w:after="0" w:line="240" w:lineRule="auto"/>
              <w:jc w:val="center"/>
              <w:rPr>
                <w:rFonts w:eastAsia="Times New Roman" w:cstheme="minorHAnsi"/>
                <w:b/>
                <w:bCs/>
                <w:sz w:val="20"/>
                <w:szCs w:val="20"/>
                <w:lang w:eastAsia="pl-PL"/>
              </w:rPr>
            </w:pPr>
          </w:p>
        </w:tc>
        <w:tc>
          <w:tcPr>
            <w:tcW w:w="180" w:type="pct"/>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32B4A973" w14:textId="13323B28" w:rsidR="00D07CB0" w:rsidRPr="00206017" w:rsidRDefault="00D07CB0" w:rsidP="00D7480F">
            <w:pPr>
              <w:spacing w:after="0" w:line="240" w:lineRule="auto"/>
              <w:ind w:left="113" w:right="113"/>
              <w:jc w:val="both"/>
              <w:rPr>
                <w:rFonts w:eastAsia="Times New Roman" w:cstheme="minorHAnsi"/>
                <w:b/>
                <w:bCs/>
                <w:sz w:val="20"/>
                <w:szCs w:val="20"/>
                <w:lang w:eastAsia="pl-PL"/>
              </w:rPr>
            </w:pPr>
            <w:r w:rsidRPr="00206017">
              <w:rPr>
                <w:rFonts w:eastAsia="Times New Roman" w:cstheme="minorHAnsi"/>
                <w:color w:val="000000"/>
                <w:sz w:val="20"/>
                <w:szCs w:val="20"/>
                <w:lang w:eastAsia="pl-PL"/>
              </w:rPr>
              <w:t xml:space="preserve">2 nauczycieli/nauczycielek </w:t>
            </w: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57991" w14:textId="30A44CC1" w:rsidR="00D07CB0" w:rsidRPr="00206017" w:rsidRDefault="00D07CB0" w:rsidP="00D07CB0">
            <w:pPr>
              <w:spacing w:after="0" w:line="240" w:lineRule="auto"/>
              <w:rPr>
                <w:rFonts w:cstheme="minorHAnsi"/>
                <w:sz w:val="20"/>
                <w:szCs w:val="20"/>
              </w:rPr>
            </w:pPr>
            <w:r w:rsidRPr="00206017">
              <w:rPr>
                <w:rFonts w:cstheme="minorHAnsi"/>
                <w:sz w:val="20"/>
                <w:szCs w:val="20"/>
              </w:rPr>
              <w:t>Szkolenie branżowe dla nauczycieli/nauczycielek przedmiotów branży hotelarskiej u pracodawców lub firmach szkol.</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592E2" w14:textId="77777777" w:rsidR="00D07CB0" w:rsidRPr="00206017" w:rsidRDefault="00D07CB0" w:rsidP="001B4EAE">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0AE75" w14:textId="77777777" w:rsidR="00D07CB0" w:rsidRPr="00206017" w:rsidRDefault="00D07CB0" w:rsidP="001B4EAE">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1ADDA" w14:textId="77777777" w:rsidR="00D07CB0" w:rsidRPr="00206017" w:rsidRDefault="00D07CB0" w:rsidP="001B4EAE">
            <w:pPr>
              <w:spacing w:after="0" w:line="240" w:lineRule="auto"/>
              <w:jc w:val="center"/>
              <w:rPr>
                <w:rFonts w:eastAsia="Times New Roman" w:cstheme="minorHAnsi"/>
                <w:b/>
                <w:bCs/>
                <w:sz w:val="20"/>
                <w:szCs w:val="20"/>
                <w:lang w:eastAsia="pl-PL"/>
              </w:rPr>
            </w:pPr>
          </w:p>
        </w:tc>
      </w:tr>
      <w:tr w:rsidR="003C3DAF" w:rsidRPr="00206017" w14:paraId="3C66305B" w14:textId="77777777" w:rsidTr="00711C05">
        <w:trPr>
          <w:gridAfter w:val="3"/>
          <w:wAfter w:w="966" w:type="pct"/>
          <w:trHeight w:val="393"/>
          <w:jc w:val="center"/>
        </w:trPr>
        <w:tc>
          <w:tcPr>
            <w:tcW w:w="119" w:type="pct"/>
            <w:vMerge/>
            <w:tcBorders>
              <w:left w:val="single" w:sz="4" w:space="0" w:color="auto"/>
              <w:right w:val="single" w:sz="4" w:space="0" w:color="auto"/>
            </w:tcBorders>
            <w:shd w:val="clear" w:color="auto" w:fill="FFFFFF" w:themeFill="background1"/>
            <w:vAlign w:val="center"/>
          </w:tcPr>
          <w:p w14:paraId="22AC8AF3" w14:textId="77777777" w:rsidR="00D07CB0" w:rsidRPr="00206017" w:rsidRDefault="00D07CB0" w:rsidP="00D7480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vAlign w:val="center"/>
          </w:tcPr>
          <w:p w14:paraId="505B58EE" w14:textId="737D2E9A" w:rsidR="00D07CB0" w:rsidRPr="00206017" w:rsidRDefault="00D07CB0" w:rsidP="00282FAF">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62C2BD3B" w14:textId="200C4EA8" w:rsidR="00D07CB0" w:rsidRPr="00206017" w:rsidRDefault="00D07CB0" w:rsidP="00D7480F">
            <w:pPr>
              <w:spacing w:after="0" w:line="240" w:lineRule="auto"/>
              <w:ind w:left="113" w:right="113"/>
              <w:jc w:val="both"/>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F2F29" w14:textId="1B5604F5" w:rsidR="00D07CB0" w:rsidRPr="00206017" w:rsidRDefault="00D07CB0" w:rsidP="00307975">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Kwiecień-maj 2026</w:t>
            </w:r>
          </w:p>
          <w:p w14:paraId="63E27000" w14:textId="44E7FEB5" w:rsidR="00D07CB0" w:rsidRPr="00206017" w:rsidRDefault="00D07CB0" w:rsidP="00FA4158">
            <w:pPr>
              <w:spacing w:after="0" w:line="240" w:lineRule="auto"/>
              <w:rPr>
                <w:rFonts w:cstheme="minorHAnsi"/>
                <w:sz w:val="20"/>
                <w:szCs w:val="20"/>
              </w:rPr>
            </w:pP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F9B9A" w14:textId="77777777" w:rsidR="00D07CB0" w:rsidRPr="00206017" w:rsidRDefault="00D07CB0" w:rsidP="001B4EAE">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11022" w14:textId="77777777" w:rsidR="00D07CB0" w:rsidRPr="00206017" w:rsidRDefault="00D07CB0" w:rsidP="001B4EAE">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489C6" w14:textId="77777777" w:rsidR="00D07CB0" w:rsidRPr="00206017" w:rsidRDefault="00D07CB0" w:rsidP="001B4EAE">
            <w:pPr>
              <w:spacing w:after="0" w:line="240" w:lineRule="auto"/>
              <w:jc w:val="center"/>
              <w:rPr>
                <w:rFonts w:eastAsia="Times New Roman" w:cstheme="minorHAnsi"/>
                <w:b/>
                <w:bCs/>
                <w:sz w:val="20"/>
                <w:szCs w:val="20"/>
                <w:lang w:eastAsia="pl-PL"/>
              </w:rPr>
            </w:pPr>
          </w:p>
        </w:tc>
      </w:tr>
      <w:tr w:rsidR="003C3DAF" w:rsidRPr="00206017" w14:paraId="0836FC1D" w14:textId="77777777" w:rsidTr="00711C05">
        <w:trPr>
          <w:gridAfter w:val="3"/>
          <w:wAfter w:w="966" w:type="pct"/>
          <w:trHeight w:val="676"/>
          <w:jc w:val="center"/>
        </w:trPr>
        <w:tc>
          <w:tcPr>
            <w:tcW w:w="119" w:type="pct"/>
            <w:vMerge/>
            <w:tcBorders>
              <w:left w:val="single" w:sz="4" w:space="0" w:color="auto"/>
              <w:right w:val="single" w:sz="4" w:space="0" w:color="auto"/>
            </w:tcBorders>
            <w:shd w:val="clear" w:color="auto" w:fill="FFFFFF" w:themeFill="background1"/>
            <w:vAlign w:val="center"/>
          </w:tcPr>
          <w:p w14:paraId="4798F71D" w14:textId="77777777" w:rsidR="00D07CB0" w:rsidRPr="00206017" w:rsidRDefault="00D07CB0" w:rsidP="00D7480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vAlign w:val="center"/>
          </w:tcPr>
          <w:p w14:paraId="524CE55B" w14:textId="7E967F17" w:rsidR="00D07CB0" w:rsidRPr="00206017" w:rsidRDefault="00D07CB0" w:rsidP="00282FAF">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6866349B" w14:textId="4E0D4B5F" w:rsidR="00D07CB0" w:rsidRPr="00206017" w:rsidRDefault="00D07CB0" w:rsidP="00D7480F">
            <w:pPr>
              <w:spacing w:after="0" w:line="240" w:lineRule="auto"/>
              <w:ind w:left="113" w:right="113"/>
              <w:jc w:val="both"/>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D0F60" w14:textId="1CDAA0B4" w:rsidR="00D07CB0" w:rsidRPr="00206017" w:rsidRDefault="00711C05" w:rsidP="00FA4158">
            <w:pPr>
              <w:spacing w:after="0" w:line="240" w:lineRule="auto"/>
              <w:rPr>
                <w:rFonts w:cstheme="minorHAnsi"/>
                <w:sz w:val="20"/>
                <w:szCs w:val="20"/>
              </w:rPr>
            </w:pPr>
            <w:r w:rsidRPr="00206017">
              <w:rPr>
                <w:rFonts w:eastAsia="Times New Roman" w:cstheme="minorHAnsi"/>
                <w:color w:val="000000"/>
                <w:sz w:val="20"/>
                <w:szCs w:val="20"/>
                <w:lang w:eastAsia="pl-PL"/>
              </w:rPr>
              <w:t>1GR/</w:t>
            </w:r>
            <w:r w:rsidR="00D07CB0" w:rsidRPr="00206017">
              <w:rPr>
                <w:rFonts w:eastAsia="Times New Roman" w:cstheme="minorHAnsi"/>
                <w:color w:val="000000"/>
                <w:sz w:val="20"/>
                <w:szCs w:val="20"/>
                <w:lang w:eastAsia="pl-PL"/>
              </w:rPr>
              <w:t>2 Nauczycieli/Nauczycielek przedmiotów zawodowych z Zespołu Szkół Zawodowych w Bogatyni, 1 nauczyciel 5 dni szkolenia x 8h</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3B364" w14:textId="77777777" w:rsidR="00D07CB0" w:rsidRPr="00206017" w:rsidRDefault="00D07CB0" w:rsidP="001B4EAE">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5AAD0" w14:textId="77777777" w:rsidR="00D07CB0" w:rsidRPr="00206017" w:rsidRDefault="00D07CB0" w:rsidP="001B4EAE">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6E333" w14:textId="77777777" w:rsidR="00D07CB0" w:rsidRPr="00206017" w:rsidRDefault="00D07CB0" w:rsidP="001B4EAE">
            <w:pPr>
              <w:spacing w:after="0" w:line="240" w:lineRule="auto"/>
              <w:jc w:val="center"/>
              <w:rPr>
                <w:rFonts w:eastAsia="Times New Roman" w:cstheme="minorHAnsi"/>
                <w:b/>
                <w:bCs/>
                <w:sz w:val="20"/>
                <w:szCs w:val="20"/>
                <w:lang w:eastAsia="pl-PL"/>
              </w:rPr>
            </w:pPr>
          </w:p>
        </w:tc>
      </w:tr>
      <w:tr w:rsidR="00460477" w:rsidRPr="00206017" w14:paraId="4BB0B73C" w14:textId="77777777" w:rsidTr="00711C05">
        <w:trPr>
          <w:gridAfter w:val="3"/>
          <w:wAfter w:w="966" w:type="pct"/>
          <w:cantSplit/>
          <w:trHeight w:val="482"/>
          <w:jc w:val="center"/>
        </w:trPr>
        <w:tc>
          <w:tcPr>
            <w:tcW w:w="119" w:type="pct"/>
            <w:vMerge/>
            <w:tcBorders>
              <w:left w:val="single" w:sz="4" w:space="0" w:color="auto"/>
              <w:right w:val="single" w:sz="4" w:space="0" w:color="auto"/>
            </w:tcBorders>
            <w:vAlign w:val="center"/>
          </w:tcPr>
          <w:p w14:paraId="04ED3169" w14:textId="450E5BC0" w:rsidR="00D07CB0" w:rsidRPr="00206017" w:rsidRDefault="00D07CB0" w:rsidP="00D7480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noWrap/>
            <w:vAlign w:val="center"/>
          </w:tcPr>
          <w:p w14:paraId="1A8D4610" w14:textId="607EEF24" w:rsidR="00D07CB0" w:rsidRPr="00206017" w:rsidRDefault="00D07CB0" w:rsidP="00282FAF">
            <w:pPr>
              <w:spacing w:after="0" w:line="240" w:lineRule="auto"/>
              <w:jc w:val="center"/>
              <w:rPr>
                <w:rFonts w:cstheme="minorHAnsi"/>
                <w:color w:val="000000"/>
                <w:sz w:val="20"/>
                <w:szCs w:val="20"/>
              </w:rPr>
            </w:pPr>
          </w:p>
        </w:tc>
        <w:tc>
          <w:tcPr>
            <w:tcW w:w="180" w:type="pct"/>
            <w:vMerge/>
            <w:tcBorders>
              <w:left w:val="single" w:sz="4" w:space="0" w:color="auto"/>
              <w:right w:val="single" w:sz="4" w:space="0" w:color="auto"/>
            </w:tcBorders>
            <w:noWrap/>
            <w:textDirection w:val="btLr"/>
            <w:vAlign w:val="center"/>
          </w:tcPr>
          <w:p w14:paraId="38C5A124" w14:textId="366999CC" w:rsidR="00D07CB0" w:rsidRPr="00206017" w:rsidRDefault="00D07CB0" w:rsidP="00D7480F">
            <w:pPr>
              <w:spacing w:after="0" w:line="240" w:lineRule="auto"/>
              <w:ind w:left="113" w:right="113"/>
              <w:jc w:val="both"/>
              <w:rPr>
                <w:rFonts w:cstheme="minorHAnsi"/>
                <w:sz w:val="20"/>
                <w:szCs w:val="20"/>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6008C66A" w14:textId="7E24A448" w:rsidR="00D07CB0" w:rsidRPr="00206017" w:rsidRDefault="00D07CB0" w:rsidP="00A47E87">
            <w:pPr>
              <w:spacing w:after="0" w:line="240" w:lineRule="auto"/>
              <w:contextualSpacing/>
              <w:rPr>
                <w:rFonts w:cstheme="minorHAnsi"/>
                <w:b/>
                <w:color w:val="000000"/>
                <w:sz w:val="20"/>
                <w:szCs w:val="20"/>
              </w:rPr>
            </w:pPr>
            <w:r w:rsidRPr="00206017">
              <w:rPr>
                <w:rFonts w:cstheme="minorHAnsi"/>
                <w:b/>
                <w:color w:val="000000"/>
                <w:sz w:val="20"/>
                <w:szCs w:val="20"/>
              </w:rPr>
              <w:t xml:space="preserve">PROGRAM </w:t>
            </w:r>
          </w:p>
        </w:tc>
      </w:tr>
      <w:tr w:rsidR="003C3DAF" w:rsidRPr="00206017" w14:paraId="57737B15" w14:textId="77777777" w:rsidTr="00711C05">
        <w:trPr>
          <w:gridAfter w:val="3"/>
          <w:wAfter w:w="966" w:type="pct"/>
          <w:cantSplit/>
          <w:trHeight w:val="985"/>
          <w:jc w:val="center"/>
        </w:trPr>
        <w:tc>
          <w:tcPr>
            <w:tcW w:w="119" w:type="pct"/>
            <w:vMerge/>
            <w:tcBorders>
              <w:left w:val="single" w:sz="4" w:space="0" w:color="auto"/>
              <w:right w:val="single" w:sz="4" w:space="0" w:color="auto"/>
            </w:tcBorders>
            <w:vAlign w:val="center"/>
          </w:tcPr>
          <w:p w14:paraId="4F2695B7" w14:textId="5B76A152" w:rsidR="00D07CB0" w:rsidRPr="00206017" w:rsidRDefault="00D07CB0" w:rsidP="00D7480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noWrap/>
            <w:vAlign w:val="center"/>
          </w:tcPr>
          <w:p w14:paraId="164A654D" w14:textId="4181E5E2" w:rsidR="00D07CB0" w:rsidRPr="00206017" w:rsidRDefault="00D07CB0" w:rsidP="00D7480F">
            <w:pPr>
              <w:spacing w:after="0" w:line="240" w:lineRule="auto"/>
              <w:rPr>
                <w:rFonts w:cstheme="minorHAnsi"/>
                <w:color w:val="000000"/>
                <w:sz w:val="20"/>
                <w:szCs w:val="20"/>
              </w:rPr>
            </w:pPr>
          </w:p>
        </w:tc>
        <w:tc>
          <w:tcPr>
            <w:tcW w:w="180" w:type="pct"/>
            <w:vMerge/>
            <w:tcBorders>
              <w:left w:val="single" w:sz="4" w:space="0" w:color="auto"/>
              <w:right w:val="single" w:sz="4" w:space="0" w:color="auto"/>
            </w:tcBorders>
            <w:noWrap/>
            <w:textDirection w:val="btLr"/>
            <w:vAlign w:val="center"/>
          </w:tcPr>
          <w:p w14:paraId="3F1CE9F4" w14:textId="77777777" w:rsidR="00D07CB0" w:rsidRPr="00206017" w:rsidRDefault="00D07CB0" w:rsidP="00D7480F">
            <w:pPr>
              <w:spacing w:after="0" w:line="240" w:lineRule="auto"/>
              <w:ind w:left="113" w:right="113"/>
              <w:jc w:val="both"/>
              <w:rPr>
                <w:rFonts w:cstheme="minorHAnsi"/>
                <w:sz w:val="20"/>
                <w:szCs w:val="20"/>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38DE8305" w14:textId="77777777" w:rsidR="00B25CFE" w:rsidRPr="00206017" w:rsidRDefault="00B25CFE" w:rsidP="00B25CFE">
            <w:pPr>
              <w:numPr>
                <w:ilvl w:val="0"/>
                <w:numId w:val="99"/>
              </w:num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Organizacja pracy hotelu-6 godz. </w:t>
            </w:r>
          </w:p>
          <w:p w14:paraId="449CCE94" w14:textId="77777777" w:rsidR="00B25CFE" w:rsidRPr="00206017" w:rsidRDefault="00B25CFE" w:rsidP="00B25CFE">
            <w:pPr>
              <w:numPr>
                <w:ilvl w:val="0"/>
                <w:numId w:val="99"/>
              </w:num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BHP i procedury bezpieczeństwa-6godz.</w:t>
            </w:r>
          </w:p>
          <w:p w14:paraId="7509943C" w14:textId="1E1FB951" w:rsidR="00B25CFE" w:rsidRPr="00206017" w:rsidRDefault="00B25CFE" w:rsidP="00B25CFE">
            <w:pPr>
              <w:numPr>
                <w:ilvl w:val="0"/>
                <w:numId w:val="99"/>
              </w:num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Zakres obowiązków pracowników-6godz.</w:t>
            </w:r>
          </w:p>
          <w:p w14:paraId="0B88B7ED" w14:textId="77777777" w:rsidR="00B25CFE" w:rsidRPr="00206017" w:rsidRDefault="00B25CFE" w:rsidP="00B25CFE">
            <w:pPr>
              <w:numPr>
                <w:ilvl w:val="0"/>
                <w:numId w:val="99"/>
              </w:num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Technologie w hotelarstwie-8godz.</w:t>
            </w:r>
          </w:p>
          <w:p w14:paraId="773A8129" w14:textId="77777777" w:rsidR="00B25CFE" w:rsidRPr="00206017" w:rsidRDefault="00B25CFE" w:rsidP="00B25CFE">
            <w:pPr>
              <w:numPr>
                <w:ilvl w:val="0"/>
                <w:numId w:val="99"/>
              </w:num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Jakość usług hotelarskich-6godz.</w:t>
            </w:r>
          </w:p>
          <w:p w14:paraId="55A6AB24" w14:textId="77777777" w:rsidR="00B25CFE" w:rsidRPr="00206017" w:rsidRDefault="00B25CFE" w:rsidP="00B25CFE">
            <w:pPr>
              <w:numPr>
                <w:ilvl w:val="0"/>
                <w:numId w:val="99"/>
              </w:num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Ćwiczenia praktyczne-8godz.</w:t>
            </w:r>
          </w:p>
          <w:p w14:paraId="53480B35" w14:textId="2AD28BB8" w:rsidR="00D07CB0" w:rsidRPr="00206017" w:rsidRDefault="00D07CB0" w:rsidP="00B25CFE">
            <w:pPr>
              <w:spacing w:after="0" w:line="240" w:lineRule="auto"/>
              <w:ind w:left="614"/>
              <w:rPr>
                <w:rFonts w:eastAsia="Times New Roman" w:cstheme="minorHAnsi"/>
                <w:color w:val="000000"/>
                <w:sz w:val="20"/>
                <w:szCs w:val="20"/>
                <w:lang w:eastAsia="pl-PL"/>
              </w:rPr>
            </w:pPr>
          </w:p>
        </w:tc>
        <w:tc>
          <w:tcPr>
            <w:tcW w:w="243" w:type="pct"/>
            <w:gridSpan w:val="6"/>
            <w:tcBorders>
              <w:top w:val="single" w:sz="4" w:space="0" w:color="auto"/>
              <w:left w:val="single" w:sz="4" w:space="0" w:color="auto"/>
              <w:bottom w:val="single" w:sz="4" w:space="0" w:color="auto"/>
              <w:right w:val="single" w:sz="4" w:space="0" w:color="auto"/>
            </w:tcBorders>
          </w:tcPr>
          <w:p w14:paraId="0DE2DABB" w14:textId="77777777" w:rsidR="00D07CB0" w:rsidRPr="00206017" w:rsidRDefault="00D07CB0" w:rsidP="00D7480F">
            <w:pPr>
              <w:spacing w:after="0" w:line="240" w:lineRule="auto"/>
              <w:contextualSpacing/>
              <w:rPr>
                <w:rFonts w:cstheme="minorHAnsi"/>
                <w:color w:val="000000"/>
                <w:sz w:val="20"/>
                <w:szCs w:val="20"/>
              </w:rPr>
            </w:pPr>
          </w:p>
        </w:tc>
        <w:tc>
          <w:tcPr>
            <w:tcW w:w="242" w:type="pct"/>
            <w:gridSpan w:val="5"/>
            <w:tcBorders>
              <w:top w:val="single" w:sz="4" w:space="0" w:color="auto"/>
              <w:left w:val="single" w:sz="4" w:space="0" w:color="auto"/>
              <w:bottom w:val="single" w:sz="4" w:space="0" w:color="auto"/>
              <w:right w:val="single" w:sz="4" w:space="0" w:color="auto"/>
            </w:tcBorders>
          </w:tcPr>
          <w:p w14:paraId="52EDEFAE" w14:textId="77777777" w:rsidR="00D07CB0" w:rsidRPr="00206017" w:rsidRDefault="00D07CB0" w:rsidP="00D7480F">
            <w:pPr>
              <w:spacing w:after="0" w:line="240" w:lineRule="auto"/>
              <w:contextualSpacing/>
              <w:rPr>
                <w:rFonts w:cstheme="minorHAnsi"/>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14:paraId="0D10C573" w14:textId="77777777" w:rsidR="00D07CB0" w:rsidRPr="00206017" w:rsidRDefault="00D07CB0" w:rsidP="00D7480F">
            <w:pPr>
              <w:spacing w:after="0" w:line="240" w:lineRule="auto"/>
              <w:contextualSpacing/>
              <w:rPr>
                <w:rFonts w:cstheme="minorHAnsi"/>
                <w:color w:val="000000"/>
                <w:sz w:val="20"/>
                <w:szCs w:val="20"/>
              </w:rPr>
            </w:pPr>
          </w:p>
        </w:tc>
      </w:tr>
      <w:tr w:rsidR="00460477" w:rsidRPr="00206017" w14:paraId="5197D6A5" w14:textId="77777777" w:rsidTr="00711C05">
        <w:trPr>
          <w:gridAfter w:val="3"/>
          <w:wAfter w:w="966" w:type="pct"/>
          <w:cantSplit/>
          <w:trHeight w:val="506"/>
          <w:jc w:val="center"/>
        </w:trPr>
        <w:tc>
          <w:tcPr>
            <w:tcW w:w="119" w:type="pct"/>
            <w:vMerge/>
            <w:tcBorders>
              <w:left w:val="single" w:sz="4" w:space="0" w:color="auto"/>
              <w:right w:val="single" w:sz="4" w:space="0" w:color="auto"/>
            </w:tcBorders>
            <w:vAlign w:val="center"/>
          </w:tcPr>
          <w:p w14:paraId="1449D0EE"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6EE0EB50"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45B04663"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78C5A6AB" w14:textId="2E343864" w:rsidR="00D07CB0" w:rsidRPr="00206017" w:rsidRDefault="00D07CB0" w:rsidP="00516831">
            <w:pPr>
              <w:shd w:val="clear" w:color="auto" w:fill="FFFFFF"/>
              <w:spacing w:after="0" w:line="240" w:lineRule="auto"/>
              <w:rPr>
                <w:rFonts w:eastAsia="Times New Roman" w:cstheme="minorHAnsi"/>
                <w:b/>
                <w:sz w:val="20"/>
                <w:szCs w:val="20"/>
                <w:lang w:eastAsia="pl-PL"/>
              </w:rPr>
            </w:pPr>
            <w:r w:rsidRPr="00206017">
              <w:rPr>
                <w:rFonts w:eastAsia="Times New Roman" w:cstheme="minorHAnsi"/>
                <w:b/>
                <w:color w:val="000000"/>
                <w:sz w:val="20"/>
                <w:szCs w:val="20"/>
                <w:lang w:eastAsia="pl-PL"/>
              </w:rPr>
              <w:t>WYŻYWIENIE</w:t>
            </w:r>
          </w:p>
        </w:tc>
      </w:tr>
      <w:tr w:rsidR="003C3DAF" w:rsidRPr="00206017" w14:paraId="0EA6603B" w14:textId="77777777" w:rsidTr="00711C05">
        <w:trPr>
          <w:gridAfter w:val="3"/>
          <w:wAfter w:w="966" w:type="pct"/>
          <w:cantSplit/>
          <w:trHeight w:val="1136"/>
          <w:jc w:val="center"/>
        </w:trPr>
        <w:tc>
          <w:tcPr>
            <w:tcW w:w="119" w:type="pct"/>
            <w:vMerge/>
            <w:tcBorders>
              <w:left w:val="single" w:sz="4" w:space="0" w:color="auto"/>
              <w:right w:val="single" w:sz="4" w:space="0" w:color="auto"/>
            </w:tcBorders>
            <w:vAlign w:val="center"/>
          </w:tcPr>
          <w:p w14:paraId="6F40146F"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085CDB25"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6D4FC55F"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2C64BE4D" w14:textId="50E59B6A" w:rsidR="00D07CB0" w:rsidRPr="00206017" w:rsidRDefault="00B25CFE" w:rsidP="0051683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5</w:t>
            </w:r>
            <w:r w:rsidR="00D07CB0" w:rsidRPr="00206017">
              <w:rPr>
                <w:rFonts w:eastAsia="Times New Roman" w:cstheme="minorHAnsi"/>
                <w:color w:val="000000"/>
                <w:sz w:val="20"/>
                <w:szCs w:val="20"/>
                <w:lang w:eastAsia="pl-PL"/>
              </w:rPr>
              <w:t xml:space="preserve"> obiady- ciepłe posiłki (zupa, drugie danie, napój) – obiad:1, 2</w:t>
            </w:r>
            <w:r w:rsidRPr="00206017">
              <w:rPr>
                <w:rFonts w:eastAsia="Times New Roman" w:cstheme="minorHAnsi"/>
                <w:color w:val="000000"/>
                <w:sz w:val="20"/>
                <w:szCs w:val="20"/>
                <w:lang w:eastAsia="pl-PL"/>
              </w:rPr>
              <w:t>, 3, 4</w:t>
            </w:r>
            <w:r w:rsidR="00D07CB0" w:rsidRPr="00206017">
              <w:rPr>
                <w:rFonts w:eastAsia="Times New Roman" w:cstheme="minorHAnsi"/>
                <w:color w:val="000000"/>
                <w:sz w:val="20"/>
                <w:szCs w:val="20"/>
                <w:lang w:eastAsia="pl-PL"/>
              </w:rPr>
              <w:t xml:space="preserve"> i </w:t>
            </w:r>
            <w:r w:rsidRPr="00206017">
              <w:rPr>
                <w:rFonts w:eastAsia="Times New Roman" w:cstheme="minorHAnsi"/>
                <w:color w:val="000000"/>
                <w:sz w:val="20"/>
                <w:szCs w:val="20"/>
                <w:lang w:eastAsia="pl-PL"/>
              </w:rPr>
              <w:t>5</w:t>
            </w:r>
            <w:r w:rsidR="00D07CB0" w:rsidRPr="00206017">
              <w:rPr>
                <w:rFonts w:eastAsia="Times New Roman" w:cstheme="minorHAnsi"/>
                <w:color w:val="000000"/>
                <w:sz w:val="20"/>
                <w:szCs w:val="20"/>
                <w:lang w:eastAsia="pl-PL"/>
              </w:rPr>
              <w:t xml:space="preserve"> dnia wyjazdu,</w:t>
            </w:r>
          </w:p>
          <w:p w14:paraId="2FE55E33" w14:textId="6A5DC904" w:rsidR="00D07CB0" w:rsidRPr="00206017" w:rsidRDefault="00D07CB0" w:rsidP="0051683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3 kolacje na ciepło (plus napój)- 1, 2</w:t>
            </w:r>
            <w:r w:rsidR="00B25CFE" w:rsidRPr="00206017">
              <w:rPr>
                <w:rFonts w:eastAsia="Times New Roman" w:cstheme="minorHAnsi"/>
                <w:color w:val="000000"/>
                <w:sz w:val="20"/>
                <w:szCs w:val="20"/>
                <w:lang w:eastAsia="pl-PL"/>
              </w:rPr>
              <w:t xml:space="preserve">, </w:t>
            </w:r>
            <w:r w:rsidRPr="00206017">
              <w:rPr>
                <w:rFonts w:eastAsia="Times New Roman" w:cstheme="minorHAnsi"/>
                <w:color w:val="000000"/>
                <w:sz w:val="20"/>
                <w:szCs w:val="20"/>
                <w:lang w:eastAsia="pl-PL"/>
              </w:rPr>
              <w:t>3</w:t>
            </w:r>
            <w:r w:rsidR="00B25CFE" w:rsidRPr="00206017">
              <w:rPr>
                <w:rFonts w:eastAsia="Times New Roman" w:cstheme="minorHAnsi"/>
                <w:color w:val="000000"/>
                <w:sz w:val="20"/>
                <w:szCs w:val="20"/>
                <w:lang w:eastAsia="pl-PL"/>
              </w:rPr>
              <w:t>, 4 i 5</w:t>
            </w:r>
            <w:r w:rsidRPr="00206017">
              <w:rPr>
                <w:rFonts w:eastAsia="Times New Roman" w:cstheme="minorHAnsi"/>
                <w:color w:val="000000"/>
                <w:sz w:val="20"/>
                <w:szCs w:val="20"/>
                <w:lang w:eastAsia="pl-PL"/>
              </w:rPr>
              <w:t xml:space="preserve"> dnia wyjazdu,</w:t>
            </w:r>
          </w:p>
          <w:p w14:paraId="3E686897" w14:textId="77777777" w:rsidR="00D07CB0" w:rsidRPr="00206017" w:rsidRDefault="00D07CB0" w:rsidP="00516831">
            <w:pPr>
              <w:shd w:val="clear" w:color="auto" w:fill="FFFFFF"/>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2 śniadania (plus napój)- 2</w:t>
            </w:r>
            <w:r w:rsidR="00B25CFE" w:rsidRPr="00206017">
              <w:rPr>
                <w:rFonts w:eastAsia="Times New Roman" w:cstheme="minorHAnsi"/>
                <w:color w:val="000000"/>
                <w:sz w:val="20"/>
                <w:szCs w:val="20"/>
                <w:lang w:eastAsia="pl-PL"/>
              </w:rPr>
              <w:t xml:space="preserve">, </w:t>
            </w:r>
            <w:r w:rsidRPr="00206017">
              <w:rPr>
                <w:rFonts w:eastAsia="Times New Roman" w:cstheme="minorHAnsi"/>
                <w:color w:val="000000"/>
                <w:sz w:val="20"/>
                <w:szCs w:val="20"/>
                <w:lang w:eastAsia="pl-PL"/>
              </w:rPr>
              <w:t>3</w:t>
            </w:r>
            <w:r w:rsidR="00B25CFE" w:rsidRPr="00206017">
              <w:rPr>
                <w:rFonts w:eastAsia="Times New Roman" w:cstheme="minorHAnsi"/>
                <w:color w:val="000000"/>
                <w:sz w:val="20"/>
                <w:szCs w:val="20"/>
                <w:lang w:eastAsia="pl-PL"/>
              </w:rPr>
              <w:t>, 4, 5</w:t>
            </w:r>
            <w:r w:rsidRPr="00206017">
              <w:rPr>
                <w:rFonts w:eastAsia="Times New Roman" w:cstheme="minorHAnsi"/>
                <w:color w:val="000000"/>
                <w:sz w:val="20"/>
                <w:szCs w:val="20"/>
                <w:lang w:eastAsia="pl-PL"/>
              </w:rPr>
              <w:t xml:space="preserve"> dnia wyjazdu,</w:t>
            </w:r>
          </w:p>
          <w:p w14:paraId="2853D0CA" w14:textId="2178A324" w:rsidR="00B25CFE" w:rsidRPr="00206017" w:rsidRDefault="00B25CFE" w:rsidP="00516831">
            <w:pPr>
              <w:shd w:val="clear" w:color="auto" w:fill="FFFFFF"/>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Przerwa kawowa </w:t>
            </w:r>
            <w:proofErr w:type="spellStart"/>
            <w:r w:rsidRPr="00206017">
              <w:rPr>
                <w:rFonts w:eastAsia="Times New Roman" w:cstheme="minorHAnsi"/>
                <w:color w:val="000000"/>
                <w:sz w:val="20"/>
                <w:szCs w:val="20"/>
                <w:lang w:eastAsia="pl-PL"/>
              </w:rPr>
              <w:t>obejmująca:kawę</w:t>
            </w:r>
            <w:proofErr w:type="spellEnd"/>
            <w:r w:rsidRPr="00206017">
              <w:rPr>
                <w:rFonts w:eastAsia="Times New Roman" w:cstheme="minorHAnsi"/>
                <w:color w:val="000000"/>
                <w:sz w:val="20"/>
                <w:szCs w:val="20"/>
                <w:lang w:eastAsia="pl-PL"/>
              </w:rPr>
              <w:t>/herbatę/wodę/ciastka/ciasto w miejscu szkolenia</w:t>
            </w:r>
          </w:p>
        </w:tc>
        <w:tc>
          <w:tcPr>
            <w:tcW w:w="243" w:type="pct"/>
            <w:gridSpan w:val="6"/>
            <w:tcBorders>
              <w:top w:val="single" w:sz="4" w:space="0" w:color="auto"/>
              <w:left w:val="single" w:sz="4" w:space="0" w:color="auto"/>
              <w:bottom w:val="single" w:sz="4" w:space="0" w:color="auto"/>
              <w:right w:val="single" w:sz="4" w:space="0" w:color="auto"/>
            </w:tcBorders>
          </w:tcPr>
          <w:p w14:paraId="327D91DA"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tcPr>
          <w:p w14:paraId="16512214"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tcPr>
          <w:p w14:paraId="4195107D"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r>
      <w:tr w:rsidR="003C3DAF" w:rsidRPr="00206017" w14:paraId="3DCBC1EB" w14:textId="77777777" w:rsidTr="00711C05">
        <w:trPr>
          <w:gridAfter w:val="3"/>
          <w:wAfter w:w="966" w:type="pct"/>
          <w:cantSplit/>
          <w:trHeight w:val="830"/>
          <w:jc w:val="center"/>
        </w:trPr>
        <w:tc>
          <w:tcPr>
            <w:tcW w:w="119" w:type="pct"/>
            <w:vMerge/>
            <w:tcBorders>
              <w:left w:val="single" w:sz="4" w:space="0" w:color="auto"/>
              <w:right w:val="single" w:sz="4" w:space="0" w:color="auto"/>
            </w:tcBorders>
            <w:vAlign w:val="center"/>
          </w:tcPr>
          <w:p w14:paraId="74110BAB"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4CF99B47"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1EC6CBE3"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4B8875D1" w14:textId="41241746" w:rsidR="00D07CB0" w:rsidRPr="00206017" w:rsidRDefault="00D07CB0" w:rsidP="00B438F8">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Wykonawca uwzględni specjalne potrzeby dietetyczne zgłaszane przez uczestników(</w:t>
            </w:r>
            <w:r w:rsidRPr="00206017">
              <w:rPr>
                <w:rFonts w:eastAsia="Times New Roman" w:cstheme="minorHAnsi"/>
                <w:sz w:val="20"/>
                <w:szCs w:val="20"/>
                <w:lang w:eastAsia="pl-PL"/>
              </w:rPr>
              <w:t>bezglutenowa, bezmleczna, wegańska, wegańska)</w:t>
            </w:r>
          </w:p>
        </w:tc>
        <w:tc>
          <w:tcPr>
            <w:tcW w:w="243" w:type="pct"/>
            <w:gridSpan w:val="6"/>
            <w:tcBorders>
              <w:top w:val="single" w:sz="4" w:space="0" w:color="auto"/>
              <w:left w:val="single" w:sz="4" w:space="0" w:color="auto"/>
              <w:bottom w:val="single" w:sz="4" w:space="0" w:color="auto"/>
              <w:right w:val="single" w:sz="4" w:space="0" w:color="auto"/>
            </w:tcBorders>
          </w:tcPr>
          <w:p w14:paraId="4D1CAF29"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tcPr>
          <w:p w14:paraId="6078A8BC"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tcPr>
          <w:p w14:paraId="0FEE2345"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r>
      <w:tr w:rsidR="003C3DAF" w:rsidRPr="00206017" w14:paraId="4D4C3B1D" w14:textId="77777777" w:rsidTr="00711C05">
        <w:trPr>
          <w:gridAfter w:val="3"/>
          <w:wAfter w:w="966" w:type="pct"/>
          <w:cantSplit/>
          <w:trHeight w:val="492"/>
          <w:jc w:val="center"/>
        </w:trPr>
        <w:tc>
          <w:tcPr>
            <w:tcW w:w="119" w:type="pct"/>
            <w:vMerge/>
            <w:tcBorders>
              <w:left w:val="single" w:sz="4" w:space="0" w:color="auto"/>
              <w:right w:val="single" w:sz="4" w:space="0" w:color="auto"/>
            </w:tcBorders>
            <w:vAlign w:val="center"/>
          </w:tcPr>
          <w:p w14:paraId="12BDF98A"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1D1AEAD7"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2CB00D6D"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78FFE7D6" w14:textId="5E23F0EF" w:rsidR="00D07CB0" w:rsidRPr="00206017" w:rsidRDefault="00D07CB0" w:rsidP="00516831">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Śniadanie w miejscu noclegowym.</w:t>
            </w:r>
          </w:p>
        </w:tc>
        <w:tc>
          <w:tcPr>
            <w:tcW w:w="243" w:type="pct"/>
            <w:gridSpan w:val="6"/>
            <w:tcBorders>
              <w:top w:val="single" w:sz="4" w:space="0" w:color="auto"/>
              <w:left w:val="single" w:sz="4" w:space="0" w:color="auto"/>
              <w:bottom w:val="single" w:sz="4" w:space="0" w:color="auto"/>
              <w:right w:val="single" w:sz="4" w:space="0" w:color="auto"/>
            </w:tcBorders>
          </w:tcPr>
          <w:p w14:paraId="0C6DE366"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tcPr>
          <w:p w14:paraId="6EB96DD5"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tcPr>
          <w:p w14:paraId="5AB783E8"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r>
      <w:tr w:rsidR="00460477" w:rsidRPr="00206017" w14:paraId="3E787AE0" w14:textId="77777777" w:rsidTr="00711C05">
        <w:trPr>
          <w:gridAfter w:val="3"/>
          <w:wAfter w:w="966" w:type="pct"/>
          <w:cantSplit/>
          <w:trHeight w:val="498"/>
          <w:jc w:val="center"/>
        </w:trPr>
        <w:tc>
          <w:tcPr>
            <w:tcW w:w="119" w:type="pct"/>
            <w:vMerge/>
            <w:tcBorders>
              <w:left w:val="single" w:sz="4" w:space="0" w:color="auto"/>
              <w:right w:val="single" w:sz="4" w:space="0" w:color="auto"/>
            </w:tcBorders>
            <w:vAlign w:val="center"/>
          </w:tcPr>
          <w:p w14:paraId="667F39CA"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39D8F2DE"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52EA0B7C"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0A140E62" w14:textId="54FD0246" w:rsidR="00D07CB0" w:rsidRPr="00206017" w:rsidRDefault="00D07CB0" w:rsidP="00516831">
            <w:pPr>
              <w:shd w:val="clear" w:color="auto" w:fill="FFFFFF"/>
              <w:spacing w:after="0" w:line="240" w:lineRule="auto"/>
              <w:rPr>
                <w:rFonts w:eastAsia="Times New Roman" w:cstheme="minorHAnsi"/>
                <w:b/>
                <w:sz w:val="20"/>
                <w:szCs w:val="20"/>
                <w:lang w:eastAsia="pl-PL"/>
              </w:rPr>
            </w:pPr>
            <w:r w:rsidRPr="00206017">
              <w:rPr>
                <w:rFonts w:eastAsia="Times New Roman" w:cstheme="minorHAnsi"/>
                <w:b/>
                <w:sz w:val="20"/>
                <w:szCs w:val="20"/>
                <w:lang w:eastAsia="pl-PL"/>
              </w:rPr>
              <w:t>NOCLEG</w:t>
            </w:r>
          </w:p>
        </w:tc>
      </w:tr>
      <w:tr w:rsidR="003C3DAF" w:rsidRPr="00206017" w14:paraId="7073DCD6" w14:textId="77777777" w:rsidTr="00711C05">
        <w:trPr>
          <w:gridAfter w:val="3"/>
          <w:wAfter w:w="966" w:type="pct"/>
          <w:cantSplit/>
          <w:trHeight w:val="830"/>
          <w:jc w:val="center"/>
        </w:trPr>
        <w:tc>
          <w:tcPr>
            <w:tcW w:w="119" w:type="pct"/>
            <w:vMerge/>
            <w:tcBorders>
              <w:left w:val="single" w:sz="4" w:space="0" w:color="auto"/>
              <w:right w:val="single" w:sz="4" w:space="0" w:color="auto"/>
            </w:tcBorders>
            <w:vAlign w:val="center"/>
          </w:tcPr>
          <w:p w14:paraId="46F81D93"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37937422"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2EDB0D20"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24935720" w14:textId="68C405DF" w:rsidR="00D07CB0" w:rsidRPr="00206017" w:rsidRDefault="00D07CB0" w:rsidP="00516831">
            <w:pPr>
              <w:shd w:val="clear" w:color="auto" w:fill="FFFFFF"/>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Nocleg w odległości </w:t>
            </w:r>
            <w:r w:rsidR="00B25CFE" w:rsidRPr="00206017">
              <w:rPr>
                <w:rFonts w:eastAsia="Times New Roman" w:cstheme="minorHAnsi"/>
                <w:color w:val="000000"/>
                <w:sz w:val="20"/>
                <w:szCs w:val="20"/>
                <w:lang w:eastAsia="pl-PL"/>
              </w:rPr>
              <w:t>5 km</w:t>
            </w:r>
            <w:r w:rsidRPr="00206017">
              <w:rPr>
                <w:rFonts w:eastAsia="Times New Roman" w:cstheme="minorHAnsi"/>
                <w:color w:val="000000"/>
                <w:sz w:val="20"/>
                <w:szCs w:val="20"/>
                <w:lang w:eastAsia="pl-PL"/>
              </w:rPr>
              <w:t xml:space="preserve"> </w:t>
            </w:r>
            <w:r w:rsidR="00B25CFE" w:rsidRPr="00206017">
              <w:rPr>
                <w:rFonts w:eastAsia="Times New Roman" w:cstheme="minorHAnsi"/>
                <w:color w:val="000000"/>
                <w:sz w:val="20"/>
                <w:szCs w:val="20"/>
                <w:lang w:eastAsia="pl-PL"/>
              </w:rPr>
              <w:t xml:space="preserve">od miejsca szkolenia </w:t>
            </w:r>
            <w:r w:rsidRPr="00206017">
              <w:rPr>
                <w:rFonts w:eastAsia="Times New Roman" w:cstheme="minorHAnsi"/>
                <w:color w:val="000000"/>
                <w:sz w:val="20"/>
                <w:szCs w:val="20"/>
                <w:lang w:eastAsia="pl-PL"/>
              </w:rPr>
              <w:t>(szczegółowe info. Dot. odległości w tabeli 1)</w:t>
            </w:r>
          </w:p>
        </w:tc>
        <w:tc>
          <w:tcPr>
            <w:tcW w:w="243" w:type="pct"/>
            <w:gridSpan w:val="6"/>
            <w:tcBorders>
              <w:top w:val="single" w:sz="4" w:space="0" w:color="auto"/>
              <w:left w:val="single" w:sz="4" w:space="0" w:color="auto"/>
              <w:bottom w:val="single" w:sz="4" w:space="0" w:color="auto"/>
              <w:right w:val="single" w:sz="4" w:space="0" w:color="auto"/>
            </w:tcBorders>
          </w:tcPr>
          <w:p w14:paraId="43821994"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tcPr>
          <w:p w14:paraId="711C0A05"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tcPr>
          <w:p w14:paraId="5BB9580D"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r>
      <w:tr w:rsidR="003C3DAF" w:rsidRPr="00206017" w14:paraId="2C2DC834" w14:textId="77777777" w:rsidTr="00711C05">
        <w:trPr>
          <w:gridAfter w:val="3"/>
          <w:wAfter w:w="966" w:type="pct"/>
          <w:cantSplit/>
          <w:trHeight w:val="830"/>
          <w:jc w:val="center"/>
        </w:trPr>
        <w:tc>
          <w:tcPr>
            <w:tcW w:w="119" w:type="pct"/>
            <w:vMerge/>
            <w:tcBorders>
              <w:left w:val="single" w:sz="4" w:space="0" w:color="auto"/>
              <w:right w:val="single" w:sz="4" w:space="0" w:color="auto"/>
            </w:tcBorders>
            <w:vAlign w:val="center"/>
          </w:tcPr>
          <w:p w14:paraId="2FC39D51" w14:textId="77777777" w:rsidR="00D07CB0" w:rsidRPr="00206017" w:rsidRDefault="00D07CB0" w:rsidP="00516831">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7E76ED03" w14:textId="77777777" w:rsidR="00D07CB0" w:rsidRPr="00206017" w:rsidRDefault="00D07CB0" w:rsidP="00516831">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336F7BF5" w14:textId="77777777" w:rsidR="00D07CB0" w:rsidRPr="00206017" w:rsidRDefault="00D07CB0" w:rsidP="00516831">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2DDFF4A7" w14:textId="606061AD" w:rsidR="00B25CFE" w:rsidRPr="00206017" w:rsidRDefault="00D07CB0" w:rsidP="00B25CFE">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Pokoje </w:t>
            </w:r>
            <w:r w:rsidR="00B25CFE" w:rsidRPr="00206017">
              <w:rPr>
                <w:rFonts w:eastAsia="Times New Roman" w:cstheme="minorHAnsi"/>
                <w:color w:val="000000"/>
                <w:sz w:val="20"/>
                <w:szCs w:val="20"/>
                <w:lang w:eastAsia="pl-PL"/>
              </w:rPr>
              <w:t>1-</w:t>
            </w:r>
            <w:r w:rsidRPr="00206017">
              <w:rPr>
                <w:rFonts w:eastAsia="Times New Roman" w:cstheme="minorHAnsi"/>
                <w:color w:val="000000"/>
                <w:sz w:val="20"/>
                <w:szCs w:val="20"/>
                <w:lang w:eastAsia="pl-PL"/>
              </w:rPr>
              <w:t xml:space="preserve">osobowe </w:t>
            </w:r>
            <w:r w:rsidR="00B25CFE" w:rsidRPr="00206017">
              <w:rPr>
                <w:rFonts w:eastAsia="Times New Roman" w:cstheme="minorHAnsi"/>
                <w:color w:val="000000"/>
                <w:sz w:val="20"/>
                <w:szCs w:val="20"/>
                <w:lang w:eastAsia="pl-PL"/>
              </w:rPr>
              <w:t xml:space="preserve"> z łazienką</w:t>
            </w:r>
            <w:r w:rsidRPr="00206017">
              <w:rPr>
                <w:rFonts w:eastAsia="Times New Roman" w:cstheme="minorHAnsi"/>
                <w:color w:val="000000"/>
                <w:sz w:val="20"/>
                <w:szCs w:val="20"/>
                <w:lang w:eastAsia="pl-PL"/>
              </w:rPr>
              <w:t xml:space="preserve"> </w:t>
            </w:r>
            <w:r w:rsidR="00B25CFE" w:rsidRPr="00206017">
              <w:rPr>
                <w:rFonts w:eastAsia="Times New Roman" w:cstheme="minorHAnsi"/>
                <w:color w:val="000000"/>
                <w:sz w:val="20"/>
                <w:szCs w:val="20"/>
                <w:lang w:eastAsia="pl-PL"/>
              </w:rPr>
              <w:t>w pokoju</w:t>
            </w:r>
          </w:p>
          <w:p w14:paraId="56F3472F" w14:textId="383DA3D4" w:rsidR="00D07CB0" w:rsidRPr="00206017" w:rsidRDefault="00D07CB0" w:rsidP="003536C3">
            <w:pPr>
              <w:spacing w:after="0" w:line="240" w:lineRule="auto"/>
              <w:rPr>
                <w:rFonts w:eastAsia="Times New Roman" w:cstheme="minorHAnsi"/>
                <w:color w:val="000000"/>
                <w:sz w:val="20"/>
                <w:szCs w:val="20"/>
                <w:lang w:eastAsia="pl-PL"/>
              </w:rPr>
            </w:pPr>
          </w:p>
        </w:tc>
        <w:tc>
          <w:tcPr>
            <w:tcW w:w="243" w:type="pct"/>
            <w:gridSpan w:val="6"/>
            <w:tcBorders>
              <w:top w:val="single" w:sz="4" w:space="0" w:color="auto"/>
              <w:left w:val="single" w:sz="4" w:space="0" w:color="auto"/>
              <w:bottom w:val="single" w:sz="4" w:space="0" w:color="auto"/>
              <w:right w:val="single" w:sz="4" w:space="0" w:color="auto"/>
            </w:tcBorders>
          </w:tcPr>
          <w:p w14:paraId="4DFEC677"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tcPr>
          <w:p w14:paraId="4210AEC1"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tcPr>
          <w:p w14:paraId="150CEEB1" w14:textId="77777777" w:rsidR="00D07CB0" w:rsidRPr="00206017" w:rsidRDefault="00D07CB0" w:rsidP="00516831">
            <w:pPr>
              <w:shd w:val="clear" w:color="auto" w:fill="FFFFFF"/>
              <w:spacing w:after="0" w:line="240" w:lineRule="auto"/>
              <w:rPr>
                <w:rFonts w:eastAsia="Times New Roman" w:cstheme="minorHAnsi"/>
                <w:sz w:val="20"/>
                <w:szCs w:val="20"/>
                <w:lang w:eastAsia="pl-PL"/>
              </w:rPr>
            </w:pPr>
          </w:p>
        </w:tc>
      </w:tr>
      <w:tr w:rsidR="00711C05" w:rsidRPr="00206017" w14:paraId="4EF9D6A1" w14:textId="77777777" w:rsidTr="00711C05">
        <w:trPr>
          <w:gridAfter w:val="3"/>
          <w:wAfter w:w="966" w:type="pct"/>
          <w:cantSplit/>
          <w:trHeight w:val="830"/>
          <w:jc w:val="center"/>
        </w:trPr>
        <w:tc>
          <w:tcPr>
            <w:tcW w:w="119" w:type="pct"/>
            <w:tcBorders>
              <w:left w:val="single" w:sz="4" w:space="0" w:color="auto"/>
              <w:right w:val="single" w:sz="4" w:space="0" w:color="auto"/>
            </w:tcBorders>
            <w:vAlign w:val="center"/>
          </w:tcPr>
          <w:p w14:paraId="1ECB4E8C" w14:textId="77777777" w:rsidR="00711C05" w:rsidRPr="00206017" w:rsidRDefault="00711C05" w:rsidP="00516831">
            <w:pPr>
              <w:spacing w:after="0" w:line="240" w:lineRule="auto"/>
              <w:rPr>
                <w:rFonts w:eastAsia="Times New Roman" w:cstheme="minorHAnsi"/>
                <w:b/>
                <w:bCs/>
                <w:sz w:val="20"/>
                <w:szCs w:val="20"/>
                <w:lang w:eastAsia="pl-PL"/>
              </w:rPr>
            </w:pPr>
          </w:p>
        </w:tc>
        <w:tc>
          <w:tcPr>
            <w:tcW w:w="616" w:type="pct"/>
            <w:tcBorders>
              <w:left w:val="single" w:sz="4" w:space="0" w:color="auto"/>
              <w:right w:val="single" w:sz="4" w:space="0" w:color="auto"/>
            </w:tcBorders>
            <w:shd w:val="clear" w:color="auto" w:fill="FFFFFF" w:themeFill="background1"/>
            <w:noWrap/>
            <w:vAlign w:val="center"/>
          </w:tcPr>
          <w:p w14:paraId="78911125" w14:textId="77777777" w:rsidR="00711C05" w:rsidRPr="00206017" w:rsidRDefault="00711C05" w:rsidP="00516831">
            <w:pPr>
              <w:spacing w:after="0" w:line="240" w:lineRule="auto"/>
              <w:rPr>
                <w:rFonts w:eastAsia="Times New Roman" w:cstheme="minorHAnsi"/>
                <w:sz w:val="20"/>
                <w:szCs w:val="20"/>
                <w:lang w:eastAsia="pl-PL"/>
              </w:rPr>
            </w:pPr>
          </w:p>
        </w:tc>
        <w:tc>
          <w:tcPr>
            <w:tcW w:w="180" w:type="pct"/>
            <w:tcBorders>
              <w:left w:val="single" w:sz="4" w:space="0" w:color="auto"/>
              <w:right w:val="single" w:sz="4" w:space="0" w:color="auto"/>
            </w:tcBorders>
            <w:shd w:val="clear" w:color="auto" w:fill="FFFFFF" w:themeFill="background1"/>
            <w:noWrap/>
            <w:textDirection w:val="btLr"/>
            <w:vAlign w:val="center"/>
          </w:tcPr>
          <w:p w14:paraId="704BB2CC" w14:textId="77777777" w:rsidR="00711C05" w:rsidRPr="00206017" w:rsidRDefault="00711C05" w:rsidP="00516831">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11218BB8" w14:textId="1CBBB5D6" w:rsidR="00711C05" w:rsidRPr="00206017" w:rsidRDefault="00711C05" w:rsidP="00516831">
            <w:pPr>
              <w:shd w:val="clear" w:color="auto" w:fill="FFFFFF"/>
              <w:spacing w:after="0" w:line="240" w:lineRule="auto"/>
              <w:rPr>
                <w:rFonts w:eastAsia="Times New Roman" w:cstheme="minorHAnsi"/>
                <w:b/>
                <w:bCs/>
                <w:sz w:val="20"/>
                <w:szCs w:val="20"/>
                <w:lang w:eastAsia="pl-PL"/>
              </w:rPr>
            </w:pPr>
            <w:r w:rsidRPr="00206017">
              <w:rPr>
                <w:rFonts w:eastAsia="Times New Roman" w:cstheme="minorHAnsi"/>
                <w:b/>
                <w:bCs/>
                <w:sz w:val="20"/>
                <w:szCs w:val="20"/>
                <w:lang w:eastAsia="pl-PL"/>
              </w:rPr>
              <w:t>TRANSPORT</w:t>
            </w:r>
          </w:p>
        </w:tc>
      </w:tr>
      <w:tr w:rsidR="008F454D" w:rsidRPr="00206017" w14:paraId="2A70F951" w14:textId="77777777" w:rsidTr="00711C05">
        <w:trPr>
          <w:gridAfter w:val="3"/>
          <w:wAfter w:w="966" w:type="pct"/>
          <w:cantSplit/>
          <w:trHeight w:val="830"/>
          <w:jc w:val="center"/>
        </w:trPr>
        <w:tc>
          <w:tcPr>
            <w:tcW w:w="119" w:type="pct"/>
            <w:tcBorders>
              <w:left w:val="single" w:sz="4" w:space="0" w:color="auto"/>
              <w:right w:val="single" w:sz="4" w:space="0" w:color="auto"/>
            </w:tcBorders>
            <w:vAlign w:val="center"/>
          </w:tcPr>
          <w:p w14:paraId="1A69FB97" w14:textId="77777777" w:rsidR="008F454D" w:rsidRPr="00206017" w:rsidRDefault="008F454D" w:rsidP="00516831">
            <w:pPr>
              <w:spacing w:after="0" w:line="240" w:lineRule="auto"/>
              <w:rPr>
                <w:rFonts w:eastAsia="Times New Roman" w:cstheme="minorHAnsi"/>
                <w:b/>
                <w:bCs/>
                <w:sz w:val="20"/>
                <w:szCs w:val="20"/>
                <w:lang w:eastAsia="pl-PL"/>
              </w:rPr>
            </w:pPr>
          </w:p>
        </w:tc>
        <w:tc>
          <w:tcPr>
            <w:tcW w:w="616" w:type="pct"/>
            <w:tcBorders>
              <w:left w:val="single" w:sz="4" w:space="0" w:color="auto"/>
              <w:right w:val="single" w:sz="4" w:space="0" w:color="auto"/>
            </w:tcBorders>
            <w:shd w:val="clear" w:color="auto" w:fill="FFFFFF" w:themeFill="background1"/>
            <w:noWrap/>
            <w:vAlign w:val="center"/>
          </w:tcPr>
          <w:p w14:paraId="6EE58A86" w14:textId="77777777" w:rsidR="008F454D" w:rsidRPr="00206017" w:rsidRDefault="008F454D" w:rsidP="00516831">
            <w:pPr>
              <w:spacing w:after="0" w:line="240" w:lineRule="auto"/>
              <w:rPr>
                <w:rFonts w:eastAsia="Times New Roman" w:cstheme="minorHAnsi"/>
                <w:sz w:val="20"/>
                <w:szCs w:val="20"/>
                <w:lang w:eastAsia="pl-PL"/>
              </w:rPr>
            </w:pPr>
          </w:p>
        </w:tc>
        <w:tc>
          <w:tcPr>
            <w:tcW w:w="180" w:type="pct"/>
            <w:tcBorders>
              <w:left w:val="single" w:sz="4" w:space="0" w:color="auto"/>
              <w:right w:val="single" w:sz="4" w:space="0" w:color="auto"/>
            </w:tcBorders>
            <w:shd w:val="clear" w:color="auto" w:fill="FFFFFF" w:themeFill="background1"/>
            <w:noWrap/>
            <w:textDirection w:val="btLr"/>
            <w:vAlign w:val="center"/>
          </w:tcPr>
          <w:p w14:paraId="77001922" w14:textId="77777777" w:rsidR="008F454D" w:rsidRPr="00206017" w:rsidRDefault="008F454D" w:rsidP="00516831">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59D12144" w14:textId="0C2A2A35" w:rsidR="008F454D" w:rsidRPr="00206017" w:rsidRDefault="008F454D" w:rsidP="00B25CFE">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Transport: do miejsca szkolenia, transport do miejsca zamieszkania, przejazdy do miejsc: szkolenia, wyżywienia, noclegu</w:t>
            </w:r>
          </w:p>
        </w:tc>
        <w:tc>
          <w:tcPr>
            <w:tcW w:w="243" w:type="pct"/>
            <w:gridSpan w:val="6"/>
            <w:tcBorders>
              <w:top w:val="single" w:sz="4" w:space="0" w:color="auto"/>
              <w:left w:val="single" w:sz="4" w:space="0" w:color="auto"/>
              <w:bottom w:val="single" w:sz="4" w:space="0" w:color="auto"/>
              <w:right w:val="single" w:sz="4" w:space="0" w:color="auto"/>
            </w:tcBorders>
          </w:tcPr>
          <w:p w14:paraId="46F6078B" w14:textId="77777777" w:rsidR="008F454D" w:rsidRPr="00206017" w:rsidRDefault="008F454D" w:rsidP="00516831">
            <w:pPr>
              <w:shd w:val="clear" w:color="auto" w:fill="FFFFFF"/>
              <w:spacing w:after="0" w:line="240" w:lineRule="auto"/>
              <w:rPr>
                <w:rFonts w:eastAsia="Times New Roman" w:cstheme="minorHAnsi"/>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tcPr>
          <w:p w14:paraId="678C312A" w14:textId="77777777" w:rsidR="008F454D" w:rsidRPr="00206017" w:rsidRDefault="008F454D" w:rsidP="00516831">
            <w:pPr>
              <w:shd w:val="clear" w:color="auto" w:fill="FFFFFF"/>
              <w:spacing w:after="0" w:line="240" w:lineRule="auto"/>
              <w:rPr>
                <w:rFonts w:eastAsia="Times New Roman" w:cstheme="minorHAnsi"/>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tcPr>
          <w:p w14:paraId="08471804" w14:textId="77777777" w:rsidR="008F454D" w:rsidRPr="00206017" w:rsidRDefault="008F454D" w:rsidP="00516831">
            <w:pPr>
              <w:shd w:val="clear" w:color="auto" w:fill="FFFFFF"/>
              <w:spacing w:after="0" w:line="240" w:lineRule="auto"/>
              <w:rPr>
                <w:rFonts w:eastAsia="Times New Roman" w:cstheme="minorHAnsi"/>
                <w:sz w:val="20"/>
                <w:szCs w:val="20"/>
                <w:lang w:eastAsia="pl-PL"/>
              </w:rPr>
            </w:pPr>
          </w:p>
        </w:tc>
      </w:tr>
      <w:tr w:rsidR="00460477" w:rsidRPr="00206017" w14:paraId="2E833078" w14:textId="77777777" w:rsidTr="00711C05">
        <w:trPr>
          <w:gridAfter w:val="3"/>
          <w:wAfter w:w="966" w:type="pct"/>
          <w:trHeight w:val="676"/>
          <w:jc w:val="center"/>
        </w:trPr>
        <w:tc>
          <w:tcPr>
            <w:tcW w:w="91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26185" w14:textId="4E058D7F" w:rsidR="00B25CFE" w:rsidRPr="00206017" w:rsidRDefault="00B25CFE"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Część 2</w:t>
            </w: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ECCF" w14:textId="77777777" w:rsidR="00B25CFE" w:rsidRPr="00206017" w:rsidRDefault="00B25CFE"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OPIS ELEMENTÓW</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0823D" w14:textId="77777777" w:rsidR="00B25CFE" w:rsidRPr="00206017" w:rsidRDefault="00B25CFE"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TAK</w:t>
            </w: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12B1C" w14:textId="77777777" w:rsidR="00B25CFE" w:rsidRPr="00206017" w:rsidRDefault="00B25CFE"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NIE</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FBFEA" w14:textId="77777777" w:rsidR="00B25CFE" w:rsidRPr="00206017" w:rsidRDefault="00B25CFE"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INNE</w:t>
            </w:r>
          </w:p>
          <w:p w14:paraId="53E25FD4" w14:textId="77777777" w:rsidR="00B25CFE" w:rsidRPr="00206017" w:rsidRDefault="00B25CFE"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(OPIS)</w:t>
            </w:r>
          </w:p>
        </w:tc>
      </w:tr>
      <w:tr w:rsidR="00B87AB8" w:rsidRPr="00206017" w14:paraId="0226C5E4" w14:textId="070D2AC9" w:rsidTr="00711C05">
        <w:trPr>
          <w:cantSplit/>
          <w:trHeight w:val="1701"/>
          <w:jc w:val="center"/>
        </w:trPr>
        <w:tc>
          <w:tcPr>
            <w:tcW w:w="119" w:type="pct"/>
            <w:tcBorders>
              <w:left w:val="single" w:sz="4" w:space="0" w:color="auto"/>
              <w:right w:val="single" w:sz="4" w:space="0" w:color="auto"/>
            </w:tcBorders>
            <w:vAlign w:val="center"/>
          </w:tcPr>
          <w:p w14:paraId="2A0A442A" w14:textId="77777777" w:rsidR="00B87AB8" w:rsidRPr="00206017" w:rsidRDefault="00B87AB8" w:rsidP="00B25CFE">
            <w:pPr>
              <w:spacing w:after="0" w:line="240" w:lineRule="auto"/>
              <w:rPr>
                <w:rFonts w:eastAsia="Times New Roman" w:cstheme="minorHAnsi"/>
                <w:b/>
                <w:bCs/>
                <w:sz w:val="20"/>
                <w:szCs w:val="20"/>
                <w:lang w:eastAsia="pl-PL"/>
              </w:rPr>
            </w:pPr>
          </w:p>
          <w:p w14:paraId="66E5D161" w14:textId="77777777" w:rsidR="00B87AB8" w:rsidRPr="00206017" w:rsidRDefault="00B87AB8" w:rsidP="00B25CFE">
            <w:pPr>
              <w:spacing w:after="0" w:line="240" w:lineRule="auto"/>
              <w:rPr>
                <w:rFonts w:eastAsia="Times New Roman" w:cstheme="minorHAnsi"/>
                <w:b/>
                <w:bCs/>
                <w:sz w:val="20"/>
                <w:szCs w:val="20"/>
                <w:lang w:eastAsia="pl-PL"/>
              </w:rPr>
            </w:pPr>
            <w:r w:rsidRPr="00206017">
              <w:rPr>
                <w:rFonts w:eastAsia="Times New Roman" w:cstheme="minorHAnsi"/>
                <w:b/>
                <w:bCs/>
                <w:sz w:val="20"/>
                <w:szCs w:val="20"/>
                <w:lang w:eastAsia="pl-PL"/>
              </w:rPr>
              <w:t>1</w:t>
            </w:r>
          </w:p>
          <w:p w14:paraId="530F81D8" w14:textId="77777777" w:rsidR="00B87AB8" w:rsidRPr="00206017" w:rsidRDefault="00B87AB8" w:rsidP="00B25CFE">
            <w:pPr>
              <w:spacing w:after="0" w:line="240" w:lineRule="auto"/>
              <w:rPr>
                <w:rFonts w:eastAsia="Times New Roman" w:cstheme="minorHAnsi"/>
                <w:b/>
                <w:bCs/>
                <w:sz w:val="20"/>
                <w:szCs w:val="20"/>
                <w:lang w:eastAsia="pl-PL"/>
              </w:rPr>
            </w:pPr>
          </w:p>
        </w:tc>
        <w:tc>
          <w:tcPr>
            <w:tcW w:w="616" w:type="pct"/>
            <w:vMerge w:val="restart"/>
            <w:tcBorders>
              <w:left w:val="single" w:sz="4" w:space="0" w:color="auto"/>
              <w:right w:val="single" w:sz="4" w:space="0" w:color="auto"/>
            </w:tcBorders>
            <w:shd w:val="clear" w:color="auto" w:fill="FFFFFF" w:themeFill="background1"/>
            <w:noWrap/>
            <w:vAlign w:val="center"/>
          </w:tcPr>
          <w:p w14:paraId="42BE664C" w14:textId="2132E4C6" w:rsidR="00B87AB8" w:rsidRPr="00206017" w:rsidRDefault="00B87AB8" w:rsidP="003C3DAF">
            <w:pPr>
              <w:spacing w:after="0" w:line="240" w:lineRule="auto"/>
              <w:rPr>
                <w:rFonts w:cstheme="minorHAnsi"/>
                <w:b/>
                <w:bCs/>
                <w:sz w:val="20"/>
                <w:szCs w:val="20"/>
                <w:u w:val="single"/>
              </w:rPr>
            </w:pPr>
            <w:r w:rsidRPr="00206017">
              <w:rPr>
                <w:rFonts w:cstheme="minorHAnsi"/>
                <w:b/>
                <w:bCs/>
                <w:sz w:val="20"/>
                <w:szCs w:val="20"/>
                <w:u w:val="single"/>
              </w:rPr>
              <w:t xml:space="preserve">Szkolenie branżowe dla nauczycieli/nauczycielek przedmiotów branży </w:t>
            </w:r>
            <w:proofErr w:type="spellStart"/>
            <w:r w:rsidRPr="00206017">
              <w:rPr>
                <w:rFonts w:cstheme="minorHAnsi"/>
                <w:b/>
                <w:bCs/>
                <w:sz w:val="20"/>
                <w:szCs w:val="20"/>
                <w:u w:val="single"/>
              </w:rPr>
              <w:t>mechatronicznej</w:t>
            </w:r>
            <w:proofErr w:type="spellEnd"/>
          </w:p>
          <w:p w14:paraId="1D67435C" w14:textId="77777777" w:rsidR="00B87AB8" w:rsidRPr="00206017" w:rsidRDefault="00B87AB8" w:rsidP="003C3DAF">
            <w:pPr>
              <w:spacing w:after="0" w:line="240" w:lineRule="auto"/>
              <w:jc w:val="center"/>
              <w:rPr>
                <w:rFonts w:cstheme="minorHAnsi"/>
                <w:b/>
                <w:bCs/>
                <w:sz w:val="20"/>
                <w:szCs w:val="20"/>
                <w:u w:val="single"/>
              </w:rPr>
            </w:pPr>
            <w:r w:rsidRPr="00206017">
              <w:rPr>
                <w:rFonts w:cstheme="minorHAnsi"/>
                <w:b/>
                <w:bCs/>
                <w:sz w:val="20"/>
                <w:szCs w:val="20"/>
                <w:u w:val="single"/>
              </w:rPr>
              <w:t xml:space="preserve">u </w:t>
            </w:r>
            <w:proofErr w:type="spellStart"/>
            <w:r w:rsidRPr="00206017">
              <w:rPr>
                <w:rFonts w:cstheme="minorHAnsi"/>
                <w:b/>
                <w:bCs/>
                <w:sz w:val="20"/>
                <w:szCs w:val="20"/>
                <w:u w:val="single"/>
              </w:rPr>
              <w:t>pracod</w:t>
            </w:r>
            <w:proofErr w:type="spellEnd"/>
            <w:r w:rsidRPr="00206017">
              <w:rPr>
                <w:rFonts w:cstheme="minorHAnsi"/>
                <w:b/>
                <w:bCs/>
                <w:sz w:val="20"/>
                <w:szCs w:val="20"/>
                <w:u w:val="single"/>
              </w:rPr>
              <w:t>. lub firmach szkol</w:t>
            </w:r>
          </w:p>
          <w:p w14:paraId="1D8FDA6B" w14:textId="77777777" w:rsidR="00B87AB8" w:rsidRPr="00206017" w:rsidRDefault="00B87AB8" w:rsidP="003C3DAF">
            <w:pPr>
              <w:spacing w:after="0" w:line="240" w:lineRule="auto"/>
              <w:jc w:val="center"/>
              <w:rPr>
                <w:rFonts w:cstheme="minorHAnsi"/>
                <w:b/>
                <w:bCs/>
                <w:sz w:val="20"/>
                <w:szCs w:val="20"/>
                <w:u w:val="single"/>
              </w:rPr>
            </w:pPr>
          </w:p>
          <w:p w14:paraId="32BB04FA" w14:textId="77777777" w:rsidR="00B87AB8" w:rsidRPr="00206017" w:rsidRDefault="00B87AB8" w:rsidP="003C3DAF">
            <w:pPr>
              <w:spacing w:after="0" w:line="240" w:lineRule="auto"/>
              <w:jc w:val="center"/>
              <w:rPr>
                <w:rFonts w:cstheme="minorHAnsi"/>
                <w:b/>
                <w:bCs/>
                <w:sz w:val="20"/>
                <w:szCs w:val="20"/>
                <w:u w:val="single"/>
              </w:rPr>
            </w:pPr>
            <w:r w:rsidRPr="00206017">
              <w:rPr>
                <w:rFonts w:cstheme="minorHAnsi"/>
                <w:b/>
                <w:bCs/>
                <w:sz w:val="20"/>
                <w:szCs w:val="20"/>
                <w:u w:val="single"/>
              </w:rPr>
              <w:t>(poz. 6.14 info dla Zamawiającego)</w:t>
            </w:r>
          </w:p>
          <w:p w14:paraId="14F523FF" w14:textId="77777777" w:rsidR="00B87AB8" w:rsidRPr="00206017" w:rsidRDefault="00B87AB8" w:rsidP="00B25CFE">
            <w:pPr>
              <w:spacing w:after="0" w:line="240" w:lineRule="auto"/>
              <w:rPr>
                <w:rFonts w:eastAsia="Times New Roman" w:cstheme="minorHAnsi"/>
                <w:sz w:val="20"/>
                <w:szCs w:val="20"/>
                <w:lang w:eastAsia="pl-PL"/>
              </w:rPr>
            </w:pPr>
          </w:p>
        </w:tc>
        <w:tc>
          <w:tcPr>
            <w:tcW w:w="180" w:type="pct"/>
            <w:vMerge w:val="restart"/>
            <w:tcBorders>
              <w:left w:val="single" w:sz="4" w:space="0" w:color="auto"/>
              <w:right w:val="single" w:sz="4" w:space="0" w:color="auto"/>
            </w:tcBorders>
            <w:shd w:val="clear" w:color="auto" w:fill="FFFFFF" w:themeFill="background1"/>
            <w:noWrap/>
            <w:textDirection w:val="btLr"/>
            <w:vAlign w:val="center"/>
          </w:tcPr>
          <w:p w14:paraId="1B72B007" w14:textId="326D61C9" w:rsidR="00B87AB8" w:rsidRPr="00206017" w:rsidRDefault="00B87AB8" w:rsidP="00B25CFE">
            <w:pPr>
              <w:spacing w:after="0" w:line="240" w:lineRule="auto"/>
              <w:ind w:left="113" w:right="113"/>
              <w:jc w:val="center"/>
              <w:rPr>
                <w:rFonts w:eastAsia="Times New Roman" w:cstheme="minorHAnsi"/>
                <w:sz w:val="20"/>
                <w:szCs w:val="20"/>
                <w:lang w:eastAsia="pl-PL"/>
              </w:rPr>
            </w:pPr>
            <w:r w:rsidRPr="00206017">
              <w:rPr>
                <w:rFonts w:eastAsia="Times New Roman" w:cstheme="minorHAnsi"/>
                <w:color w:val="000000"/>
                <w:sz w:val="20"/>
                <w:szCs w:val="20"/>
                <w:lang w:eastAsia="pl-PL"/>
              </w:rPr>
              <w:t xml:space="preserve">2 nauczycieli/nauczycielek </w:t>
            </w: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4D6ED4B9" w14:textId="77777777" w:rsidR="00B87AB8" w:rsidRPr="00206017" w:rsidRDefault="00B87AB8" w:rsidP="003C3DAF">
            <w:pPr>
              <w:shd w:val="clear" w:color="auto" w:fill="FFFFFF"/>
              <w:spacing w:after="0" w:line="240" w:lineRule="auto"/>
              <w:rPr>
                <w:rFonts w:cstheme="minorHAnsi"/>
                <w:sz w:val="20"/>
                <w:szCs w:val="20"/>
              </w:rPr>
            </w:pPr>
            <w:r w:rsidRPr="00206017">
              <w:rPr>
                <w:rFonts w:cstheme="minorHAnsi"/>
                <w:sz w:val="20"/>
                <w:szCs w:val="20"/>
              </w:rPr>
              <w:t xml:space="preserve">Szkolenie branżowe dla nauczycieli/nauczycielek przedmiotów branży </w:t>
            </w:r>
            <w:proofErr w:type="spellStart"/>
            <w:r w:rsidRPr="00206017">
              <w:rPr>
                <w:rFonts w:cstheme="minorHAnsi"/>
                <w:sz w:val="20"/>
                <w:szCs w:val="20"/>
              </w:rPr>
              <w:t>mechatronicznej</w:t>
            </w:r>
            <w:proofErr w:type="spellEnd"/>
          </w:p>
          <w:p w14:paraId="38D2FE79" w14:textId="43265D54" w:rsidR="00B87AB8" w:rsidRPr="00206017" w:rsidRDefault="00B87AB8" w:rsidP="003C3DAF">
            <w:pPr>
              <w:shd w:val="clear" w:color="auto" w:fill="FFFFFF"/>
              <w:spacing w:after="0" w:line="240" w:lineRule="auto"/>
              <w:rPr>
                <w:rFonts w:cstheme="minorHAnsi"/>
                <w:sz w:val="20"/>
                <w:szCs w:val="20"/>
              </w:rPr>
            </w:pPr>
            <w:r w:rsidRPr="00206017">
              <w:rPr>
                <w:rFonts w:cstheme="minorHAnsi"/>
                <w:sz w:val="20"/>
                <w:szCs w:val="20"/>
              </w:rPr>
              <w:t>u pracodawców lub firmach szkol.</w:t>
            </w: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11792F4B" w14:textId="77777777" w:rsidR="00B87AB8" w:rsidRPr="00206017" w:rsidRDefault="00B87AB8" w:rsidP="00B25CFE">
            <w:pPr>
              <w:shd w:val="clear" w:color="auto" w:fill="FFFFFF"/>
              <w:spacing w:after="0" w:line="240" w:lineRule="auto"/>
              <w:rPr>
                <w:rFonts w:eastAsia="Times New Roman" w:cstheme="minorHAnsi"/>
                <w:b/>
                <w:bCs/>
                <w:color w:val="000000"/>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vAlign w:val="center"/>
          </w:tcPr>
          <w:p w14:paraId="711800B9" w14:textId="77777777" w:rsidR="00B87AB8" w:rsidRPr="00206017" w:rsidRDefault="00B87AB8" w:rsidP="00B25CFE">
            <w:pPr>
              <w:shd w:val="clear" w:color="auto" w:fill="FFFFFF"/>
              <w:spacing w:after="0" w:line="240" w:lineRule="auto"/>
              <w:rPr>
                <w:rFonts w:eastAsia="Times New Roman" w:cstheme="minorHAnsi"/>
                <w:b/>
                <w:bCs/>
                <w:color w:val="000000"/>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vAlign w:val="center"/>
          </w:tcPr>
          <w:p w14:paraId="19D7AD79" w14:textId="50070837" w:rsidR="00B87AB8" w:rsidRPr="00206017" w:rsidRDefault="00B87AB8" w:rsidP="00B25CFE">
            <w:pPr>
              <w:shd w:val="clear" w:color="auto" w:fill="FFFFFF"/>
              <w:spacing w:after="0" w:line="240" w:lineRule="auto"/>
              <w:rPr>
                <w:rFonts w:eastAsia="Times New Roman" w:cstheme="minorHAnsi"/>
                <w:b/>
                <w:bCs/>
                <w:color w:val="000000"/>
                <w:sz w:val="20"/>
                <w:szCs w:val="20"/>
                <w:lang w:eastAsia="pl-PL"/>
              </w:rPr>
            </w:pPr>
          </w:p>
        </w:tc>
        <w:tc>
          <w:tcPr>
            <w:tcW w:w="350" w:type="pct"/>
            <w:vAlign w:val="center"/>
          </w:tcPr>
          <w:p w14:paraId="1F2F067C" w14:textId="77777777" w:rsidR="00B87AB8" w:rsidRPr="00206017" w:rsidRDefault="00B87AB8" w:rsidP="00B25CFE">
            <w:pPr>
              <w:rPr>
                <w:rFonts w:cstheme="minorHAnsi"/>
                <w:sz w:val="20"/>
                <w:szCs w:val="20"/>
              </w:rPr>
            </w:pPr>
          </w:p>
        </w:tc>
        <w:tc>
          <w:tcPr>
            <w:tcW w:w="350" w:type="pct"/>
            <w:vAlign w:val="center"/>
          </w:tcPr>
          <w:p w14:paraId="6A1895FE" w14:textId="77777777" w:rsidR="00B87AB8" w:rsidRPr="00206017" w:rsidRDefault="00B87AB8" w:rsidP="00B25CFE">
            <w:pPr>
              <w:rPr>
                <w:rFonts w:cstheme="minorHAnsi"/>
                <w:sz w:val="20"/>
                <w:szCs w:val="20"/>
              </w:rPr>
            </w:pPr>
          </w:p>
        </w:tc>
        <w:tc>
          <w:tcPr>
            <w:tcW w:w="266" w:type="pct"/>
            <w:vAlign w:val="center"/>
          </w:tcPr>
          <w:p w14:paraId="4C3F0E09" w14:textId="77777777" w:rsidR="00B87AB8" w:rsidRPr="00206017" w:rsidRDefault="00B87AB8" w:rsidP="00B25CFE">
            <w:pPr>
              <w:rPr>
                <w:rFonts w:cstheme="minorHAnsi"/>
                <w:sz w:val="20"/>
                <w:szCs w:val="20"/>
              </w:rPr>
            </w:pPr>
          </w:p>
        </w:tc>
      </w:tr>
      <w:tr w:rsidR="00B87AB8" w:rsidRPr="00206017" w14:paraId="2F781068" w14:textId="12FE0040" w:rsidTr="00711C05">
        <w:trPr>
          <w:cantSplit/>
          <w:trHeight w:val="830"/>
          <w:jc w:val="center"/>
        </w:trPr>
        <w:tc>
          <w:tcPr>
            <w:tcW w:w="119" w:type="pct"/>
            <w:tcBorders>
              <w:left w:val="single" w:sz="4" w:space="0" w:color="auto"/>
              <w:right w:val="single" w:sz="4" w:space="0" w:color="auto"/>
            </w:tcBorders>
            <w:vAlign w:val="center"/>
          </w:tcPr>
          <w:p w14:paraId="02C05058" w14:textId="77777777" w:rsidR="00B87AB8" w:rsidRPr="00206017" w:rsidRDefault="00B87AB8" w:rsidP="00B25CFE">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26D6DFF7" w14:textId="77777777" w:rsidR="00B87AB8" w:rsidRPr="00206017" w:rsidRDefault="00B87AB8" w:rsidP="00B25CFE">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vAlign w:val="center"/>
          </w:tcPr>
          <w:p w14:paraId="1C5ACFB7" w14:textId="77777777" w:rsidR="00B87AB8" w:rsidRPr="00206017" w:rsidRDefault="00B87AB8" w:rsidP="00B25CFE">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4AC1DCAD" w14:textId="77777777" w:rsidR="00B87AB8" w:rsidRPr="00206017" w:rsidRDefault="00B87AB8" w:rsidP="00B25CFE">
            <w:pPr>
              <w:spacing w:after="0" w:line="240" w:lineRule="auto"/>
              <w:jc w:val="center"/>
              <w:rPr>
                <w:rFonts w:eastAsia="Times New Roman" w:cstheme="minorHAnsi"/>
                <w:b/>
                <w:color w:val="000000"/>
                <w:sz w:val="20"/>
                <w:szCs w:val="20"/>
                <w:lang w:eastAsia="pl-PL"/>
              </w:rPr>
            </w:pPr>
            <w:r w:rsidRPr="00206017">
              <w:rPr>
                <w:rFonts w:eastAsia="Times New Roman" w:cstheme="minorHAnsi"/>
                <w:b/>
                <w:color w:val="000000"/>
                <w:sz w:val="20"/>
                <w:szCs w:val="20"/>
                <w:lang w:eastAsia="pl-PL"/>
              </w:rPr>
              <w:t>Kwiecień-maj 2026</w:t>
            </w: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0E5F238C" w14:textId="1A3A5454" w:rsidR="00B87AB8" w:rsidRPr="00206017" w:rsidRDefault="00B87AB8" w:rsidP="00B25CFE">
            <w:pPr>
              <w:shd w:val="clear" w:color="auto" w:fill="FFFFFF"/>
              <w:spacing w:after="0" w:line="240" w:lineRule="auto"/>
              <w:rPr>
                <w:rFonts w:eastAsia="Times New Roman" w:cstheme="minorHAnsi"/>
                <w:b/>
                <w:bCs/>
                <w:color w:val="000000"/>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vAlign w:val="center"/>
          </w:tcPr>
          <w:p w14:paraId="72E36F86" w14:textId="77777777" w:rsidR="00B87AB8" w:rsidRPr="00206017" w:rsidRDefault="00B87AB8" w:rsidP="00B25CFE">
            <w:pPr>
              <w:shd w:val="clear" w:color="auto" w:fill="FFFFFF"/>
              <w:spacing w:after="0" w:line="240" w:lineRule="auto"/>
              <w:rPr>
                <w:rFonts w:eastAsia="Times New Roman" w:cstheme="minorHAnsi"/>
                <w:b/>
                <w:bCs/>
                <w:color w:val="000000"/>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vAlign w:val="center"/>
          </w:tcPr>
          <w:p w14:paraId="62DF66CF" w14:textId="6B64A01B" w:rsidR="00B87AB8" w:rsidRPr="00206017" w:rsidRDefault="00B87AB8" w:rsidP="00B25CFE">
            <w:pPr>
              <w:shd w:val="clear" w:color="auto" w:fill="FFFFFF"/>
              <w:spacing w:after="0" w:line="240" w:lineRule="auto"/>
              <w:rPr>
                <w:rFonts w:eastAsia="Times New Roman" w:cstheme="minorHAnsi"/>
                <w:b/>
                <w:bCs/>
                <w:color w:val="000000"/>
                <w:sz w:val="20"/>
                <w:szCs w:val="20"/>
                <w:lang w:eastAsia="pl-PL"/>
              </w:rPr>
            </w:pPr>
          </w:p>
        </w:tc>
        <w:tc>
          <w:tcPr>
            <w:tcW w:w="350" w:type="pct"/>
            <w:vAlign w:val="center"/>
          </w:tcPr>
          <w:p w14:paraId="355C59DD" w14:textId="77777777" w:rsidR="00B87AB8" w:rsidRPr="00206017" w:rsidRDefault="00B87AB8" w:rsidP="00B25CFE">
            <w:pPr>
              <w:rPr>
                <w:rFonts w:cstheme="minorHAnsi"/>
                <w:sz w:val="20"/>
                <w:szCs w:val="20"/>
              </w:rPr>
            </w:pPr>
          </w:p>
        </w:tc>
        <w:tc>
          <w:tcPr>
            <w:tcW w:w="350" w:type="pct"/>
            <w:vAlign w:val="center"/>
          </w:tcPr>
          <w:p w14:paraId="32F0391F" w14:textId="77777777" w:rsidR="00B87AB8" w:rsidRPr="00206017" w:rsidRDefault="00B87AB8" w:rsidP="00B25CFE">
            <w:pPr>
              <w:rPr>
                <w:rFonts w:cstheme="minorHAnsi"/>
                <w:sz w:val="20"/>
                <w:szCs w:val="20"/>
              </w:rPr>
            </w:pPr>
          </w:p>
        </w:tc>
        <w:tc>
          <w:tcPr>
            <w:tcW w:w="266" w:type="pct"/>
            <w:vAlign w:val="center"/>
          </w:tcPr>
          <w:p w14:paraId="44CC18D4" w14:textId="77777777" w:rsidR="00B87AB8" w:rsidRPr="00206017" w:rsidRDefault="00B87AB8" w:rsidP="00B25CFE">
            <w:pPr>
              <w:rPr>
                <w:rFonts w:cstheme="minorHAnsi"/>
                <w:sz w:val="20"/>
                <w:szCs w:val="20"/>
              </w:rPr>
            </w:pPr>
          </w:p>
        </w:tc>
      </w:tr>
      <w:tr w:rsidR="00B87AB8" w:rsidRPr="00206017" w14:paraId="1FA37414" w14:textId="77777777" w:rsidTr="00711C05">
        <w:trPr>
          <w:cantSplit/>
          <w:trHeight w:val="830"/>
          <w:jc w:val="center"/>
        </w:trPr>
        <w:tc>
          <w:tcPr>
            <w:tcW w:w="119" w:type="pct"/>
            <w:tcBorders>
              <w:left w:val="single" w:sz="4" w:space="0" w:color="auto"/>
              <w:right w:val="single" w:sz="4" w:space="0" w:color="auto"/>
            </w:tcBorders>
            <w:vAlign w:val="center"/>
          </w:tcPr>
          <w:p w14:paraId="22DA7866" w14:textId="77777777" w:rsidR="00B87AB8" w:rsidRPr="00206017" w:rsidRDefault="00B87AB8" w:rsidP="00B25CFE">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3249A923" w14:textId="77777777" w:rsidR="00B87AB8" w:rsidRPr="00206017" w:rsidRDefault="00B87AB8" w:rsidP="00B25CFE">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vAlign w:val="center"/>
          </w:tcPr>
          <w:p w14:paraId="4EEA7383" w14:textId="77777777" w:rsidR="00B87AB8" w:rsidRPr="00206017" w:rsidRDefault="00B87AB8" w:rsidP="00B25CFE">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2A4201A0" w14:textId="5C6D1539" w:rsidR="00B87AB8" w:rsidRPr="00206017" w:rsidRDefault="00711C05" w:rsidP="00B25CFE">
            <w:pPr>
              <w:spacing w:after="0" w:line="240" w:lineRule="auto"/>
              <w:jc w:val="center"/>
              <w:rPr>
                <w:rFonts w:eastAsia="Times New Roman" w:cstheme="minorHAnsi"/>
                <w:color w:val="000000"/>
                <w:sz w:val="20"/>
                <w:szCs w:val="20"/>
                <w:lang w:eastAsia="pl-PL"/>
              </w:rPr>
            </w:pPr>
            <w:r w:rsidRPr="00206017">
              <w:rPr>
                <w:rFonts w:eastAsia="Times New Roman" w:cstheme="minorHAnsi"/>
                <w:color w:val="000000"/>
                <w:sz w:val="20"/>
                <w:szCs w:val="20"/>
                <w:lang w:eastAsia="pl-PL"/>
              </w:rPr>
              <w:t>1GR/</w:t>
            </w:r>
            <w:r w:rsidR="00B87AB8" w:rsidRPr="00206017">
              <w:rPr>
                <w:rFonts w:eastAsia="Times New Roman" w:cstheme="minorHAnsi"/>
                <w:color w:val="000000"/>
                <w:sz w:val="20"/>
                <w:szCs w:val="20"/>
                <w:lang w:eastAsia="pl-PL"/>
              </w:rPr>
              <w:t>2 Nauczycieli/Nauczycielek przedmiotów zawodowych z Zespołu Szkół Zawodowych w Bogatyni, 1 nauczyciel 5 dni szkolenia x 8h</w:t>
            </w:r>
          </w:p>
          <w:p w14:paraId="50958389" w14:textId="77777777" w:rsidR="00711C05" w:rsidRPr="00206017" w:rsidRDefault="00711C05" w:rsidP="00B25CFE">
            <w:pPr>
              <w:spacing w:after="0" w:line="240" w:lineRule="auto"/>
              <w:jc w:val="center"/>
              <w:rPr>
                <w:rFonts w:eastAsia="Times New Roman" w:cstheme="minorHAnsi"/>
                <w:b/>
                <w:color w:val="000000"/>
                <w:sz w:val="20"/>
                <w:szCs w:val="20"/>
                <w:lang w:eastAsia="pl-PL"/>
              </w:rPr>
            </w:pP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12E4098C" w14:textId="77777777" w:rsidR="00B87AB8" w:rsidRPr="00206017" w:rsidRDefault="00B87AB8" w:rsidP="00B25CFE">
            <w:pPr>
              <w:spacing w:after="0" w:line="240" w:lineRule="auto"/>
              <w:jc w:val="center"/>
              <w:rPr>
                <w:rFonts w:eastAsia="Times New Roman" w:cstheme="minorHAnsi"/>
                <w:b/>
                <w:color w:val="000000"/>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vAlign w:val="center"/>
          </w:tcPr>
          <w:p w14:paraId="514EED1E" w14:textId="77777777" w:rsidR="00B87AB8" w:rsidRPr="00206017" w:rsidRDefault="00B87AB8" w:rsidP="00B25CFE">
            <w:pPr>
              <w:spacing w:after="0" w:line="240" w:lineRule="auto"/>
              <w:jc w:val="center"/>
              <w:rPr>
                <w:rFonts w:eastAsia="Times New Roman" w:cstheme="minorHAnsi"/>
                <w:b/>
                <w:color w:val="000000"/>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vAlign w:val="center"/>
          </w:tcPr>
          <w:p w14:paraId="135E5397" w14:textId="72736924" w:rsidR="00B87AB8" w:rsidRPr="00206017" w:rsidRDefault="00B87AB8" w:rsidP="00B25CFE">
            <w:pPr>
              <w:spacing w:after="0" w:line="240" w:lineRule="auto"/>
              <w:jc w:val="center"/>
              <w:rPr>
                <w:rFonts w:eastAsia="Times New Roman" w:cstheme="minorHAnsi"/>
                <w:b/>
                <w:color w:val="000000"/>
                <w:sz w:val="20"/>
                <w:szCs w:val="20"/>
                <w:lang w:eastAsia="pl-PL"/>
              </w:rPr>
            </w:pPr>
          </w:p>
        </w:tc>
        <w:tc>
          <w:tcPr>
            <w:tcW w:w="350" w:type="pct"/>
            <w:vAlign w:val="center"/>
          </w:tcPr>
          <w:p w14:paraId="24B98A05" w14:textId="77777777" w:rsidR="00B87AB8" w:rsidRPr="00206017" w:rsidRDefault="00B87AB8" w:rsidP="00B25CFE">
            <w:pPr>
              <w:rPr>
                <w:rFonts w:cstheme="minorHAnsi"/>
                <w:sz w:val="20"/>
                <w:szCs w:val="20"/>
              </w:rPr>
            </w:pPr>
          </w:p>
        </w:tc>
        <w:tc>
          <w:tcPr>
            <w:tcW w:w="350" w:type="pct"/>
            <w:vAlign w:val="center"/>
          </w:tcPr>
          <w:p w14:paraId="7CF0A433" w14:textId="77777777" w:rsidR="00B87AB8" w:rsidRPr="00206017" w:rsidRDefault="00B87AB8" w:rsidP="00B25CFE">
            <w:pPr>
              <w:rPr>
                <w:rFonts w:cstheme="minorHAnsi"/>
                <w:sz w:val="20"/>
                <w:szCs w:val="20"/>
              </w:rPr>
            </w:pPr>
          </w:p>
        </w:tc>
        <w:tc>
          <w:tcPr>
            <w:tcW w:w="266" w:type="pct"/>
            <w:vAlign w:val="center"/>
          </w:tcPr>
          <w:p w14:paraId="36D8362F" w14:textId="77777777" w:rsidR="00B87AB8" w:rsidRPr="00206017" w:rsidRDefault="00B87AB8" w:rsidP="00B25CFE">
            <w:pPr>
              <w:rPr>
                <w:rFonts w:cstheme="minorHAnsi"/>
                <w:sz w:val="20"/>
                <w:szCs w:val="20"/>
              </w:rPr>
            </w:pPr>
          </w:p>
        </w:tc>
      </w:tr>
      <w:tr w:rsidR="00B87AB8" w:rsidRPr="00206017" w14:paraId="1140C4E6" w14:textId="77777777" w:rsidTr="00711C05">
        <w:trPr>
          <w:cantSplit/>
          <w:trHeight w:val="830"/>
          <w:jc w:val="center"/>
        </w:trPr>
        <w:tc>
          <w:tcPr>
            <w:tcW w:w="119" w:type="pct"/>
            <w:tcBorders>
              <w:left w:val="single" w:sz="4" w:space="0" w:color="auto"/>
              <w:right w:val="single" w:sz="4" w:space="0" w:color="auto"/>
            </w:tcBorders>
            <w:vAlign w:val="center"/>
          </w:tcPr>
          <w:p w14:paraId="6390387E" w14:textId="77777777" w:rsidR="00B87AB8" w:rsidRPr="00206017" w:rsidRDefault="00B87AB8" w:rsidP="00B25CFE">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2ED414BD" w14:textId="77777777" w:rsidR="00B87AB8" w:rsidRPr="00206017" w:rsidRDefault="00B87AB8" w:rsidP="00B25CFE">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192C5DC5" w14:textId="77777777" w:rsidR="00B87AB8" w:rsidRPr="00206017" w:rsidRDefault="00B87AB8" w:rsidP="00B25CFE">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56161081" w14:textId="7CCE5E21" w:rsidR="00B87AB8" w:rsidRPr="00206017" w:rsidRDefault="00B87AB8" w:rsidP="00460477">
            <w:pPr>
              <w:spacing w:after="0" w:line="240" w:lineRule="auto"/>
              <w:rPr>
                <w:rFonts w:eastAsia="Times New Roman" w:cstheme="minorHAnsi"/>
                <w:color w:val="000000"/>
                <w:sz w:val="20"/>
                <w:szCs w:val="20"/>
                <w:lang w:eastAsia="pl-PL"/>
              </w:rPr>
            </w:pPr>
            <w:r w:rsidRPr="00206017">
              <w:rPr>
                <w:rFonts w:cstheme="minorHAnsi"/>
                <w:b/>
                <w:color w:val="000000"/>
                <w:sz w:val="20"/>
                <w:szCs w:val="20"/>
              </w:rPr>
              <w:t xml:space="preserve">PROGRAM </w:t>
            </w:r>
          </w:p>
        </w:tc>
        <w:tc>
          <w:tcPr>
            <w:tcW w:w="350" w:type="pct"/>
            <w:vAlign w:val="center"/>
          </w:tcPr>
          <w:p w14:paraId="2783F8B6" w14:textId="77777777" w:rsidR="00B87AB8" w:rsidRPr="00206017" w:rsidRDefault="00B87AB8" w:rsidP="00B25CFE">
            <w:pPr>
              <w:rPr>
                <w:rFonts w:cstheme="minorHAnsi"/>
                <w:sz w:val="20"/>
                <w:szCs w:val="20"/>
              </w:rPr>
            </w:pPr>
          </w:p>
        </w:tc>
        <w:tc>
          <w:tcPr>
            <w:tcW w:w="350" w:type="pct"/>
            <w:vAlign w:val="center"/>
          </w:tcPr>
          <w:p w14:paraId="0CE91B69" w14:textId="77777777" w:rsidR="00B87AB8" w:rsidRPr="00206017" w:rsidRDefault="00B87AB8" w:rsidP="00B25CFE">
            <w:pPr>
              <w:rPr>
                <w:rFonts w:cstheme="minorHAnsi"/>
                <w:sz w:val="20"/>
                <w:szCs w:val="20"/>
              </w:rPr>
            </w:pPr>
          </w:p>
        </w:tc>
        <w:tc>
          <w:tcPr>
            <w:tcW w:w="266" w:type="pct"/>
            <w:vAlign w:val="center"/>
          </w:tcPr>
          <w:p w14:paraId="65CD54F2" w14:textId="77777777" w:rsidR="00B87AB8" w:rsidRPr="00206017" w:rsidRDefault="00B87AB8" w:rsidP="00B25CFE">
            <w:pPr>
              <w:rPr>
                <w:rFonts w:cstheme="minorHAnsi"/>
                <w:sz w:val="20"/>
                <w:szCs w:val="20"/>
              </w:rPr>
            </w:pPr>
          </w:p>
        </w:tc>
      </w:tr>
      <w:tr w:rsidR="00B87AB8" w:rsidRPr="00206017" w14:paraId="61D7AE49" w14:textId="77777777" w:rsidTr="00711C05">
        <w:trPr>
          <w:cantSplit/>
          <w:trHeight w:val="830"/>
          <w:jc w:val="center"/>
        </w:trPr>
        <w:tc>
          <w:tcPr>
            <w:tcW w:w="119" w:type="pct"/>
            <w:tcBorders>
              <w:left w:val="single" w:sz="4" w:space="0" w:color="auto"/>
              <w:right w:val="single" w:sz="4" w:space="0" w:color="auto"/>
            </w:tcBorders>
            <w:vAlign w:val="center"/>
          </w:tcPr>
          <w:p w14:paraId="5F9A0330" w14:textId="77777777" w:rsidR="00B87AB8" w:rsidRPr="00206017" w:rsidRDefault="00B87AB8" w:rsidP="00B25CFE">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32793FB9" w14:textId="77777777" w:rsidR="00B87AB8" w:rsidRPr="00206017" w:rsidRDefault="00B87AB8" w:rsidP="00B25CFE">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708E7CA3" w14:textId="77777777" w:rsidR="00B87AB8" w:rsidRPr="00206017" w:rsidRDefault="00B87AB8" w:rsidP="00B25CFE">
            <w:pPr>
              <w:spacing w:after="0" w:line="240" w:lineRule="auto"/>
              <w:ind w:left="113" w:right="113"/>
              <w:jc w:val="center"/>
              <w:rPr>
                <w:rFonts w:eastAsia="Times New Roman" w:cstheme="minorHAnsi"/>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noWrap/>
            <w:vAlign w:val="center"/>
          </w:tcPr>
          <w:p w14:paraId="3BFC3DA3" w14:textId="77777777"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 xml:space="preserve">Organizacja pracy w przedsiębiorstwie </w:t>
            </w:r>
            <w:proofErr w:type="spellStart"/>
            <w:r w:rsidRPr="00206017">
              <w:rPr>
                <w:rFonts w:cstheme="minorHAnsi"/>
                <w:color w:val="000000"/>
                <w:sz w:val="20"/>
                <w:szCs w:val="20"/>
              </w:rPr>
              <w:t>mechatronicznym</w:t>
            </w:r>
            <w:proofErr w:type="spellEnd"/>
          </w:p>
          <w:p w14:paraId="2F06DB94" w14:textId="42C883FD"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BHP w mechatronice</w:t>
            </w:r>
          </w:p>
          <w:p w14:paraId="35229B07" w14:textId="77777777"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Zakres obowiązków stanowisk</w:t>
            </w:r>
          </w:p>
          <w:p w14:paraId="660CA31F" w14:textId="77777777"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 xml:space="preserve">Podstawowe technologie </w:t>
            </w:r>
            <w:proofErr w:type="spellStart"/>
            <w:r w:rsidRPr="00206017">
              <w:rPr>
                <w:rFonts w:cstheme="minorHAnsi"/>
                <w:color w:val="000000"/>
                <w:sz w:val="20"/>
                <w:szCs w:val="20"/>
              </w:rPr>
              <w:t>mechatroniczne</w:t>
            </w:r>
            <w:proofErr w:type="spellEnd"/>
          </w:p>
          <w:p w14:paraId="16E0F680" w14:textId="77777777"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Wyposażenie stanowisk</w:t>
            </w:r>
          </w:p>
          <w:p w14:paraId="5CFF0668" w14:textId="4BD0E470"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Jakość i dokumentacja</w:t>
            </w:r>
          </w:p>
          <w:p w14:paraId="3EA5B4C6" w14:textId="77777777" w:rsidR="00B87AB8" w:rsidRPr="00206017" w:rsidRDefault="00B87AB8" w:rsidP="003C3DAF">
            <w:pPr>
              <w:numPr>
                <w:ilvl w:val="0"/>
                <w:numId w:val="100"/>
              </w:numPr>
              <w:spacing w:after="0" w:line="240" w:lineRule="auto"/>
              <w:rPr>
                <w:rFonts w:cstheme="minorHAnsi"/>
                <w:color w:val="000000"/>
                <w:sz w:val="20"/>
                <w:szCs w:val="20"/>
              </w:rPr>
            </w:pPr>
            <w:r w:rsidRPr="00206017">
              <w:rPr>
                <w:rFonts w:cstheme="minorHAnsi"/>
                <w:color w:val="000000"/>
                <w:sz w:val="20"/>
                <w:szCs w:val="20"/>
              </w:rPr>
              <w:t>Ćwiczenia praktyczne</w:t>
            </w:r>
          </w:p>
          <w:p w14:paraId="4CA90D21" w14:textId="77777777" w:rsidR="00B87AB8" w:rsidRPr="00206017" w:rsidRDefault="00B87AB8" w:rsidP="003C3DAF">
            <w:pPr>
              <w:spacing w:after="0" w:line="240" w:lineRule="auto"/>
              <w:ind w:left="360"/>
              <w:rPr>
                <w:rFonts w:cstheme="minorHAnsi"/>
                <w:b/>
                <w:color w:val="000000"/>
                <w:sz w:val="20"/>
                <w:szCs w:val="20"/>
              </w:rPr>
            </w:pP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0C69940B" w14:textId="77777777" w:rsidR="00B87AB8" w:rsidRPr="00206017" w:rsidRDefault="00B87AB8" w:rsidP="003C3DAF">
            <w:pPr>
              <w:spacing w:after="0" w:line="240" w:lineRule="auto"/>
              <w:rPr>
                <w:rFonts w:cstheme="minorHAnsi"/>
                <w:b/>
                <w:color w:val="000000"/>
                <w:sz w:val="20"/>
                <w:szCs w:val="20"/>
              </w:rPr>
            </w:pPr>
          </w:p>
        </w:tc>
        <w:tc>
          <w:tcPr>
            <w:tcW w:w="242" w:type="pct"/>
            <w:gridSpan w:val="5"/>
            <w:tcBorders>
              <w:top w:val="single" w:sz="4" w:space="0" w:color="auto"/>
              <w:left w:val="single" w:sz="4" w:space="0" w:color="auto"/>
              <w:bottom w:val="single" w:sz="4" w:space="0" w:color="auto"/>
              <w:right w:val="single" w:sz="4" w:space="0" w:color="auto"/>
            </w:tcBorders>
            <w:vAlign w:val="center"/>
          </w:tcPr>
          <w:p w14:paraId="4961106F" w14:textId="77777777" w:rsidR="00B87AB8" w:rsidRPr="00206017" w:rsidRDefault="00B87AB8" w:rsidP="003C3DAF">
            <w:pPr>
              <w:spacing w:after="0" w:line="240" w:lineRule="auto"/>
              <w:rPr>
                <w:rFonts w:cstheme="minorHAnsi"/>
                <w:b/>
                <w:color w:val="000000"/>
                <w:sz w:val="20"/>
                <w:szCs w:val="20"/>
              </w:rPr>
            </w:pPr>
          </w:p>
        </w:tc>
        <w:tc>
          <w:tcPr>
            <w:tcW w:w="370" w:type="pct"/>
            <w:tcBorders>
              <w:top w:val="single" w:sz="4" w:space="0" w:color="auto"/>
              <w:left w:val="single" w:sz="4" w:space="0" w:color="auto"/>
              <w:bottom w:val="single" w:sz="4" w:space="0" w:color="auto"/>
              <w:right w:val="single" w:sz="4" w:space="0" w:color="auto"/>
            </w:tcBorders>
            <w:vAlign w:val="center"/>
          </w:tcPr>
          <w:p w14:paraId="255070A7" w14:textId="3FEB9B13" w:rsidR="00B87AB8" w:rsidRPr="00206017" w:rsidRDefault="00B87AB8" w:rsidP="003C3DAF">
            <w:pPr>
              <w:spacing w:after="0" w:line="240" w:lineRule="auto"/>
              <w:rPr>
                <w:rFonts w:cstheme="minorHAnsi"/>
                <w:b/>
                <w:color w:val="000000"/>
                <w:sz w:val="20"/>
                <w:szCs w:val="20"/>
              </w:rPr>
            </w:pPr>
          </w:p>
        </w:tc>
        <w:tc>
          <w:tcPr>
            <w:tcW w:w="350" w:type="pct"/>
          </w:tcPr>
          <w:p w14:paraId="19FE7ED4" w14:textId="77777777" w:rsidR="00B87AB8" w:rsidRPr="00206017" w:rsidRDefault="00B87AB8" w:rsidP="00B25CFE">
            <w:pPr>
              <w:rPr>
                <w:rFonts w:cstheme="minorHAnsi"/>
                <w:sz w:val="20"/>
                <w:szCs w:val="20"/>
              </w:rPr>
            </w:pPr>
          </w:p>
        </w:tc>
        <w:tc>
          <w:tcPr>
            <w:tcW w:w="350" w:type="pct"/>
          </w:tcPr>
          <w:p w14:paraId="53543B6B" w14:textId="77777777" w:rsidR="00B87AB8" w:rsidRPr="00206017" w:rsidRDefault="00B87AB8" w:rsidP="00B25CFE">
            <w:pPr>
              <w:rPr>
                <w:rFonts w:cstheme="minorHAnsi"/>
                <w:sz w:val="20"/>
                <w:szCs w:val="20"/>
              </w:rPr>
            </w:pPr>
          </w:p>
        </w:tc>
        <w:tc>
          <w:tcPr>
            <w:tcW w:w="266" w:type="pct"/>
          </w:tcPr>
          <w:p w14:paraId="61785EBF" w14:textId="77777777" w:rsidR="00B87AB8" w:rsidRPr="00206017" w:rsidRDefault="00B87AB8" w:rsidP="00B25CFE">
            <w:pPr>
              <w:rPr>
                <w:rFonts w:cstheme="minorHAnsi"/>
                <w:sz w:val="20"/>
                <w:szCs w:val="20"/>
              </w:rPr>
            </w:pPr>
          </w:p>
        </w:tc>
      </w:tr>
      <w:tr w:rsidR="00711C05" w:rsidRPr="00206017" w14:paraId="15F27B50" w14:textId="77777777" w:rsidTr="00711C05">
        <w:trPr>
          <w:cantSplit/>
          <w:trHeight w:val="830"/>
          <w:jc w:val="center"/>
        </w:trPr>
        <w:tc>
          <w:tcPr>
            <w:tcW w:w="119" w:type="pct"/>
            <w:tcBorders>
              <w:left w:val="single" w:sz="4" w:space="0" w:color="auto"/>
              <w:right w:val="single" w:sz="4" w:space="0" w:color="auto"/>
            </w:tcBorders>
            <w:vAlign w:val="center"/>
          </w:tcPr>
          <w:p w14:paraId="371D5798" w14:textId="77777777" w:rsidR="00711C05" w:rsidRPr="00206017" w:rsidRDefault="00711C05"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7BB63503" w14:textId="77777777" w:rsidR="00711C05" w:rsidRPr="00206017" w:rsidRDefault="00711C05"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181CA948" w14:textId="77777777" w:rsidR="00711C05" w:rsidRPr="00206017" w:rsidRDefault="00711C05" w:rsidP="003C3DAF">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44D201B0" w14:textId="4862CD0B" w:rsidR="00711C05" w:rsidRPr="00206017" w:rsidRDefault="00711C05" w:rsidP="003C3DAF">
            <w:pPr>
              <w:spacing w:after="0" w:line="240" w:lineRule="auto"/>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WYŻYWIENIE</w:t>
            </w:r>
          </w:p>
        </w:tc>
        <w:tc>
          <w:tcPr>
            <w:tcW w:w="350" w:type="pct"/>
          </w:tcPr>
          <w:p w14:paraId="47978731" w14:textId="77777777" w:rsidR="00711C05" w:rsidRPr="00206017" w:rsidRDefault="00711C05" w:rsidP="003C3DAF">
            <w:pPr>
              <w:rPr>
                <w:rFonts w:cstheme="minorHAnsi"/>
                <w:sz w:val="20"/>
                <w:szCs w:val="20"/>
              </w:rPr>
            </w:pPr>
          </w:p>
        </w:tc>
        <w:tc>
          <w:tcPr>
            <w:tcW w:w="350" w:type="pct"/>
          </w:tcPr>
          <w:p w14:paraId="1B2A3CDE" w14:textId="77777777" w:rsidR="00711C05" w:rsidRPr="00206017" w:rsidRDefault="00711C05" w:rsidP="003C3DAF">
            <w:pPr>
              <w:rPr>
                <w:rFonts w:cstheme="minorHAnsi"/>
                <w:sz w:val="20"/>
                <w:szCs w:val="20"/>
              </w:rPr>
            </w:pPr>
          </w:p>
        </w:tc>
        <w:tc>
          <w:tcPr>
            <w:tcW w:w="266" w:type="pct"/>
          </w:tcPr>
          <w:p w14:paraId="3E6DD0DD" w14:textId="77777777" w:rsidR="00711C05" w:rsidRPr="00206017" w:rsidRDefault="00711C05" w:rsidP="003C3DAF">
            <w:pPr>
              <w:rPr>
                <w:rFonts w:cstheme="minorHAnsi"/>
                <w:sz w:val="20"/>
                <w:szCs w:val="20"/>
              </w:rPr>
            </w:pPr>
          </w:p>
        </w:tc>
      </w:tr>
      <w:tr w:rsidR="00B87AB8" w:rsidRPr="00206017" w14:paraId="42DF6B03" w14:textId="77777777" w:rsidTr="00711C05">
        <w:trPr>
          <w:cantSplit/>
          <w:trHeight w:val="830"/>
          <w:jc w:val="center"/>
        </w:trPr>
        <w:tc>
          <w:tcPr>
            <w:tcW w:w="119" w:type="pct"/>
            <w:tcBorders>
              <w:left w:val="single" w:sz="4" w:space="0" w:color="auto"/>
              <w:right w:val="single" w:sz="4" w:space="0" w:color="auto"/>
            </w:tcBorders>
            <w:vAlign w:val="center"/>
          </w:tcPr>
          <w:p w14:paraId="140D1DC5"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563BC1E4"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4D8A31ED"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2261" w:type="pct"/>
            <w:gridSpan w:val="4"/>
            <w:tcBorders>
              <w:top w:val="single" w:sz="4" w:space="0" w:color="auto"/>
              <w:left w:val="single" w:sz="4" w:space="0" w:color="auto"/>
              <w:bottom w:val="single" w:sz="4" w:space="0" w:color="auto"/>
              <w:right w:val="single" w:sz="4" w:space="0" w:color="auto"/>
            </w:tcBorders>
            <w:noWrap/>
            <w:vAlign w:val="center"/>
          </w:tcPr>
          <w:p w14:paraId="142B7847" w14:textId="62B1FABB"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śniadania (plus napój)- 2, 3, 4, 5 dnia wyjazdu,</w:t>
            </w:r>
          </w:p>
          <w:p w14:paraId="44718372" w14:textId="128F07D0"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obiady- ciepłe posiłki (zupa, drugie danie, napój) – obiad:1, 2, 3, 4 i 5 dnia wyjazdu,</w:t>
            </w:r>
          </w:p>
          <w:p w14:paraId="74D7A212" w14:textId="77777777"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kolacje na ciepło (plus napój)- 1, 2, 3, 4 i 5 dnia wyjazdu,</w:t>
            </w:r>
          </w:p>
          <w:p w14:paraId="7D8C46EF" w14:textId="5EAE606B"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Przerwa kawowa obejmująca: kawę/herbatę/wodę/ciastka/ciasto w miejscu szkolenia</w:t>
            </w: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0F27A807" w14:textId="1892366E" w:rsidR="00B87AB8" w:rsidRPr="00206017" w:rsidRDefault="00B87AB8" w:rsidP="003C3DAF">
            <w:pPr>
              <w:spacing w:after="0" w:line="240" w:lineRule="auto"/>
              <w:rPr>
                <w:rFonts w:eastAsia="Times New Roman" w:cstheme="minorHAnsi"/>
                <w:color w:val="000000"/>
                <w:sz w:val="20"/>
                <w:szCs w:val="20"/>
                <w:lang w:eastAsia="pl-PL"/>
              </w:rPr>
            </w:pPr>
          </w:p>
        </w:tc>
        <w:tc>
          <w:tcPr>
            <w:tcW w:w="241" w:type="pct"/>
            <w:gridSpan w:val="5"/>
            <w:tcBorders>
              <w:top w:val="single" w:sz="4" w:space="0" w:color="auto"/>
              <w:left w:val="single" w:sz="4" w:space="0" w:color="auto"/>
              <w:bottom w:val="single" w:sz="4" w:space="0" w:color="auto"/>
              <w:right w:val="single" w:sz="4" w:space="0" w:color="auto"/>
            </w:tcBorders>
            <w:vAlign w:val="center"/>
          </w:tcPr>
          <w:p w14:paraId="5D000B83" w14:textId="27B70294" w:rsidR="00B87AB8" w:rsidRPr="00206017" w:rsidRDefault="00B87AB8" w:rsidP="003C3DAF">
            <w:pPr>
              <w:shd w:val="clear" w:color="auto" w:fill="FFFFFF"/>
              <w:spacing w:after="0" w:line="240" w:lineRule="auto"/>
              <w:rPr>
                <w:rFonts w:eastAsia="Times New Roman" w:cstheme="minorHAnsi"/>
                <w:color w:val="000000"/>
                <w:sz w:val="20"/>
                <w:szCs w:val="20"/>
                <w:lang w:eastAsia="pl-PL"/>
              </w:rPr>
            </w:pPr>
          </w:p>
        </w:tc>
        <w:tc>
          <w:tcPr>
            <w:tcW w:w="374" w:type="pct"/>
            <w:gridSpan w:val="2"/>
            <w:tcBorders>
              <w:top w:val="single" w:sz="4" w:space="0" w:color="auto"/>
              <w:left w:val="single" w:sz="4" w:space="0" w:color="auto"/>
              <w:bottom w:val="single" w:sz="4" w:space="0" w:color="auto"/>
              <w:right w:val="single" w:sz="4" w:space="0" w:color="auto"/>
            </w:tcBorders>
            <w:vAlign w:val="center"/>
          </w:tcPr>
          <w:p w14:paraId="49AA32BB" w14:textId="3932A90A" w:rsidR="00B87AB8" w:rsidRPr="00206017" w:rsidRDefault="00B87AB8" w:rsidP="003C3DAF">
            <w:pPr>
              <w:spacing w:after="0" w:line="240" w:lineRule="auto"/>
              <w:rPr>
                <w:rFonts w:eastAsia="Times New Roman" w:cstheme="minorHAnsi"/>
                <w:color w:val="000000"/>
                <w:sz w:val="20"/>
                <w:szCs w:val="20"/>
                <w:lang w:eastAsia="pl-PL"/>
              </w:rPr>
            </w:pPr>
          </w:p>
        </w:tc>
        <w:tc>
          <w:tcPr>
            <w:tcW w:w="350" w:type="pct"/>
          </w:tcPr>
          <w:p w14:paraId="2168FD69" w14:textId="77777777" w:rsidR="00B87AB8" w:rsidRPr="00206017" w:rsidRDefault="00B87AB8" w:rsidP="003C3DAF">
            <w:pPr>
              <w:rPr>
                <w:rFonts w:cstheme="minorHAnsi"/>
                <w:sz w:val="20"/>
                <w:szCs w:val="20"/>
              </w:rPr>
            </w:pPr>
          </w:p>
        </w:tc>
        <w:tc>
          <w:tcPr>
            <w:tcW w:w="350" w:type="pct"/>
          </w:tcPr>
          <w:p w14:paraId="53CE77F0" w14:textId="77777777" w:rsidR="00B87AB8" w:rsidRPr="00206017" w:rsidRDefault="00B87AB8" w:rsidP="003C3DAF">
            <w:pPr>
              <w:rPr>
                <w:rFonts w:cstheme="minorHAnsi"/>
                <w:sz w:val="20"/>
                <w:szCs w:val="20"/>
              </w:rPr>
            </w:pPr>
          </w:p>
        </w:tc>
        <w:tc>
          <w:tcPr>
            <w:tcW w:w="266" w:type="pct"/>
          </w:tcPr>
          <w:p w14:paraId="32DC2760" w14:textId="77777777" w:rsidR="00B87AB8" w:rsidRPr="00206017" w:rsidRDefault="00B87AB8" w:rsidP="003C3DAF">
            <w:pPr>
              <w:rPr>
                <w:rFonts w:cstheme="minorHAnsi"/>
                <w:sz w:val="20"/>
                <w:szCs w:val="20"/>
              </w:rPr>
            </w:pPr>
          </w:p>
        </w:tc>
      </w:tr>
      <w:tr w:rsidR="00B87AB8" w:rsidRPr="00206017" w14:paraId="77D2A181" w14:textId="77777777" w:rsidTr="00711C05">
        <w:trPr>
          <w:cantSplit/>
          <w:trHeight w:val="830"/>
          <w:jc w:val="center"/>
        </w:trPr>
        <w:tc>
          <w:tcPr>
            <w:tcW w:w="119" w:type="pct"/>
            <w:tcBorders>
              <w:left w:val="single" w:sz="4" w:space="0" w:color="auto"/>
              <w:right w:val="single" w:sz="4" w:space="0" w:color="auto"/>
            </w:tcBorders>
            <w:vAlign w:val="center"/>
          </w:tcPr>
          <w:p w14:paraId="21ACC5F4"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7C32D629"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454EEFC2"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2261" w:type="pct"/>
            <w:gridSpan w:val="4"/>
            <w:tcBorders>
              <w:top w:val="single" w:sz="4" w:space="0" w:color="auto"/>
              <w:left w:val="single" w:sz="4" w:space="0" w:color="auto"/>
              <w:bottom w:val="single" w:sz="4" w:space="0" w:color="auto"/>
              <w:right w:val="single" w:sz="4" w:space="0" w:color="auto"/>
            </w:tcBorders>
            <w:noWrap/>
            <w:vAlign w:val="center"/>
          </w:tcPr>
          <w:p w14:paraId="118990F2" w14:textId="77777777" w:rsidR="00B87AB8" w:rsidRPr="00206017" w:rsidRDefault="00B87AB8" w:rsidP="003C3DAF">
            <w:pPr>
              <w:spacing w:after="0" w:line="240" w:lineRule="auto"/>
              <w:rPr>
                <w:rFonts w:eastAsia="Times New Roman" w:cstheme="minorHAnsi"/>
                <w:b/>
                <w:color w:val="000000"/>
                <w:sz w:val="20"/>
                <w:szCs w:val="20"/>
                <w:lang w:eastAsia="pl-PL"/>
              </w:rPr>
            </w:pPr>
            <w:r w:rsidRPr="00206017">
              <w:rPr>
                <w:rFonts w:eastAsia="Times New Roman" w:cstheme="minorHAnsi"/>
                <w:color w:val="000000"/>
                <w:sz w:val="20"/>
                <w:szCs w:val="20"/>
                <w:lang w:eastAsia="pl-PL"/>
              </w:rPr>
              <w:t>Wykonawca uwzględni specjalne potrzeby dietetyczne zgłaszane przez uczestników(</w:t>
            </w:r>
            <w:r w:rsidRPr="00206017">
              <w:rPr>
                <w:rFonts w:eastAsia="Times New Roman" w:cstheme="minorHAnsi"/>
                <w:sz w:val="20"/>
                <w:szCs w:val="20"/>
                <w:lang w:eastAsia="pl-PL"/>
              </w:rPr>
              <w:t>bezglutenowa, bezmleczna, wegańska, wegańska)</w:t>
            </w: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658A5C98" w14:textId="77777777" w:rsidR="00B87AB8" w:rsidRPr="00206017" w:rsidRDefault="00B87AB8" w:rsidP="003C3DAF">
            <w:pPr>
              <w:spacing w:after="0" w:line="240" w:lineRule="auto"/>
              <w:rPr>
                <w:rFonts w:eastAsia="Times New Roman" w:cstheme="minorHAnsi"/>
                <w:b/>
                <w:color w:val="000000"/>
                <w:sz w:val="20"/>
                <w:szCs w:val="20"/>
                <w:lang w:eastAsia="pl-PL"/>
              </w:rPr>
            </w:pPr>
          </w:p>
        </w:tc>
        <w:tc>
          <w:tcPr>
            <w:tcW w:w="241" w:type="pct"/>
            <w:gridSpan w:val="5"/>
            <w:tcBorders>
              <w:top w:val="single" w:sz="4" w:space="0" w:color="auto"/>
              <w:left w:val="single" w:sz="4" w:space="0" w:color="auto"/>
              <w:bottom w:val="single" w:sz="4" w:space="0" w:color="auto"/>
              <w:right w:val="single" w:sz="4" w:space="0" w:color="auto"/>
            </w:tcBorders>
            <w:vAlign w:val="center"/>
          </w:tcPr>
          <w:p w14:paraId="080F1468" w14:textId="77777777" w:rsidR="00B87AB8" w:rsidRPr="00206017" w:rsidRDefault="00B87AB8" w:rsidP="003C3DAF">
            <w:pPr>
              <w:spacing w:after="0" w:line="240" w:lineRule="auto"/>
              <w:rPr>
                <w:rFonts w:eastAsia="Times New Roman" w:cstheme="minorHAnsi"/>
                <w:b/>
                <w:color w:val="000000"/>
                <w:sz w:val="20"/>
                <w:szCs w:val="20"/>
                <w:lang w:eastAsia="pl-PL"/>
              </w:rPr>
            </w:pPr>
          </w:p>
        </w:tc>
        <w:tc>
          <w:tcPr>
            <w:tcW w:w="374" w:type="pct"/>
            <w:gridSpan w:val="2"/>
            <w:tcBorders>
              <w:top w:val="single" w:sz="4" w:space="0" w:color="auto"/>
              <w:left w:val="single" w:sz="4" w:space="0" w:color="auto"/>
              <w:bottom w:val="single" w:sz="4" w:space="0" w:color="auto"/>
              <w:right w:val="single" w:sz="4" w:space="0" w:color="auto"/>
            </w:tcBorders>
            <w:vAlign w:val="center"/>
          </w:tcPr>
          <w:p w14:paraId="0050D1E7" w14:textId="437F9BD2" w:rsidR="00B87AB8" w:rsidRPr="00206017" w:rsidRDefault="00B87AB8" w:rsidP="003C3DAF">
            <w:pPr>
              <w:spacing w:after="0" w:line="240" w:lineRule="auto"/>
              <w:rPr>
                <w:rFonts w:eastAsia="Times New Roman" w:cstheme="minorHAnsi"/>
                <w:b/>
                <w:color w:val="000000"/>
                <w:sz w:val="20"/>
                <w:szCs w:val="20"/>
                <w:lang w:eastAsia="pl-PL"/>
              </w:rPr>
            </w:pPr>
          </w:p>
        </w:tc>
        <w:tc>
          <w:tcPr>
            <w:tcW w:w="350" w:type="pct"/>
          </w:tcPr>
          <w:p w14:paraId="37913807" w14:textId="77777777" w:rsidR="00B87AB8" w:rsidRPr="00206017" w:rsidRDefault="00B87AB8" w:rsidP="003C3DAF">
            <w:pPr>
              <w:rPr>
                <w:rFonts w:cstheme="minorHAnsi"/>
                <w:sz w:val="20"/>
                <w:szCs w:val="20"/>
              </w:rPr>
            </w:pPr>
          </w:p>
        </w:tc>
        <w:tc>
          <w:tcPr>
            <w:tcW w:w="350" w:type="pct"/>
          </w:tcPr>
          <w:p w14:paraId="591F255B" w14:textId="77777777" w:rsidR="00B87AB8" w:rsidRPr="00206017" w:rsidRDefault="00B87AB8" w:rsidP="003C3DAF">
            <w:pPr>
              <w:rPr>
                <w:rFonts w:cstheme="minorHAnsi"/>
                <w:sz w:val="20"/>
                <w:szCs w:val="20"/>
              </w:rPr>
            </w:pPr>
          </w:p>
        </w:tc>
        <w:tc>
          <w:tcPr>
            <w:tcW w:w="266" w:type="pct"/>
          </w:tcPr>
          <w:p w14:paraId="1AE900DB" w14:textId="77777777" w:rsidR="00B87AB8" w:rsidRPr="00206017" w:rsidRDefault="00B87AB8" w:rsidP="003C3DAF">
            <w:pPr>
              <w:rPr>
                <w:rFonts w:cstheme="minorHAnsi"/>
                <w:sz w:val="20"/>
                <w:szCs w:val="20"/>
              </w:rPr>
            </w:pPr>
          </w:p>
        </w:tc>
      </w:tr>
      <w:tr w:rsidR="00B87AB8" w:rsidRPr="00206017" w14:paraId="7F6B47BA" w14:textId="77777777" w:rsidTr="00711C05">
        <w:trPr>
          <w:cantSplit/>
          <w:trHeight w:val="830"/>
          <w:jc w:val="center"/>
        </w:trPr>
        <w:tc>
          <w:tcPr>
            <w:tcW w:w="119" w:type="pct"/>
            <w:tcBorders>
              <w:left w:val="single" w:sz="4" w:space="0" w:color="auto"/>
              <w:right w:val="single" w:sz="4" w:space="0" w:color="auto"/>
            </w:tcBorders>
            <w:vAlign w:val="center"/>
          </w:tcPr>
          <w:p w14:paraId="738CA46B"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758C9DBF"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2E8C9269"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2253" w:type="pct"/>
            <w:gridSpan w:val="3"/>
            <w:tcBorders>
              <w:top w:val="single" w:sz="4" w:space="0" w:color="auto"/>
              <w:left w:val="single" w:sz="4" w:space="0" w:color="auto"/>
              <w:bottom w:val="single" w:sz="4" w:space="0" w:color="auto"/>
              <w:right w:val="single" w:sz="4" w:space="0" w:color="auto"/>
            </w:tcBorders>
            <w:noWrap/>
            <w:vAlign w:val="center"/>
          </w:tcPr>
          <w:p w14:paraId="4E49B1F9" w14:textId="77777777"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Śniadanie w miejscu noclegowym.</w:t>
            </w: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7C3D7C3D" w14:textId="77777777" w:rsidR="00B87AB8" w:rsidRPr="00206017" w:rsidRDefault="00B87AB8" w:rsidP="003C3DAF">
            <w:pPr>
              <w:spacing w:after="0" w:line="240" w:lineRule="auto"/>
              <w:rPr>
                <w:rFonts w:eastAsia="Times New Roman" w:cstheme="minorHAnsi"/>
                <w:color w:val="000000"/>
                <w:sz w:val="20"/>
                <w:szCs w:val="20"/>
                <w:lang w:eastAsia="pl-PL"/>
              </w:rPr>
            </w:pPr>
          </w:p>
        </w:tc>
        <w:tc>
          <w:tcPr>
            <w:tcW w:w="241" w:type="pct"/>
            <w:gridSpan w:val="5"/>
            <w:tcBorders>
              <w:top w:val="single" w:sz="4" w:space="0" w:color="auto"/>
              <w:left w:val="single" w:sz="4" w:space="0" w:color="auto"/>
              <w:bottom w:val="single" w:sz="4" w:space="0" w:color="auto"/>
              <w:right w:val="single" w:sz="4" w:space="0" w:color="auto"/>
            </w:tcBorders>
            <w:vAlign w:val="center"/>
          </w:tcPr>
          <w:p w14:paraId="5DD427BF" w14:textId="77777777" w:rsidR="00B87AB8" w:rsidRPr="00206017" w:rsidRDefault="00B87AB8" w:rsidP="003C3DAF">
            <w:pPr>
              <w:spacing w:after="0" w:line="240" w:lineRule="auto"/>
              <w:rPr>
                <w:rFonts w:eastAsia="Times New Roman" w:cstheme="minorHAnsi"/>
                <w:color w:val="000000"/>
                <w:sz w:val="20"/>
                <w:szCs w:val="20"/>
                <w:lang w:eastAsia="pl-PL"/>
              </w:rPr>
            </w:pPr>
          </w:p>
        </w:tc>
        <w:tc>
          <w:tcPr>
            <w:tcW w:w="382" w:type="pct"/>
            <w:gridSpan w:val="3"/>
            <w:tcBorders>
              <w:top w:val="single" w:sz="4" w:space="0" w:color="auto"/>
              <w:left w:val="single" w:sz="4" w:space="0" w:color="auto"/>
              <w:bottom w:val="single" w:sz="4" w:space="0" w:color="auto"/>
              <w:right w:val="single" w:sz="4" w:space="0" w:color="auto"/>
            </w:tcBorders>
            <w:vAlign w:val="center"/>
          </w:tcPr>
          <w:p w14:paraId="61D9A0E2" w14:textId="7233F4F8" w:rsidR="00B87AB8" w:rsidRPr="00206017" w:rsidRDefault="00B87AB8" w:rsidP="003C3DAF">
            <w:pPr>
              <w:spacing w:after="0" w:line="240" w:lineRule="auto"/>
              <w:rPr>
                <w:rFonts w:eastAsia="Times New Roman" w:cstheme="minorHAnsi"/>
                <w:color w:val="000000"/>
                <w:sz w:val="20"/>
                <w:szCs w:val="20"/>
                <w:lang w:eastAsia="pl-PL"/>
              </w:rPr>
            </w:pPr>
          </w:p>
        </w:tc>
        <w:tc>
          <w:tcPr>
            <w:tcW w:w="350" w:type="pct"/>
          </w:tcPr>
          <w:p w14:paraId="74FDD6AA" w14:textId="77777777" w:rsidR="00B87AB8" w:rsidRPr="00206017" w:rsidRDefault="00B87AB8" w:rsidP="003C3DAF">
            <w:pPr>
              <w:rPr>
                <w:rFonts w:cstheme="minorHAnsi"/>
                <w:sz w:val="20"/>
                <w:szCs w:val="20"/>
              </w:rPr>
            </w:pPr>
          </w:p>
        </w:tc>
        <w:tc>
          <w:tcPr>
            <w:tcW w:w="350" w:type="pct"/>
          </w:tcPr>
          <w:p w14:paraId="49212C6C" w14:textId="77777777" w:rsidR="00B87AB8" w:rsidRPr="00206017" w:rsidRDefault="00B87AB8" w:rsidP="003C3DAF">
            <w:pPr>
              <w:rPr>
                <w:rFonts w:cstheme="minorHAnsi"/>
                <w:sz w:val="20"/>
                <w:szCs w:val="20"/>
              </w:rPr>
            </w:pPr>
          </w:p>
        </w:tc>
        <w:tc>
          <w:tcPr>
            <w:tcW w:w="266" w:type="pct"/>
          </w:tcPr>
          <w:p w14:paraId="18B1FE08" w14:textId="77777777" w:rsidR="00B87AB8" w:rsidRPr="00206017" w:rsidRDefault="00B87AB8" w:rsidP="003C3DAF">
            <w:pPr>
              <w:rPr>
                <w:rFonts w:cstheme="minorHAnsi"/>
                <w:sz w:val="20"/>
                <w:szCs w:val="20"/>
              </w:rPr>
            </w:pPr>
          </w:p>
        </w:tc>
      </w:tr>
      <w:tr w:rsidR="00B87AB8" w:rsidRPr="00206017" w14:paraId="0A728E30" w14:textId="77777777" w:rsidTr="00711C05">
        <w:trPr>
          <w:cantSplit/>
          <w:trHeight w:val="830"/>
          <w:jc w:val="center"/>
        </w:trPr>
        <w:tc>
          <w:tcPr>
            <w:tcW w:w="119" w:type="pct"/>
            <w:tcBorders>
              <w:left w:val="single" w:sz="4" w:space="0" w:color="auto"/>
              <w:right w:val="single" w:sz="4" w:space="0" w:color="auto"/>
            </w:tcBorders>
            <w:vAlign w:val="center"/>
          </w:tcPr>
          <w:p w14:paraId="7D963E7E"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07E854B9"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7706F4E0"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60ED3401" w14:textId="7EA4A35C"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b/>
                <w:sz w:val="20"/>
                <w:szCs w:val="20"/>
                <w:lang w:eastAsia="pl-PL"/>
              </w:rPr>
              <w:t>NOCLEG</w:t>
            </w:r>
          </w:p>
        </w:tc>
        <w:tc>
          <w:tcPr>
            <w:tcW w:w="350" w:type="pct"/>
          </w:tcPr>
          <w:p w14:paraId="06F0E34F" w14:textId="77777777" w:rsidR="00B87AB8" w:rsidRPr="00206017" w:rsidRDefault="00B87AB8" w:rsidP="003C3DAF">
            <w:pPr>
              <w:rPr>
                <w:rFonts w:cstheme="minorHAnsi"/>
                <w:sz w:val="20"/>
                <w:szCs w:val="20"/>
              </w:rPr>
            </w:pPr>
          </w:p>
        </w:tc>
        <w:tc>
          <w:tcPr>
            <w:tcW w:w="350" w:type="pct"/>
          </w:tcPr>
          <w:p w14:paraId="624CF21D" w14:textId="77777777" w:rsidR="00B87AB8" w:rsidRPr="00206017" w:rsidRDefault="00B87AB8" w:rsidP="003C3DAF">
            <w:pPr>
              <w:rPr>
                <w:rFonts w:cstheme="minorHAnsi"/>
                <w:sz w:val="20"/>
                <w:szCs w:val="20"/>
              </w:rPr>
            </w:pPr>
          </w:p>
        </w:tc>
        <w:tc>
          <w:tcPr>
            <w:tcW w:w="266" w:type="pct"/>
          </w:tcPr>
          <w:p w14:paraId="3CF12704" w14:textId="77777777" w:rsidR="00B87AB8" w:rsidRPr="00206017" w:rsidRDefault="00B87AB8" w:rsidP="003C3DAF">
            <w:pPr>
              <w:rPr>
                <w:rFonts w:cstheme="minorHAnsi"/>
                <w:sz w:val="20"/>
                <w:szCs w:val="20"/>
              </w:rPr>
            </w:pPr>
          </w:p>
        </w:tc>
      </w:tr>
      <w:tr w:rsidR="00B87AB8" w:rsidRPr="00206017" w14:paraId="0FAFF543" w14:textId="77777777" w:rsidTr="00711C05">
        <w:trPr>
          <w:cantSplit/>
          <w:trHeight w:val="830"/>
          <w:jc w:val="center"/>
        </w:trPr>
        <w:tc>
          <w:tcPr>
            <w:tcW w:w="119" w:type="pct"/>
            <w:tcBorders>
              <w:left w:val="single" w:sz="4" w:space="0" w:color="auto"/>
              <w:right w:val="single" w:sz="4" w:space="0" w:color="auto"/>
            </w:tcBorders>
            <w:vAlign w:val="center"/>
          </w:tcPr>
          <w:p w14:paraId="70F54CF4"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0D96122C"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5143DA41"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2250" w:type="pct"/>
            <w:gridSpan w:val="2"/>
            <w:tcBorders>
              <w:top w:val="single" w:sz="4" w:space="0" w:color="auto"/>
              <w:left w:val="single" w:sz="4" w:space="0" w:color="auto"/>
              <w:bottom w:val="single" w:sz="4" w:space="0" w:color="auto"/>
              <w:right w:val="single" w:sz="4" w:space="0" w:color="auto"/>
            </w:tcBorders>
            <w:noWrap/>
            <w:vAlign w:val="center"/>
          </w:tcPr>
          <w:p w14:paraId="1DA8B7AD" w14:textId="77777777"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Nocleg w odległości 5 km od miejsca szkolenia (szczegółowe info. Dot. odległości w tabeli 1)</w:t>
            </w:r>
          </w:p>
        </w:tc>
        <w:tc>
          <w:tcPr>
            <w:tcW w:w="243" w:type="pct"/>
            <w:gridSpan w:val="6"/>
            <w:tcBorders>
              <w:top w:val="single" w:sz="4" w:space="0" w:color="auto"/>
              <w:left w:val="single" w:sz="4" w:space="0" w:color="auto"/>
              <w:bottom w:val="single" w:sz="4" w:space="0" w:color="auto"/>
              <w:right w:val="single" w:sz="4" w:space="0" w:color="auto"/>
            </w:tcBorders>
            <w:vAlign w:val="center"/>
          </w:tcPr>
          <w:p w14:paraId="6C9B3266" w14:textId="77777777" w:rsidR="00B87AB8" w:rsidRPr="00206017" w:rsidRDefault="00B87AB8" w:rsidP="003C3DAF">
            <w:pPr>
              <w:spacing w:after="0" w:line="240" w:lineRule="auto"/>
              <w:rPr>
                <w:rFonts w:eastAsia="Times New Roman" w:cstheme="minorHAnsi"/>
                <w:color w:val="000000"/>
                <w:sz w:val="20"/>
                <w:szCs w:val="20"/>
                <w:lang w:eastAsia="pl-PL"/>
              </w:rPr>
            </w:pP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18E968FF" w14:textId="77777777" w:rsidR="00B87AB8" w:rsidRPr="00206017" w:rsidRDefault="00B87AB8" w:rsidP="003C3DAF">
            <w:pPr>
              <w:spacing w:after="0" w:line="240" w:lineRule="auto"/>
              <w:rPr>
                <w:rFonts w:eastAsia="Times New Roman" w:cstheme="minorHAnsi"/>
                <w:color w:val="000000"/>
                <w:sz w:val="20"/>
                <w:szCs w:val="20"/>
                <w:lang w:eastAsia="pl-PL"/>
              </w:rPr>
            </w:pPr>
          </w:p>
        </w:tc>
        <w:tc>
          <w:tcPr>
            <w:tcW w:w="382" w:type="pct"/>
            <w:gridSpan w:val="3"/>
            <w:tcBorders>
              <w:top w:val="single" w:sz="4" w:space="0" w:color="auto"/>
              <w:left w:val="single" w:sz="4" w:space="0" w:color="auto"/>
              <w:bottom w:val="single" w:sz="4" w:space="0" w:color="auto"/>
              <w:right w:val="single" w:sz="4" w:space="0" w:color="auto"/>
            </w:tcBorders>
            <w:vAlign w:val="center"/>
          </w:tcPr>
          <w:p w14:paraId="3318D943" w14:textId="5C32A31F" w:rsidR="00B87AB8" w:rsidRPr="00206017" w:rsidRDefault="00B87AB8" w:rsidP="003C3DAF">
            <w:pPr>
              <w:spacing w:after="0" w:line="240" w:lineRule="auto"/>
              <w:rPr>
                <w:rFonts w:eastAsia="Times New Roman" w:cstheme="minorHAnsi"/>
                <w:color w:val="000000"/>
                <w:sz w:val="20"/>
                <w:szCs w:val="20"/>
                <w:lang w:eastAsia="pl-PL"/>
              </w:rPr>
            </w:pPr>
          </w:p>
        </w:tc>
        <w:tc>
          <w:tcPr>
            <w:tcW w:w="350" w:type="pct"/>
          </w:tcPr>
          <w:p w14:paraId="5B53BD86" w14:textId="77777777" w:rsidR="00B87AB8" w:rsidRPr="00206017" w:rsidRDefault="00B87AB8" w:rsidP="003C3DAF">
            <w:pPr>
              <w:rPr>
                <w:rFonts w:cstheme="minorHAnsi"/>
                <w:sz w:val="20"/>
                <w:szCs w:val="20"/>
              </w:rPr>
            </w:pPr>
          </w:p>
        </w:tc>
        <w:tc>
          <w:tcPr>
            <w:tcW w:w="350" w:type="pct"/>
          </w:tcPr>
          <w:p w14:paraId="369AA3E2" w14:textId="77777777" w:rsidR="00B87AB8" w:rsidRPr="00206017" w:rsidRDefault="00B87AB8" w:rsidP="003C3DAF">
            <w:pPr>
              <w:rPr>
                <w:rFonts w:cstheme="minorHAnsi"/>
                <w:sz w:val="20"/>
                <w:szCs w:val="20"/>
              </w:rPr>
            </w:pPr>
          </w:p>
        </w:tc>
        <w:tc>
          <w:tcPr>
            <w:tcW w:w="266" w:type="pct"/>
          </w:tcPr>
          <w:p w14:paraId="658DE5A6" w14:textId="77777777" w:rsidR="00B87AB8" w:rsidRPr="00206017" w:rsidRDefault="00B87AB8" w:rsidP="003C3DAF">
            <w:pPr>
              <w:rPr>
                <w:rFonts w:cstheme="minorHAnsi"/>
                <w:sz w:val="20"/>
                <w:szCs w:val="20"/>
              </w:rPr>
            </w:pPr>
          </w:p>
        </w:tc>
      </w:tr>
      <w:tr w:rsidR="00B87AB8" w:rsidRPr="00206017" w14:paraId="6AB8C8DF" w14:textId="77777777" w:rsidTr="00711C05">
        <w:trPr>
          <w:cantSplit/>
          <w:trHeight w:val="830"/>
          <w:jc w:val="center"/>
        </w:trPr>
        <w:tc>
          <w:tcPr>
            <w:tcW w:w="119" w:type="pct"/>
            <w:tcBorders>
              <w:left w:val="single" w:sz="4" w:space="0" w:color="auto"/>
              <w:right w:val="single" w:sz="4" w:space="0" w:color="auto"/>
            </w:tcBorders>
            <w:vAlign w:val="center"/>
          </w:tcPr>
          <w:p w14:paraId="66E1F1EC"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050AE2D9"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0DAD58D4"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2250" w:type="pct"/>
            <w:gridSpan w:val="2"/>
            <w:tcBorders>
              <w:top w:val="single" w:sz="4" w:space="0" w:color="auto"/>
              <w:left w:val="single" w:sz="4" w:space="0" w:color="auto"/>
              <w:bottom w:val="single" w:sz="4" w:space="0" w:color="auto"/>
              <w:right w:val="single" w:sz="4" w:space="0" w:color="auto"/>
            </w:tcBorders>
            <w:noWrap/>
            <w:vAlign w:val="center"/>
          </w:tcPr>
          <w:p w14:paraId="5B6AA226" w14:textId="77777777" w:rsidR="00B87AB8" w:rsidRPr="00206017" w:rsidRDefault="00B87AB8" w:rsidP="003C3DAF">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Pokoje 1-osobowe  z łazienką w pokoju</w:t>
            </w:r>
          </w:p>
        </w:tc>
        <w:tc>
          <w:tcPr>
            <w:tcW w:w="240" w:type="pct"/>
            <w:gridSpan w:val="5"/>
            <w:tcBorders>
              <w:top w:val="single" w:sz="4" w:space="0" w:color="auto"/>
              <w:left w:val="single" w:sz="4" w:space="0" w:color="auto"/>
              <w:bottom w:val="single" w:sz="4" w:space="0" w:color="auto"/>
              <w:right w:val="single" w:sz="4" w:space="0" w:color="auto"/>
            </w:tcBorders>
            <w:vAlign w:val="center"/>
          </w:tcPr>
          <w:p w14:paraId="05B87096" w14:textId="66C2D4CD" w:rsidR="00B87AB8" w:rsidRPr="00206017" w:rsidRDefault="00B87AB8" w:rsidP="003C3DAF">
            <w:pPr>
              <w:spacing w:after="0" w:line="240" w:lineRule="auto"/>
              <w:rPr>
                <w:rFonts w:eastAsia="Times New Roman" w:cstheme="minorHAnsi"/>
                <w:b/>
                <w:sz w:val="20"/>
                <w:szCs w:val="20"/>
                <w:lang w:eastAsia="pl-PL"/>
              </w:rPr>
            </w:pPr>
          </w:p>
        </w:tc>
        <w:tc>
          <w:tcPr>
            <w:tcW w:w="241" w:type="pct"/>
            <w:gridSpan w:val="6"/>
            <w:tcBorders>
              <w:top w:val="single" w:sz="4" w:space="0" w:color="auto"/>
              <w:left w:val="single" w:sz="4" w:space="0" w:color="auto"/>
              <w:bottom w:val="single" w:sz="4" w:space="0" w:color="auto"/>
              <w:right w:val="single" w:sz="4" w:space="0" w:color="auto"/>
            </w:tcBorders>
            <w:vAlign w:val="center"/>
          </w:tcPr>
          <w:p w14:paraId="0FC3D4AE" w14:textId="77777777" w:rsidR="00B87AB8" w:rsidRPr="00206017" w:rsidRDefault="00B87AB8" w:rsidP="003C3DAF">
            <w:pPr>
              <w:spacing w:after="0" w:line="240" w:lineRule="auto"/>
              <w:rPr>
                <w:rFonts w:eastAsia="Times New Roman" w:cstheme="minorHAnsi"/>
                <w:b/>
                <w:sz w:val="20"/>
                <w:szCs w:val="20"/>
                <w:lang w:eastAsia="pl-PL"/>
              </w:rPr>
            </w:pPr>
          </w:p>
        </w:tc>
        <w:tc>
          <w:tcPr>
            <w:tcW w:w="388" w:type="pct"/>
            <w:gridSpan w:val="4"/>
            <w:tcBorders>
              <w:top w:val="single" w:sz="4" w:space="0" w:color="auto"/>
              <w:left w:val="single" w:sz="4" w:space="0" w:color="auto"/>
              <w:bottom w:val="single" w:sz="4" w:space="0" w:color="auto"/>
              <w:right w:val="single" w:sz="4" w:space="0" w:color="auto"/>
            </w:tcBorders>
            <w:vAlign w:val="center"/>
          </w:tcPr>
          <w:p w14:paraId="4E35871F" w14:textId="788E49F7" w:rsidR="00B87AB8" w:rsidRPr="00206017" w:rsidRDefault="00B87AB8" w:rsidP="003C3DAF">
            <w:pPr>
              <w:spacing w:after="0" w:line="240" w:lineRule="auto"/>
              <w:rPr>
                <w:rFonts w:eastAsia="Times New Roman" w:cstheme="minorHAnsi"/>
                <w:b/>
                <w:sz w:val="20"/>
                <w:szCs w:val="20"/>
                <w:lang w:eastAsia="pl-PL"/>
              </w:rPr>
            </w:pPr>
          </w:p>
        </w:tc>
        <w:tc>
          <w:tcPr>
            <w:tcW w:w="350" w:type="pct"/>
          </w:tcPr>
          <w:p w14:paraId="768D7C63" w14:textId="77777777" w:rsidR="00B87AB8" w:rsidRPr="00206017" w:rsidRDefault="00B87AB8" w:rsidP="003C3DAF">
            <w:pPr>
              <w:rPr>
                <w:rFonts w:cstheme="minorHAnsi"/>
                <w:sz w:val="20"/>
                <w:szCs w:val="20"/>
              </w:rPr>
            </w:pPr>
          </w:p>
        </w:tc>
        <w:tc>
          <w:tcPr>
            <w:tcW w:w="350" w:type="pct"/>
          </w:tcPr>
          <w:p w14:paraId="2CE9D0C9" w14:textId="77777777" w:rsidR="00B87AB8" w:rsidRPr="00206017" w:rsidRDefault="00B87AB8" w:rsidP="003C3DAF">
            <w:pPr>
              <w:rPr>
                <w:rFonts w:cstheme="minorHAnsi"/>
                <w:sz w:val="20"/>
                <w:szCs w:val="20"/>
              </w:rPr>
            </w:pPr>
          </w:p>
        </w:tc>
        <w:tc>
          <w:tcPr>
            <w:tcW w:w="266" w:type="pct"/>
          </w:tcPr>
          <w:p w14:paraId="20FB7B60" w14:textId="77777777" w:rsidR="00B87AB8" w:rsidRPr="00206017" w:rsidRDefault="00B87AB8" w:rsidP="003C3DAF">
            <w:pPr>
              <w:rPr>
                <w:rFonts w:cstheme="minorHAnsi"/>
                <w:sz w:val="20"/>
                <w:szCs w:val="20"/>
              </w:rPr>
            </w:pPr>
          </w:p>
        </w:tc>
      </w:tr>
      <w:tr w:rsidR="00711C05" w:rsidRPr="00206017" w14:paraId="6A4FC8F6" w14:textId="77777777" w:rsidTr="00711C05">
        <w:trPr>
          <w:cantSplit/>
          <w:trHeight w:val="830"/>
          <w:jc w:val="center"/>
        </w:trPr>
        <w:tc>
          <w:tcPr>
            <w:tcW w:w="119" w:type="pct"/>
            <w:tcBorders>
              <w:left w:val="single" w:sz="4" w:space="0" w:color="auto"/>
              <w:right w:val="single" w:sz="4" w:space="0" w:color="auto"/>
            </w:tcBorders>
            <w:vAlign w:val="center"/>
          </w:tcPr>
          <w:p w14:paraId="7248CFE9" w14:textId="77777777" w:rsidR="00711C05" w:rsidRPr="00206017" w:rsidRDefault="00711C05"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6E5D0F75" w14:textId="77777777" w:rsidR="00711C05" w:rsidRPr="00206017" w:rsidRDefault="00711C05"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0326F86A" w14:textId="77777777" w:rsidR="00711C05" w:rsidRPr="00206017" w:rsidRDefault="00711C05" w:rsidP="003C3DAF">
            <w:pPr>
              <w:spacing w:after="0" w:line="240" w:lineRule="auto"/>
              <w:ind w:left="113" w:right="113"/>
              <w:jc w:val="center"/>
              <w:rPr>
                <w:rFonts w:eastAsia="Times New Roman" w:cstheme="minorHAnsi"/>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noWrap/>
            <w:vAlign w:val="center"/>
          </w:tcPr>
          <w:p w14:paraId="0EA708DF" w14:textId="6FA4DC87" w:rsidR="00711C05" w:rsidRPr="00206017" w:rsidRDefault="00711C05" w:rsidP="003C3DAF">
            <w:pPr>
              <w:shd w:val="clear" w:color="auto" w:fill="FFFFFF"/>
              <w:spacing w:after="0" w:line="240" w:lineRule="auto"/>
              <w:rPr>
                <w:rFonts w:eastAsia="Times New Roman" w:cstheme="minorHAnsi"/>
                <w:b/>
                <w:bCs/>
                <w:color w:val="000000"/>
                <w:sz w:val="20"/>
                <w:szCs w:val="20"/>
                <w:lang w:eastAsia="pl-PL"/>
              </w:rPr>
            </w:pPr>
            <w:r w:rsidRPr="00206017">
              <w:rPr>
                <w:rFonts w:eastAsia="Times New Roman" w:cstheme="minorHAnsi"/>
                <w:b/>
                <w:bCs/>
                <w:color w:val="000000"/>
                <w:sz w:val="20"/>
                <w:szCs w:val="20"/>
                <w:lang w:eastAsia="pl-PL"/>
              </w:rPr>
              <w:t>TRANSPORT</w:t>
            </w:r>
          </w:p>
        </w:tc>
        <w:tc>
          <w:tcPr>
            <w:tcW w:w="350" w:type="pct"/>
          </w:tcPr>
          <w:p w14:paraId="390C1A0B" w14:textId="77777777" w:rsidR="00711C05" w:rsidRPr="00206017" w:rsidRDefault="00711C05" w:rsidP="003C3DAF">
            <w:pPr>
              <w:rPr>
                <w:rFonts w:cstheme="minorHAnsi"/>
                <w:sz w:val="20"/>
                <w:szCs w:val="20"/>
              </w:rPr>
            </w:pPr>
          </w:p>
        </w:tc>
        <w:tc>
          <w:tcPr>
            <w:tcW w:w="350" w:type="pct"/>
          </w:tcPr>
          <w:p w14:paraId="204FF955" w14:textId="77777777" w:rsidR="00711C05" w:rsidRPr="00206017" w:rsidRDefault="00711C05" w:rsidP="003C3DAF">
            <w:pPr>
              <w:rPr>
                <w:rFonts w:cstheme="minorHAnsi"/>
                <w:sz w:val="20"/>
                <w:szCs w:val="20"/>
              </w:rPr>
            </w:pPr>
          </w:p>
        </w:tc>
        <w:tc>
          <w:tcPr>
            <w:tcW w:w="266" w:type="pct"/>
          </w:tcPr>
          <w:p w14:paraId="371CE37B" w14:textId="77777777" w:rsidR="00711C05" w:rsidRPr="00206017" w:rsidRDefault="00711C05" w:rsidP="003C3DAF">
            <w:pPr>
              <w:rPr>
                <w:rFonts w:cstheme="minorHAnsi"/>
                <w:sz w:val="20"/>
                <w:szCs w:val="20"/>
              </w:rPr>
            </w:pPr>
          </w:p>
        </w:tc>
      </w:tr>
      <w:tr w:rsidR="00B87AB8" w:rsidRPr="00206017" w14:paraId="3EEDF754" w14:textId="77777777" w:rsidTr="00711C05">
        <w:trPr>
          <w:cantSplit/>
          <w:trHeight w:val="830"/>
          <w:jc w:val="center"/>
        </w:trPr>
        <w:tc>
          <w:tcPr>
            <w:tcW w:w="119" w:type="pct"/>
            <w:tcBorders>
              <w:left w:val="single" w:sz="4" w:space="0" w:color="auto"/>
              <w:right w:val="single" w:sz="4" w:space="0" w:color="auto"/>
            </w:tcBorders>
            <w:vAlign w:val="center"/>
          </w:tcPr>
          <w:p w14:paraId="285E022C" w14:textId="77777777" w:rsidR="00B87AB8" w:rsidRPr="00206017" w:rsidRDefault="00B87AB8" w:rsidP="003C3DAF">
            <w:pPr>
              <w:spacing w:after="0" w:line="240" w:lineRule="auto"/>
              <w:rPr>
                <w:rFonts w:eastAsia="Times New Roman" w:cstheme="minorHAnsi"/>
                <w:b/>
                <w:bCs/>
                <w:sz w:val="20"/>
                <w:szCs w:val="20"/>
                <w:lang w:eastAsia="pl-PL"/>
              </w:rPr>
            </w:pPr>
          </w:p>
        </w:tc>
        <w:tc>
          <w:tcPr>
            <w:tcW w:w="616" w:type="pct"/>
            <w:vMerge/>
            <w:tcBorders>
              <w:left w:val="single" w:sz="4" w:space="0" w:color="auto"/>
              <w:right w:val="single" w:sz="4" w:space="0" w:color="auto"/>
            </w:tcBorders>
            <w:shd w:val="clear" w:color="auto" w:fill="FFFFFF" w:themeFill="background1"/>
            <w:noWrap/>
            <w:vAlign w:val="center"/>
          </w:tcPr>
          <w:p w14:paraId="39861831" w14:textId="77777777" w:rsidR="00B87AB8" w:rsidRPr="00206017" w:rsidRDefault="00B87AB8" w:rsidP="003C3DAF">
            <w:pPr>
              <w:spacing w:after="0" w:line="240" w:lineRule="auto"/>
              <w:rPr>
                <w:rFonts w:eastAsia="Times New Roman" w:cstheme="minorHAnsi"/>
                <w:sz w:val="20"/>
                <w:szCs w:val="20"/>
                <w:lang w:eastAsia="pl-PL"/>
              </w:rPr>
            </w:pPr>
          </w:p>
        </w:tc>
        <w:tc>
          <w:tcPr>
            <w:tcW w:w="180" w:type="pct"/>
            <w:vMerge/>
            <w:tcBorders>
              <w:left w:val="single" w:sz="4" w:space="0" w:color="auto"/>
              <w:right w:val="single" w:sz="4" w:space="0" w:color="auto"/>
            </w:tcBorders>
            <w:shd w:val="clear" w:color="auto" w:fill="FFFFFF" w:themeFill="background1"/>
            <w:noWrap/>
            <w:textDirection w:val="btLr"/>
            <w:vAlign w:val="center"/>
          </w:tcPr>
          <w:p w14:paraId="685AF135" w14:textId="77777777" w:rsidR="00B87AB8" w:rsidRPr="00206017" w:rsidRDefault="00B87AB8" w:rsidP="003C3DAF">
            <w:pPr>
              <w:spacing w:after="0" w:line="240" w:lineRule="auto"/>
              <w:ind w:left="113" w:right="113"/>
              <w:jc w:val="center"/>
              <w:rPr>
                <w:rFonts w:eastAsia="Times New Roman" w:cstheme="minorHAnsi"/>
                <w:sz w:val="20"/>
                <w:szCs w:val="20"/>
                <w:lang w:eastAsia="pl-PL"/>
              </w:rPr>
            </w:pPr>
          </w:p>
        </w:tc>
        <w:tc>
          <w:tcPr>
            <w:tcW w:w="2246" w:type="pct"/>
            <w:tcBorders>
              <w:top w:val="single" w:sz="4" w:space="0" w:color="auto"/>
              <w:left w:val="single" w:sz="4" w:space="0" w:color="auto"/>
              <w:bottom w:val="single" w:sz="4" w:space="0" w:color="auto"/>
              <w:right w:val="single" w:sz="4" w:space="0" w:color="auto"/>
            </w:tcBorders>
            <w:noWrap/>
            <w:vAlign w:val="center"/>
          </w:tcPr>
          <w:p w14:paraId="44E1B9AE" w14:textId="610FE6BB" w:rsidR="00B87AB8" w:rsidRPr="00206017" w:rsidRDefault="00B87AB8" w:rsidP="003C3DAF">
            <w:pPr>
              <w:shd w:val="clear" w:color="auto" w:fill="FFFFFF"/>
              <w:spacing w:after="0" w:line="240" w:lineRule="auto"/>
              <w:rPr>
                <w:rFonts w:eastAsia="Times New Roman" w:cstheme="minorHAnsi"/>
                <w:b/>
                <w:bCs/>
                <w:color w:val="000000"/>
                <w:sz w:val="20"/>
                <w:szCs w:val="20"/>
                <w:lang w:eastAsia="pl-PL"/>
              </w:rPr>
            </w:pPr>
            <w:r w:rsidRPr="00206017">
              <w:rPr>
                <w:rFonts w:eastAsia="Times New Roman" w:cstheme="minorHAnsi"/>
                <w:color w:val="000000"/>
                <w:sz w:val="20"/>
                <w:szCs w:val="20"/>
                <w:lang w:eastAsia="pl-PL"/>
              </w:rPr>
              <w:t>Transport: do miejsca szkolenia, transport do miejsca zamieszkania, przejazdy do miejsc: szkolenia, wyżywienia, noclegu</w:t>
            </w:r>
          </w:p>
        </w:tc>
        <w:tc>
          <w:tcPr>
            <w:tcW w:w="241" w:type="pct"/>
            <w:gridSpan w:val="5"/>
            <w:tcBorders>
              <w:top w:val="single" w:sz="4" w:space="0" w:color="auto"/>
              <w:left w:val="single" w:sz="4" w:space="0" w:color="auto"/>
              <w:bottom w:val="single" w:sz="4" w:space="0" w:color="auto"/>
              <w:right w:val="single" w:sz="4" w:space="0" w:color="auto"/>
            </w:tcBorders>
            <w:vAlign w:val="center"/>
          </w:tcPr>
          <w:p w14:paraId="229D2A72" w14:textId="77777777" w:rsidR="00B87AB8" w:rsidRPr="00206017" w:rsidRDefault="00B87AB8" w:rsidP="003C3DAF">
            <w:pPr>
              <w:shd w:val="clear" w:color="auto" w:fill="FFFFFF"/>
              <w:spacing w:after="0" w:line="240" w:lineRule="auto"/>
              <w:rPr>
                <w:rFonts w:eastAsia="Times New Roman" w:cstheme="minorHAnsi"/>
                <w:b/>
                <w:bCs/>
                <w:color w:val="000000"/>
                <w:sz w:val="20"/>
                <w:szCs w:val="20"/>
                <w:lang w:eastAsia="pl-PL"/>
              </w:rPr>
            </w:pPr>
          </w:p>
        </w:tc>
        <w:tc>
          <w:tcPr>
            <w:tcW w:w="241" w:type="pct"/>
            <w:gridSpan w:val="6"/>
            <w:tcBorders>
              <w:top w:val="single" w:sz="4" w:space="0" w:color="auto"/>
              <w:left w:val="single" w:sz="4" w:space="0" w:color="auto"/>
              <w:bottom w:val="single" w:sz="4" w:space="0" w:color="auto"/>
              <w:right w:val="single" w:sz="4" w:space="0" w:color="auto"/>
            </w:tcBorders>
            <w:vAlign w:val="center"/>
          </w:tcPr>
          <w:p w14:paraId="02720FEA" w14:textId="77777777" w:rsidR="00B87AB8" w:rsidRPr="00206017" w:rsidRDefault="00B87AB8" w:rsidP="003C3DAF">
            <w:pPr>
              <w:shd w:val="clear" w:color="auto" w:fill="FFFFFF"/>
              <w:spacing w:after="0" w:line="240" w:lineRule="auto"/>
              <w:rPr>
                <w:rFonts w:eastAsia="Times New Roman" w:cstheme="minorHAnsi"/>
                <w:b/>
                <w:bCs/>
                <w:color w:val="000000"/>
                <w:sz w:val="20"/>
                <w:szCs w:val="20"/>
                <w:lang w:eastAsia="pl-PL"/>
              </w:rPr>
            </w:pPr>
          </w:p>
        </w:tc>
        <w:tc>
          <w:tcPr>
            <w:tcW w:w="391" w:type="pct"/>
            <w:gridSpan w:val="5"/>
            <w:tcBorders>
              <w:top w:val="single" w:sz="4" w:space="0" w:color="auto"/>
              <w:left w:val="single" w:sz="4" w:space="0" w:color="auto"/>
              <w:bottom w:val="single" w:sz="4" w:space="0" w:color="auto"/>
              <w:right w:val="single" w:sz="4" w:space="0" w:color="auto"/>
            </w:tcBorders>
            <w:vAlign w:val="center"/>
          </w:tcPr>
          <w:p w14:paraId="03E45D31" w14:textId="1A22D212" w:rsidR="00B87AB8" w:rsidRPr="00206017" w:rsidRDefault="00B87AB8" w:rsidP="003C3DAF">
            <w:pPr>
              <w:shd w:val="clear" w:color="auto" w:fill="FFFFFF"/>
              <w:spacing w:after="0" w:line="240" w:lineRule="auto"/>
              <w:rPr>
                <w:rFonts w:eastAsia="Times New Roman" w:cstheme="minorHAnsi"/>
                <w:b/>
                <w:bCs/>
                <w:color w:val="000000"/>
                <w:sz w:val="20"/>
                <w:szCs w:val="20"/>
                <w:lang w:eastAsia="pl-PL"/>
              </w:rPr>
            </w:pPr>
          </w:p>
        </w:tc>
        <w:tc>
          <w:tcPr>
            <w:tcW w:w="350" w:type="pct"/>
          </w:tcPr>
          <w:p w14:paraId="6AD7D998" w14:textId="77777777" w:rsidR="00B87AB8" w:rsidRPr="00206017" w:rsidRDefault="00B87AB8" w:rsidP="003C3DAF">
            <w:pPr>
              <w:rPr>
                <w:rFonts w:cstheme="minorHAnsi"/>
                <w:sz w:val="20"/>
                <w:szCs w:val="20"/>
              </w:rPr>
            </w:pPr>
          </w:p>
        </w:tc>
        <w:tc>
          <w:tcPr>
            <w:tcW w:w="350" w:type="pct"/>
          </w:tcPr>
          <w:p w14:paraId="75C39048" w14:textId="77777777" w:rsidR="00B87AB8" w:rsidRPr="00206017" w:rsidRDefault="00B87AB8" w:rsidP="003C3DAF">
            <w:pPr>
              <w:rPr>
                <w:rFonts w:cstheme="minorHAnsi"/>
                <w:sz w:val="20"/>
                <w:szCs w:val="20"/>
              </w:rPr>
            </w:pPr>
          </w:p>
        </w:tc>
        <w:tc>
          <w:tcPr>
            <w:tcW w:w="266" w:type="pct"/>
          </w:tcPr>
          <w:p w14:paraId="6A8301EE" w14:textId="77777777" w:rsidR="00B87AB8" w:rsidRPr="00206017" w:rsidRDefault="00B87AB8" w:rsidP="003C3DAF">
            <w:pPr>
              <w:rPr>
                <w:rFonts w:cstheme="minorHAnsi"/>
                <w:sz w:val="20"/>
                <w:szCs w:val="20"/>
              </w:rPr>
            </w:pPr>
          </w:p>
        </w:tc>
      </w:tr>
      <w:tr w:rsidR="00460477" w:rsidRPr="00206017" w14:paraId="784FCFD0" w14:textId="77777777" w:rsidTr="00711C05">
        <w:trPr>
          <w:gridAfter w:val="3"/>
          <w:wAfter w:w="966" w:type="pct"/>
          <w:trHeight w:val="676"/>
          <w:jc w:val="center"/>
        </w:trPr>
        <w:tc>
          <w:tcPr>
            <w:tcW w:w="91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3510F" w14:textId="2EE3F2B3" w:rsidR="008F454D" w:rsidRPr="00206017" w:rsidRDefault="008F454D"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 xml:space="preserve">Część </w:t>
            </w:r>
            <w:r w:rsidR="00460477" w:rsidRPr="00206017">
              <w:rPr>
                <w:rFonts w:eastAsia="Times New Roman" w:cstheme="minorHAnsi"/>
                <w:b/>
                <w:bCs/>
                <w:sz w:val="20"/>
                <w:szCs w:val="20"/>
                <w:lang w:eastAsia="pl-PL"/>
              </w:rPr>
              <w:t>3</w:t>
            </w: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9AC46" w14:textId="77777777" w:rsidR="008F454D" w:rsidRPr="00206017" w:rsidRDefault="008F454D"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OPIS ELEMENTÓW</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2F523" w14:textId="77777777" w:rsidR="008F454D" w:rsidRPr="00206017" w:rsidRDefault="008F454D"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TAK</w:t>
            </w: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31549" w14:textId="77777777" w:rsidR="008F454D" w:rsidRPr="00206017" w:rsidRDefault="008F454D"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NIE</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455A1" w14:textId="77777777" w:rsidR="008F454D" w:rsidRPr="00206017" w:rsidRDefault="008F454D"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INNE</w:t>
            </w:r>
          </w:p>
          <w:p w14:paraId="4CB5DF99" w14:textId="77777777" w:rsidR="008F454D" w:rsidRPr="00206017" w:rsidRDefault="008F454D" w:rsidP="00D156D1">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(OPIS)</w:t>
            </w:r>
          </w:p>
        </w:tc>
      </w:tr>
      <w:tr w:rsidR="00460477" w:rsidRPr="00206017" w14:paraId="420D15EE" w14:textId="77777777" w:rsidTr="00711C05">
        <w:trPr>
          <w:gridAfter w:val="3"/>
          <w:wAfter w:w="966" w:type="pct"/>
          <w:trHeight w:val="676"/>
          <w:jc w:val="center"/>
        </w:trPr>
        <w:tc>
          <w:tcPr>
            <w:tcW w:w="73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155BB326" w14:textId="2A9A9E20" w:rsidR="00460477" w:rsidRPr="00206017" w:rsidRDefault="00460477" w:rsidP="00460477">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Szkolenie branżowe dla nauczycieli/nauczycielek przedmiotów branży informatycznej</w:t>
            </w:r>
          </w:p>
          <w:p w14:paraId="79F4781E" w14:textId="08B0F690" w:rsidR="00460477" w:rsidRPr="00206017" w:rsidRDefault="00460477" w:rsidP="00460477">
            <w:pPr>
              <w:spacing w:after="0" w:line="240" w:lineRule="auto"/>
              <w:jc w:val="center"/>
              <w:rPr>
                <w:rFonts w:eastAsia="Times New Roman" w:cstheme="minorHAnsi"/>
                <w:b/>
                <w:bCs/>
                <w:sz w:val="20"/>
                <w:szCs w:val="20"/>
                <w:lang w:eastAsia="pl-PL"/>
              </w:rPr>
            </w:pPr>
            <w:r w:rsidRPr="00206017">
              <w:rPr>
                <w:rFonts w:eastAsia="Times New Roman" w:cstheme="minorHAnsi"/>
                <w:b/>
                <w:bCs/>
                <w:sz w:val="20"/>
                <w:szCs w:val="20"/>
                <w:lang w:eastAsia="pl-PL"/>
              </w:rPr>
              <w:t>u pracodawca lub firmach szkol.</w:t>
            </w:r>
          </w:p>
          <w:p w14:paraId="4181045A" w14:textId="77777777" w:rsidR="00460477" w:rsidRPr="00206017" w:rsidRDefault="00460477" w:rsidP="00460477">
            <w:pPr>
              <w:spacing w:after="0" w:line="240" w:lineRule="auto"/>
              <w:jc w:val="center"/>
              <w:rPr>
                <w:rFonts w:cstheme="minorHAnsi"/>
                <w:b/>
                <w:bCs/>
                <w:sz w:val="20"/>
                <w:szCs w:val="20"/>
              </w:rPr>
            </w:pPr>
            <w:r w:rsidRPr="00206017">
              <w:rPr>
                <w:rFonts w:cstheme="minorHAnsi"/>
                <w:b/>
                <w:bCs/>
                <w:sz w:val="20"/>
                <w:szCs w:val="20"/>
              </w:rPr>
              <w:t>(poz. 6.14 info dla Zamawiającego)</w:t>
            </w:r>
          </w:p>
          <w:p w14:paraId="105900D1" w14:textId="77777777" w:rsidR="00460477" w:rsidRPr="00206017" w:rsidRDefault="00460477" w:rsidP="00460477">
            <w:pPr>
              <w:spacing w:after="0" w:line="240" w:lineRule="auto"/>
              <w:jc w:val="center"/>
              <w:rPr>
                <w:rFonts w:eastAsia="Times New Roman" w:cstheme="minorHAnsi"/>
                <w:b/>
                <w:bCs/>
                <w:sz w:val="20"/>
                <w:szCs w:val="20"/>
                <w:lang w:eastAsia="pl-PL"/>
              </w:rPr>
            </w:pPr>
          </w:p>
          <w:p w14:paraId="32B10365" w14:textId="77777777" w:rsidR="00460477" w:rsidRPr="00206017" w:rsidRDefault="00460477" w:rsidP="00460477">
            <w:pPr>
              <w:spacing w:after="0" w:line="240" w:lineRule="auto"/>
              <w:jc w:val="center"/>
              <w:rPr>
                <w:rFonts w:eastAsia="Times New Roman" w:cstheme="minorHAnsi"/>
                <w:b/>
                <w:bCs/>
                <w:sz w:val="20"/>
                <w:szCs w:val="20"/>
                <w:u w:val="single"/>
                <w:lang w:eastAsia="pl-PL"/>
              </w:rPr>
            </w:pPr>
          </w:p>
          <w:p w14:paraId="0FCEC766"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180" w:type="pct"/>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19BE4099" w14:textId="39F7B280" w:rsidR="00460477" w:rsidRPr="00206017" w:rsidRDefault="00460477" w:rsidP="00460477">
            <w:pPr>
              <w:spacing w:after="0" w:line="240" w:lineRule="auto"/>
              <w:ind w:left="113" w:right="113"/>
              <w:jc w:val="center"/>
              <w:rPr>
                <w:rFonts w:eastAsia="Times New Roman" w:cstheme="minorHAnsi"/>
                <w:b/>
                <w:bCs/>
                <w:sz w:val="20"/>
                <w:szCs w:val="20"/>
                <w:lang w:eastAsia="pl-PL"/>
              </w:rPr>
            </w:pPr>
            <w:r w:rsidRPr="00206017">
              <w:rPr>
                <w:rFonts w:eastAsia="Times New Roman" w:cstheme="minorHAnsi"/>
                <w:b/>
                <w:bCs/>
                <w:sz w:val="20"/>
                <w:szCs w:val="20"/>
                <w:lang w:eastAsia="pl-PL"/>
              </w:rPr>
              <w:t>2nauczycieli/nauczycielek</w:t>
            </w: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26F56" w14:textId="77777777" w:rsidR="00460477" w:rsidRPr="00206017" w:rsidRDefault="00460477" w:rsidP="00460477">
            <w:p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Szkolenie branżowe dla nauczycieli/nauczycielek przedmiotów branży informatycznej</w:t>
            </w:r>
          </w:p>
          <w:p w14:paraId="4D362523" w14:textId="77777777" w:rsidR="00460477" w:rsidRPr="00206017" w:rsidRDefault="00460477" w:rsidP="00460477">
            <w:p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 xml:space="preserve">u </w:t>
            </w:r>
            <w:proofErr w:type="spellStart"/>
            <w:r w:rsidRPr="00206017">
              <w:rPr>
                <w:rFonts w:eastAsia="Times New Roman" w:cstheme="minorHAnsi"/>
                <w:sz w:val="20"/>
                <w:szCs w:val="20"/>
                <w:lang w:eastAsia="pl-PL"/>
              </w:rPr>
              <w:t>pracod</w:t>
            </w:r>
            <w:proofErr w:type="spellEnd"/>
            <w:r w:rsidRPr="00206017">
              <w:rPr>
                <w:rFonts w:eastAsia="Times New Roman" w:cstheme="minorHAnsi"/>
                <w:sz w:val="20"/>
                <w:szCs w:val="20"/>
                <w:lang w:eastAsia="pl-PL"/>
              </w:rPr>
              <w:t>. lub firmach szkol</w:t>
            </w:r>
          </w:p>
          <w:p w14:paraId="32C0F3F1"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B2D88"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9119"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14BFD" w14:textId="77777777" w:rsidR="00460477" w:rsidRPr="00206017" w:rsidRDefault="00460477" w:rsidP="00D156D1">
            <w:pPr>
              <w:spacing w:after="0" w:line="240" w:lineRule="auto"/>
              <w:jc w:val="center"/>
              <w:rPr>
                <w:rFonts w:eastAsia="Times New Roman" w:cstheme="minorHAnsi"/>
                <w:b/>
                <w:bCs/>
                <w:sz w:val="20"/>
                <w:szCs w:val="20"/>
                <w:lang w:eastAsia="pl-PL"/>
              </w:rPr>
            </w:pPr>
          </w:p>
        </w:tc>
      </w:tr>
      <w:tr w:rsidR="00460477" w:rsidRPr="00206017" w14:paraId="7C2E1F03"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09011484"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1B7B2787" w14:textId="32949411"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83517" w14:textId="096746C1" w:rsidR="00460477" w:rsidRPr="00206017" w:rsidRDefault="00460477" w:rsidP="00460477">
            <w:pPr>
              <w:spacing w:after="0" w:line="240" w:lineRule="auto"/>
              <w:jc w:val="center"/>
              <w:rPr>
                <w:rFonts w:eastAsia="Times New Roman" w:cstheme="minorHAnsi"/>
                <w:b/>
                <w:bCs/>
                <w:sz w:val="20"/>
                <w:szCs w:val="20"/>
                <w:lang w:eastAsia="pl-PL"/>
              </w:rPr>
            </w:pPr>
            <w:r w:rsidRPr="00206017">
              <w:rPr>
                <w:rFonts w:eastAsia="Times New Roman" w:cstheme="minorHAnsi"/>
                <w:b/>
                <w:color w:val="000000"/>
                <w:sz w:val="20"/>
                <w:szCs w:val="20"/>
                <w:lang w:eastAsia="pl-PL"/>
              </w:rPr>
              <w:t>Kwiecień-maj 2026</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9A565"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AFF10"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7EDE5"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25CE8C8C"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3879C558"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67CE4128" w14:textId="1C09A132"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68E05" w14:textId="23E4E92D" w:rsidR="00460477" w:rsidRPr="00206017" w:rsidRDefault="00711C05" w:rsidP="00460477">
            <w:pPr>
              <w:spacing w:after="0" w:line="240" w:lineRule="auto"/>
              <w:jc w:val="center"/>
              <w:rPr>
                <w:rFonts w:eastAsia="Times New Roman" w:cstheme="minorHAnsi"/>
                <w:b/>
                <w:bCs/>
                <w:sz w:val="20"/>
                <w:szCs w:val="20"/>
                <w:lang w:eastAsia="pl-PL"/>
              </w:rPr>
            </w:pPr>
            <w:r w:rsidRPr="00206017">
              <w:rPr>
                <w:rFonts w:eastAsia="Times New Roman" w:cstheme="minorHAnsi"/>
                <w:color w:val="000000"/>
                <w:sz w:val="20"/>
                <w:szCs w:val="20"/>
                <w:lang w:eastAsia="pl-PL"/>
              </w:rPr>
              <w:t>1 GR/</w:t>
            </w:r>
            <w:r w:rsidR="00460477" w:rsidRPr="00206017">
              <w:rPr>
                <w:rFonts w:eastAsia="Times New Roman" w:cstheme="minorHAnsi"/>
                <w:color w:val="000000"/>
                <w:sz w:val="20"/>
                <w:szCs w:val="20"/>
                <w:lang w:eastAsia="pl-PL"/>
              </w:rPr>
              <w:t>2 Nauczycieli/Nauczycielek przedmiotów zawodowych z Zespołu Szkół Zawodowych w Bogatyni, 1 nauczyciel 5 dni szkolenia x 8h</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344A4"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CED91"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2B109"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6C9E5228"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46550825"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330899A7" w14:textId="573FD180" w:rsidR="00460477" w:rsidRPr="00206017" w:rsidRDefault="00460477" w:rsidP="00D156D1">
            <w:pPr>
              <w:spacing w:after="0" w:line="240" w:lineRule="auto"/>
              <w:jc w:val="center"/>
              <w:rPr>
                <w:rFonts w:eastAsia="Times New Roman" w:cstheme="minorHAnsi"/>
                <w:b/>
                <w:bCs/>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786E1" w14:textId="7F07E6B1" w:rsidR="00460477" w:rsidRPr="00206017" w:rsidRDefault="00460477" w:rsidP="00460477">
            <w:pPr>
              <w:spacing w:after="0" w:line="240" w:lineRule="auto"/>
              <w:rPr>
                <w:rFonts w:eastAsia="Times New Roman" w:cstheme="minorHAnsi"/>
                <w:b/>
                <w:bCs/>
                <w:sz w:val="20"/>
                <w:szCs w:val="20"/>
                <w:lang w:eastAsia="pl-PL"/>
              </w:rPr>
            </w:pPr>
            <w:r w:rsidRPr="00206017">
              <w:rPr>
                <w:rFonts w:cstheme="minorHAnsi"/>
                <w:b/>
                <w:color w:val="000000"/>
                <w:sz w:val="20"/>
                <w:szCs w:val="20"/>
              </w:rPr>
              <w:t>PROGRAM</w:t>
            </w:r>
          </w:p>
        </w:tc>
      </w:tr>
      <w:tr w:rsidR="00460477" w:rsidRPr="00206017" w14:paraId="126C2BAB"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0617B9CE"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332CADD0" w14:textId="69CD5A8D" w:rsidR="00460477" w:rsidRPr="00206017" w:rsidRDefault="00460477" w:rsidP="00D156D1">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85F0E" w14:textId="35405EBD" w:rsidR="00460477" w:rsidRPr="00206017" w:rsidRDefault="00460477" w:rsidP="00460477">
            <w:pPr>
              <w:spacing w:after="0" w:line="240" w:lineRule="auto"/>
              <w:rPr>
                <w:rFonts w:eastAsia="Times New Roman" w:cstheme="minorHAnsi"/>
                <w:sz w:val="20"/>
                <w:szCs w:val="20"/>
                <w:lang w:eastAsia="pl-PL"/>
              </w:rPr>
            </w:pPr>
          </w:p>
          <w:p w14:paraId="15F35DE0" w14:textId="77777777" w:rsidR="00460477" w:rsidRPr="00206017" w:rsidRDefault="00460477" w:rsidP="00460477">
            <w:pPr>
              <w:numPr>
                <w:ilvl w:val="0"/>
                <w:numId w:val="101"/>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Organizacja pracy w IT</w:t>
            </w:r>
          </w:p>
          <w:p w14:paraId="23B62025" w14:textId="77777777" w:rsidR="00460477" w:rsidRPr="00206017" w:rsidRDefault="00460477" w:rsidP="00460477">
            <w:pPr>
              <w:numPr>
                <w:ilvl w:val="0"/>
                <w:numId w:val="101"/>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BHP i bezpieczeństwo informacji</w:t>
            </w:r>
          </w:p>
          <w:p w14:paraId="6B862ACF" w14:textId="77777777" w:rsidR="00460477" w:rsidRPr="00206017" w:rsidRDefault="00460477" w:rsidP="00460477">
            <w:pPr>
              <w:numPr>
                <w:ilvl w:val="0"/>
                <w:numId w:val="101"/>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Zakres obowiązków stanowisk IT</w:t>
            </w:r>
          </w:p>
          <w:p w14:paraId="4D90C172" w14:textId="77777777" w:rsidR="00460477" w:rsidRPr="00206017" w:rsidRDefault="00460477" w:rsidP="00460477">
            <w:pPr>
              <w:numPr>
                <w:ilvl w:val="0"/>
                <w:numId w:val="101"/>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Technologie i narzędzia</w:t>
            </w:r>
          </w:p>
          <w:p w14:paraId="025DDD48" w14:textId="77777777" w:rsidR="00460477" w:rsidRPr="00206017" w:rsidRDefault="00460477" w:rsidP="00460477">
            <w:pPr>
              <w:numPr>
                <w:ilvl w:val="0"/>
                <w:numId w:val="101"/>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Jakość i bezpieczeństwo IT</w:t>
            </w:r>
          </w:p>
          <w:p w14:paraId="776245B1" w14:textId="77777777" w:rsidR="00460477" w:rsidRPr="00206017" w:rsidRDefault="00460477" w:rsidP="00460477">
            <w:pPr>
              <w:numPr>
                <w:ilvl w:val="0"/>
                <w:numId w:val="101"/>
              </w:numPr>
              <w:spacing w:after="0" w:line="240" w:lineRule="auto"/>
              <w:rPr>
                <w:rFonts w:eastAsia="Times New Roman" w:cstheme="minorHAnsi"/>
                <w:sz w:val="20"/>
                <w:szCs w:val="20"/>
                <w:lang w:eastAsia="pl-PL"/>
              </w:rPr>
            </w:pPr>
            <w:r w:rsidRPr="00206017">
              <w:rPr>
                <w:rFonts w:eastAsia="Times New Roman" w:cstheme="minorHAnsi"/>
                <w:sz w:val="20"/>
                <w:szCs w:val="20"/>
                <w:lang w:eastAsia="pl-PL"/>
              </w:rPr>
              <w:t>Ćwiczenia praktyczne</w:t>
            </w:r>
          </w:p>
          <w:p w14:paraId="5414C0BB" w14:textId="77777777" w:rsidR="00460477" w:rsidRPr="00206017" w:rsidRDefault="00460477" w:rsidP="00460477">
            <w:pPr>
              <w:spacing w:after="0" w:line="240" w:lineRule="auto"/>
              <w:rPr>
                <w:rFonts w:eastAsia="Times New Roman" w:cstheme="minorHAnsi"/>
                <w:b/>
                <w:bCs/>
                <w:sz w:val="20"/>
                <w:szCs w:val="20"/>
                <w:lang w:eastAsia="pl-PL"/>
              </w:rPr>
            </w:pP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29A4E"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66A0B" w14:textId="77777777" w:rsidR="00460477" w:rsidRPr="00206017" w:rsidRDefault="00460477" w:rsidP="00D156D1">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EFB51" w14:textId="77777777" w:rsidR="00460477" w:rsidRPr="00206017" w:rsidRDefault="00460477" w:rsidP="00D156D1">
            <w:pPr>
              <w:spacing w:after="0" w:line="240" w:lineRule="auto"/>
              <w:jc w:val="center"/>
              <w:rPr>
                <w:rFonts w:eastAsia="Times New Roman" w:cstheme="minorHAnsi"/>
                <w:b/>
                <w:bCs/>
                <w:sz w:val="20"/>
                <w:szCs w:val="20"/>
                <w:lang w:eastAsia="pl-PL"/>
              </w:rPr>
            </w:pPr>
          </w:p>
        </w:tc>
      </w:tr>
      <w:tr w:rsidR="00711C05" w:rsidRPr="00206017" w14:paraId="72B31933"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12FD2537" w14:textId="77777777" w:rsidR="00711C05" w:rsidRPr="00206017" w:rsidRDefault="00711C05"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1489774A" w14:textId="77777777" w:rsidR="00711C05" w:rsidRPr="00206017" w:rsidRDefault="00711C05" w:rsidP="00460477">
            <w:pPr>
              <w:spacing w:after="0" w:line="240" w:lineRule="auto"/>
              <w:jc w:val="center"/>
              <w:rPr>
                <w:rFonts w:eastAsia="Times New Roman" w:cstheme="minorHAnsi"/>
                <w:b/>
                <w:bCs/>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783AB" w14:textId="76997898" w:rsidR="00711C05" w:rsidRPr="00206017" w:rsidRDefault="00711C05" w:rsidP="00711C05">
            <w:pPr>
              <w:spacing w:after="0" w:line="240" w:lineRule="auto"/>
              <w:rPr>
                <w:rFonts w:eastAsia="Times New Roman" w:cstheme="minorHAnsi"/>
                <w:b/>
                <w:bCs/>
                <w:sz w:val="20"/>
                <w:szCs w:val="20"/>
                <w:lang w:eastAsia="pl-PL"/>
              </w:rPr>
            </w:pPr>
            <w:r w:rsidRPr="00206017">
              <w:rPr>
                <w:rFonts w:eastAsia="Times New Roman" w:cstheme="minorHAnsi"/>
                <w:b/>
                <w:bCs/>
                <w:sz w:val="20"/>
                <w:szCs w:val="20"/>
                <w:lang w:eastAsia="pl-PL"/>
              </w:rPr>
              <w:t xml:space="preserve">WYŻYWIENIE </w:t>
            </w:r>
          </w:p>
        </w:tc>
      </w:tr>
      <w:tr w:rsidR="00460477" w:rsidRPr="00206017" w14:paraId="74596121"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0203E0A2"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2A87C76C" w14:textId="232949E0"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142EC" w14:textId="77777777"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śniadania (plus napój)- 2, 3, 4, 5 dnia wyjazdu,</w:t>
            </w:r>
          </w:p>
          <w:p w14:paraId="552135FE" w14:textId="77777777"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obiady- ciepłe posiłki (zupa, drugie danie, napój) – obiad:1, 2, 3, 4 i 5 dnia wyjazdu,</w:t>
            </w:r>
          </w:p>
          <w:p w14:paraId="76213E71" w14:textId="77777777"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kolacje na ciepło (plus napój)- 1, 2, 3, 4 i 5 dnia wyjazdu,</w:t>
            </w:r>
          </w:p>
          <w:p w14:paraId="35FA3C19" w14:textId="746567D7" w:rsidR="00460477" w:rsidRPr="00206017" w:rsidRDefault="00460477" w:rsidP="00460477">
            <w:pPr>
              <w:spacing w:after="0" w:line="240" w:lineRule="auto"/>
              <w:rPr>
                <w:rFonts w:eastAsia="Times New Roman" w:cstheme="minorHAnsi"/>
                <w:b/>
                <w:bCs/>
                <w:sz w:val="20"/>
                <w:szCs w:val="20"/>
                <w:lang w:eastAsia="pl-PL"/>
              </w:rPr>
            </w:pPr>
            <w:r w:rsidRPr="00206017">
              <w:rPr>
                <w:rFonts w:eastAsia="Times New Roman" w:cstheme="minorHAnsi"/>
                <w:color w:val="000000"/>
                <w:sz w:val="20"/>
                <w:szCs w:val="20"/>
                <w:lang w:eastAsia="pl-PL"/>
              </w:rPr>
              <w:t>Przerwa kawowa obejmująca: kawę/herbatę/wodę/ciastka/ciasto w miejscu szkolenia</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057F5"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B39C8"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47717"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7E7B31EE"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199FD133"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27D47D91" w14:textId="50AD0B85"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1FB45" w14:textId="714D876F" w:rsidR="00460477" w:rsidRPr="00206017" w:rsidRDefault="00460477" w:rsidP="00460477">
            <w:pPr>
              <w:spacing w:after="0" w:line="240" w:lineRule="auto"/>
              <w:rPr>
                <w:rFonts w:eastAsia="Times New Roman" w:cstheme="minorHAnsi"/>
                <w:b/>
                <w:bCs/>
                <w:sz w:val="20"/>
                <w:szCs w:val="20"/>
                <w:lang w:eastAsia="pl-PL"/>
              </w:rPr>
            </w:pPr>
            <w:r w:rsidRPr="00206017">
              <w:rPr>
                <w:rFonts w:eastAsia="Times New Roman" w:cstheme="minorHAnsi"/>
                <w:color w:val="000000"/>
                <w:sz w:val="20"/>
                <w:szCs w:val="20"/>
                <w:lang w:eastAsia="pl-PL"/>
              </w:rPr>
              <w:t>Wykonawca uwzględni specjalne potrzeby dietetyczne zgłaszane przez uczestników(</w:t>
            </w:r>
            <w:r w:rsidRPr="00206017">
              <w:rPr>
                <w:rFonts w:eastAsia="Times New Roman" w:cstheme="minorHAnsi"/>
                <w:sz w:val="20"/>
                <w:szCs w:val="20"/>
                <w:lang w:eastAsia="pl-PL"/>
              </w:rPr>
              <w:t>bezglutenowa, bezmleczna, wegańska, wegańska)</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14682"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AA4CB"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0E919"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49D02F5B"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11F0745F"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2B783C67" w14:textId="4D38AA77"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21362" w14:textId="46518F8E" w:rsidR="00460477" w:rsidRPr="00206017" w:rsidRDefault="00460477" w:rsidP="00460477">
            <w:pPr>
              <w:spacing w:after="0" w:line="240" w:lineRule="auto"/>
              <w:rPr>
                <w:rFonts w:eastAsia="Times New Roman" w:cstheme="minorHAnsi"/>
                <w:b/>
                <w:bCs/>
                <w:sz w:val="20"/>
                <w:szCs w:val="20"/>
                <w:lang w:eastAsia="pl-PL"/>
              </w:rPr>
            </w:pPr>
            <w:r w:rsidRPr="00206017">
              <w:rPr>
                <w:rFonts w:eastAsia="Times New Roman" w:cstheme="minorHAnsi"/>
                <w:color w:val="000000"/>
                <w:sz w:val="20"/>
                <w:szCs w:val="20"/>
                <w:lang w:eastAsia="pl-PL"/>
              </w:rPr>
              <w:t>Śniadanie w miejscu noclegowym.</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E79E2"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6A06D"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560D1"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4283BF53"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748FD704"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34E6A229" w14:textId="78EE99D1"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7CC00" w14:textId="4C0F12A3"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b/>
                <w:sz w:val="20"/>
                <w:szCs w:val="20"/>
                <w:lang w:eastAsia="pl-PL"/>
              </w:rPr>
              <w:t>NOCLEG</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9CBF4"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23312"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E14E1"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76782EFA"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4905A743"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30C1DFA6" w14:textId="527E0EAB"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DB91A" w14:textId="33AE395B"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Nocleg w odległości 5 km od miejsca szkolenia (szczegółowe info. Dot. odległości w tabeli 1)</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2CD18"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309D5"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CEA5F"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460477" w:rsidRPr="00206017" w14:paraId="1D32A6D6"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2515DAF7"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19E7AF8E" w14:textId="109AFE2E"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6A164" w14:textId="3DDB301A"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Pokoje 1-osobowe  z łazienką w pokoju</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A6C1D"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29F3A"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3564E"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r w:rsidR="00711C05" w:rsidRPr="00206017" w14:paraId="040A996E"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434BB9B8" w14:textId="77777777" w:rsidR="00711C05" w:rsidRPr="00206017" w:rsidRDefault="00711C05"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4B20A2F5" w14:textId="77777777" w:rsidR="00711C05" w:rsidRPr="00206017" w:rsidRDefault="00711C05" w:rsidP="00460477">
            <w:pPr>
              <w:spacing w:after="0" w:line="240" w:lineRule="auto"/>
              <w:jc w:val="center"/>
              <w:rPr>
                <w:rFonts w:eastAsia="Times New Roman" w:cstheme="minorHAnsi"/>
                <w:b/>
                <w:bCs/>
                <w:sz w:val="20"/>
                <w:szCs w:val="20"/>
                <w:lang w:eastAsia="pl-PL"/>
              </w:rPr>
            </w:pPr>
          </w:p>
        </w:tc>
        <w:tc>
          <w:tcPr>
            <w:tcW w:w="3118"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404D7" w14:textId="21C9DD76" w:rsidR="00711C05" w:rsidRPr="00206017" w:rsidRDefault="00711C05" w:rsidP="00711C05">
            <w:pPr>
              <w:spacing w:after="0" w:line="240" w:lineRule="auto"/>
              <w:rPr>
                <w:rFonts w:eastAsia="Times New Roman" w:cstheme="minorHAnsi"/>
                <w:b/>
                <w:bCs/>
                <w:sz w:val="20"/>
                <w:szCs w:val="20"/>
                <w:lang w:eastAsia="pl-PL"/>
              </w:rPr>
            </w:pPr>
            <w:r w:rsidRPr="00206017">
              <w:rPr>
                <w:rFonts w:eastAsia="Times New Roman" w:cstheme="minorHAnsi"/>
                <w:b/>
                <w:bCs/>
                <w:sz w:val="20"/>
                <w:szCs w:val="20"/>
                <w:lang w:eastAsia="pl-PL"/>
              </w:rPr>
              <w:t>TRANSPORT</w:t>
            </w:r>
          </w:p>
        </w:tc>
      </w:tr>
      <w:tr w:rsidR="00460477" w:rsidRPr="00206017" w14:paraId="7CE82E66" w14:textId="77777777" w:rsidTr="00711C05">
        <w:trPr>
          <w:gridAfter w:val="3"/>
          <w:wAfter w:w="966" w:type="pct"/>
          <w:trHeight w:val="676"/>
          <w:jc w:val="center"/>
        </w:trPr>
        <w:tc>
          <w:tcPr>
            <w:tcW w:w="736" w:type="pct"/>
            <w:gridSpan w:val="2"/>
            <w:vMerge/>
            <w:tcBorders>
              <w:left w:val="single" w:sz="4" w:space="0" w:color="auto"/>
              <w:right w:val="single" w:sz="4" w:space="0" w:color="auto"/>
            </w:tcBorders>
            <w:shd w:val="clear" w:color="auto" w:fill="FFFFFF" w:themeFill="background1"/>
            <w:vAlign w:val="center"/>
          </w:tcPr>
          <w:p w14:paraId="18CD21EB"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180" w:type="pct"/>
            <w:vMerge/>
            <w:tcBorders>
              <w:left w:val="single" w:sz="4" w:space="0" w:color="auto"/>
              <w:right w:val="single" w:sz="4" w:space="0" w:color="auto"/>
            </w:tcBorders>
            <w:shd w:val="clear" w:color="auto" w:fill="FFFFFF" w:themeFill="background1"/>
            <w:vAlign w:val="center"/>
          </w:tcPr>
          <w:p w14:paraId="14B1C141" w14:textId="409E6D1F" w:rsidR="00460477" w:rsidRPr="00206017" w:rsidRDefault="00460477" w:rsidP="00460477">
            <w:pPr>
              <w:spacing w:after="0" w:line="240" w:lineRule="auto"/>
              <w:jc w:val="center"/>
              <w:rPr>
                <w:rFonts w:eastAsia="Times New Roman" w:cstheme="minorHAnsi"/>
                <w:b/>
                <w:bCs/>
                <w:sz w:val="20"/>
                <w:szCs w:val="20"/>
                <w:lang w:eastAsia="pl-PL"/>
              </w:rPr>
            </w:pPr>
          </w:p>
        </w:tc>
        <w:tc>
          <w:tcPr>
            <w:tcW w:w="22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FA253" w14:textId="1CD11955" w:rsidR="00460477" w:rsidRPr="00206017" w:rsidRDefault="00460477" w:rsidP="00460477">
            <w:pPr>
              <w:spacing w:after="0" w:line="240" w:lineRule="auto"/>
              <w:rPr>
                <w:rFonts w:eastAsia="Times New Roman" w:cstheme="minorHAnsi"/>
                <w:color w:val="000000"/>
                <w:sz w:val="20"/>
                <w:szCs w:val="20"/>
                <w:lang w:eastAsia="pl-PL"/>
              </w:rPr>
            </w:pPr>
            <w:r w:rsidRPr="00206017">
              <w:rPr>
                <w:rFonts w:eastAsia="Times New Roman" w:cstheme="minorHAnsi"/>
                <w:color w:val="000000"/>
                <w:sz w:val="20"/>
                <w:szCs w:val="20"/>
                <w:lang w:eastAsia="pl-PL"/>
              </w:rPr>
              <w:t>Transport: do miejsca szkolenia, transport do miejsca zamieszkania, przejazdy do miejsc: szkolenia, wyżywienia, noclegu</w:t>
            </w:r>
          </w:p>
        </w:tc>
        <w:tc>
          <w:tcPr>
            <w:tcW w:w="243"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2F71C"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24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EC66A" w14:textId="77777777" w:rsidR="00460477" w:rsidRPr="00206017" w:rsidRDefault="00460477" w:rsidP="00460477">
            <w:pPr>
              <w:spacing w:after="0" w:line="240" w:lineRule="auto"/>
              <w:jc w:val="center"/>
              <w:rPr>
                <w:rFonts w:eastAsia="Times New Roman" w:cstheme="minorHAnsi"/>
                <w:b/>
                <w:bCs/>
                <w:sz w:val="20"/>
                <w:szCs w:val="20"/>
                <w:lang w:eastAsia="pl-PL"/>
              </w:rPr>
            </w:pP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A7CD" w14:textId="77777777" w:rsidR="00460477" w:rsidRPr="00206017" w:rsidRDefault="00460477" w:rsidP="00460477">
            <w:pPr>
              <w:spacing w:after="0" w:line="240" w:lineRule="auto"/>
              <w:jc w:val="center"/>
              <w:rPr>
                <w:rFonts w:eastAsia="Times New Roman" w:cstheme="minorHAnsi"/>
                <w:b/>
                <w:bCs/>
                <w:sz w:val="20"/>
                <w:szCs w:val="20"/>
                <w:lang w:eastAsia="pl-PL"/>
              </w:rPr>
            </w:pPr>
          </w:p>
        </w:tc>
      </w:tr>
    </w:tbl>
    <w:tbl>
      <w:tblPr>
        <w:tblpPr w:leftFromText="141" w:rightFromText="141" w:vertAnchor="text" w:horzAnchor="margin" w:tblpY="33"/>
        <w:tblW w:w="9608" w:type="dxa"/>
        <w:tblCellMar>
          <w:left w:w="70" w:type="dxa"/>
          <w:right w:w="70" w:type="dxa"/>
        </w:tblCellMar>
        <w:tblLook w:val="04A0" w:firstRow="1" w:lastRow="0" w:firstColumn="1" w:lastColumn="0" w:noHBand="0" w:noVBand="1"/>
      </w:tblPr>
      <w:tblGrid>
        <w:gridCol w:w="4747"/>
        <w:gridCol w:w="4861"/>
      </w:tblGrid>
      <w:tr w:rsidR="003536C3" w:rsidRPr="00206017" w14:paraId="0D2FE9FD" w14:textId="77777777" w:rsidTr="003536C3">
        <w:trPr>
          <w:trHeight w:val="1238"/>
        </w:trPr>
        <w:tc>
          <w:tcPr>
            <w:tcW w:w="4747" w:type="dxa"/>
            <w:hideMark/>
          </w:tcPr>
          <w:p w14:paraId="4FF4532D" w14:textId="77777777" w:rsidR="003536C3" w:rsidRPr="00206017" w:rsidRDefault="003536C3" w:rsidP="003536C3">
            <w:pPr>
              <w:widowControl w:val="0"/>
              <w:suppressAutoHyphens/>
              <w:snapToGrid w:val="0"/>
              <w:spacing w:after="0" w:line="240" w:lineRule="auto"/>
              <w:jc w:val="both"/>
              <w:rPr>
                <w:rFonts w:cstheme="minorHAnsi"/>
                <w:sz w:val="20"/>
                <w:szCs w:val="20"/>
              </w:rPr>
            </w:pPr>
          </w:p>
          <w:p w14:paraId="6B27CA6C" w14:textId="77777777" w:rsidR="003536C3" w:rsidRPr="00206017" w:rsidRDefault="003536C3" w:rsidP="003536C3">
            <w:pPr>
              <w:widowControl w:val="0"/>
              <w:suppressAutoHyphens/>
              <w:snapToGrid w:val="0"/>
              <w:spacing w:after="0" w:line="240" w:lineRule="auto"/>
              <w:jc w:val="both"/>
              <w:rPr>
                <w:rFonts w:cstheme="minorHAnsi"/>
                <w:sz w:val="20"/>
                <w:szCs w:val="20"/>
              </w:rPr>
            </w:pPr>
          </w:p>
          <w:p w14:paraId="708D92B5" w14:textId="77777777" w:rsidR="003536C3" w:rsidRPr="00206017" w:rsidRDefault="003536C3" w:rsidP="003536C3">
            <w:pPr>
              <w:widowControl w:val="0"/>
              <w:suppressAutoHyphens/>
              <w:snapToGrid w:val="0"/>
              <w:spacing w:after="0" w:line="240" w:lineRule="auto"/>
              <w:jc w:val="both"/>
              <w:rPr>
                <w:rFonts w:cstheme="minorHAnsi"/>
                <w:sz w:val="20"/>
                <w:szCs w:val="20"/>
              </w:rPr>
            </w:pPr>
            <w:r w:rsidRPr="00206017">
              <w:rPr>
                <w:rFonts w:cstheme="minorHAnsi"/>
                <w:sz w:val="20"/>
                <w:szCs w:val="20"/>
              </w:rPr>
              <w:t>………………………………………………….</w:t>
            </w:r>
          </w:p>
          <w:p w14:paraId="0242252A" w14:textId="77777777" w:rsidR="003536C3" w:rsidRPr="00206017" w:rsidRDefault="003536C3" w:rsidP="003536C3">
            <w:pPr>
              <w:widowControl w:val="0"/>
              <w:suppressAutoHyphens/>
              <w:snapToGrid w:val="0"/>
              <w:spacing w:after="0" w:line="240" w:lineRule="auto"/>
              <w:jc w:val="both"/>
              <w:rPr>
                <w:rFonts w:cstheme="minorHAnsi"/>
                <w:sz w:val="20"/>
                <w:szCs w:val="20"/>
              </w:rPr>
            </w:pPr>
            <w:r w:rsidRPr="00206017">
              <w:rPr>
                <w:rFonts w:cstheme="minorHAnsi"/>
                <w:sz w:val="20"/>
                <w:szCs w:val="20"/>
              </w:rPr>
              <w:t xml:space="preserve">                          Miejsce i data</w:t>
            </w:r>
          </w:p>
        </w:tc>
        <w:tc>
          <w:tcPr>
            <w:tcW w:w="4861" w:type="dxa"/>
            <w:hideMark/>
          </w:tcPr>
          <w:p w14:paraId="3E987607" w14:textId="77777777" w:rsidR="003536C3" w:rsidRPr="00206017" w:rsidRDefault="003536C3" w:rsidP="003536C3">
            <w:pPr>
              <w:widowControl w:val="0"/>
              <w:suppressAutoHyphens/>
              <w:spacing w:after="0" w:line="240" w:lineRule="auto"/>
              <w:jc w:val="both"/>
              <w:rPr>
                <w:rFonts w:cstheme="minorHAnsi"/>
                <w:sz w:val="20"/>
                <w:szCs w:val="20"/>
              </w:rPr>
            </w:pPr>
          </w:p>
          <w:p w14:paraId="79F4C61B" w14:textId="77777777" w:rsidR="003536C3" w:rsidRPr="00206017" w:rsidRDefault="003536C3" w:rsidP="003536C3">
            <w:pPr>
              <w:widowControl w:val="0"/>
              <w:suppressAutoHyphens/>
              <w:spacing w:after="0" w:line="240" w:lineRule="auto"/>
              <w:jc w:val="both"/>
              <w:rPr>
                <w:rFonts w:cstheme="minorHAnsi"/>
                <w:sz w:val="20"/>
                <w:szCs w:val="20"/>
              </w:rPr>
            </w:pPr>
          </w:p>
          <w:p w14:paraId="3E60E94D" w14:textId="77777777" w:rsidR="003536C3" w:rsidRPr="00206017" w:rsidRDefault="003536C3" w:rsidP="003536C3">
            <w:pPr>
              <w:widowControl w:val="0"/>
              <w:suppressAutoHyphens/>
              <w:spacing w:after="0" w:line="240" w:lineRule="auto"/>
              <w:jc w:val="both"/>
              <w:rPr>
                <w:rFonts w:cstheme="minorHAnsi"/>
                <w:sz w:val="20"/>
                <w:szCs w:val="20"/>
              </w:rPr>
            </w:pPr>
            <w:r w:rsidRPr="00206017">
              <w:rPr>
                <w:rFonts w:cstheme="minorHAnsi"/>
                <w:sz w:val="20"/>
                <w:szCs w:val="20"/>
              </w:rPr>
              <w:t xml:space="preserve">            ………………………………………………………………</w:t>
            </w:r>
          </w:p>
          <w:p w14:paraId="26E3139A" w14:textId="77777777" w:rsidR="003536C3" w:rsidRPr="00206017" w:rsidRDefault="003536C3" w:rsidP="003536C3">
            <w:pPr>
              <w:widowControl w:val="0"/>
              <w:suppressAutoHyphens/>
              <w:spacing w:after="0" w:line="240" w:lineRule="auto"/>
              <w:jc w:val="both"/>
              <w:rPr>
                <w:rFonts w:cstheme="minorHAnsi"/>
                <w:sz w:val="20"/>
                <w:szCs w:val="20"/>
              </w:rPr>
            </w:pPr>
            <w:r w:rsidRPr="00206017">
              <w:rPr>
                <w:rFonts w:cstheme="minorHAnsi"/>
                <w:sz w:val="20"/>
                <w:szCs w:val="20"/>
              </w:rPr>
              <w:t xml:space="preserve">                         (Imię, nazwisko, podpis, pieczątka)*</w:t>
            </w:r>
          </w:p>
          <w:p w14:paraId="7073D29C" w14:textId="77777777" w:rsidR="003536C3" w:rsidRPr="00206017" w:rsidRDefault="003536C3" w:rsidP="003536C3">
            <w:pPr>
              <w:widowControl w:val="0"/>
              <w:suppressAutoHyphens/>
              <w:spacing w:after="0" w:line="240" w:lineRule="auto"/>
              <w:jc w:val="both"/>
              <w:rPr>
                <w:rFonts w:cstheme="minorHAnsi"/>
                <w:sz w:val="20"/>
                <w:szCs w:val="20"/>
              </w:rPr>
            </w:pPr>
          </w:p>
          <w:p w14:paraId="26639872" w14:textId="77777777" w:rsidR="003536C3" w:rsidRPr="00206017" w:rsidRDefault="003536C3" w:rsidP="003536C3">
            <w:pPr>
              <w:widowControl w:val="0"/>
              <w:suppressAutoHyphens/>
              <w:spacing w:after="0" w:line="240" w:lineRule="auto"/>
              <w:jc w:val="both"/>
              <w:rPr>
                <w:rFonts w:cstheme="minorHAnsi"/>
                <w:sz w:val="20"/>
                <w:szCs w:val="20"/>
              </w:rPr>
            </w:pPr>
          </w:p>
          <w:p w14:paraId="55DC04EF" w14:textId="77777777" w:rsidR="003536C3" w:rsidRPr="00206017" w:rsidRDefault="003536C3" w:rsidP="003536C3">
            <w:pPr>
              <w:widowControl w:val="0"/>
              <w:suppressAutoHyphens/>
              <w:spacing w:after="0" w:line="240" w:lineRule="auto"/>
              <w:jc w:val="both"/>
              <w:rPr>
                <w:rFonts w:cstheme="minorHAnsi"/>
                <w:sz w:val="20"/>
                <w:szCs w:val="20"/>
              </w:rPr>
            </w:pPr>
          </w:p>
          <w:p w14:paraId="74B63583" w14:textId="77777777" w:rsidR="003536C3" w:rsidRPr="00206017" w:rsidRDefault="003536C3" w:rsidP="003536C3">
            <w:pPr>
              <w:widowControl w:val="0"/>
              <w:suppressAutoHyphens/>
              <w:spacing w:after="0" w:line="240" w:lineRule="auto"/>
              <w:jc w:val="both"/>
              <w:rPr>
                <w:rFonts w:cstheme="minorHAnsi"/>
                <w:sz w:val="20"/>
                <w:szCs w:val="20"/>
              </w:rPr>
            </w:pPr>
          </w:p>
        </w:tc>
      </w:tr>
    </w:tbl>
    <w:p w14:paraId="3CAEE285" w14:textId="35A08C72" w:rsidR="001B4EAE" w:rsidRPr="00206017" w:rsidRDefault="00390653" w:rsidP="007501FA">
      <w:pPr>
        <w:tabs>
          <w:tab w:val="left" w:pos="0"/>
          <w:tab w:val="left" w:pos="7200"/>
        </w:tabs>
        <w:spacing w:after="0" w:line="240" w:lineRule="auto"/>
        <w:jc w:val="both"/>
        <w:rPr>
          <w:rFonts w:eastAsia="Times New Roman" w:cstheme="minorHAnsi"/>
          <w:b/>
          <w:i/>
          <w:sz w:val="20"/>
          <w:szCs w:val="20"/>
        </w:rPr>
      </w:pPr>
      <w:r w:rsidRPr="00206017">
        <w:rPr>
          <w:rFonts w:eastAsia="Times New Roman" w:cstheme="minorHAnsi"/>
          <w:b/>
          <w:i/>
          <w:sz w:val="20"/>
          <w:szCs w:val="20"/>
        </w:rPr>
        <w:t xml:space="preserve">* Podpis osoby figurującej lub osób figurujących w rejestrach do zaciągania zobowiązań w imieniu </w:t>
      </w:r>
      <w:r w:rsidRPr="00206017">
        <w:rPr>
          <w:rFonts w:eastAsia="Times New Roman" w:cstheme="minorHAnsi"/>
          <w:b/>
          <w:i/>
          <w:sz w:val="20"/>
          <w:szCs w:val="20"/>
          <w:lang w:eastAsia="pl-PL"/>
        </w:rPr>
        <w:t>Oferenta</w:t>
      </w:r>
      <w:r w:rsidRPr="00206017">
        <w:rPr>
          <w:rFonts w:eastAsia="Times New Roman" w:cstheme="minorHAnsi"/>
          <w:b/>
          <w:i/>
          <w:sz w:val="20"/>
          <w:szCs w:val="20"/>
        </w:rPr>
        <w:t xml:space="preserve"> lub we właściwym upoważnieniu.</w:t>
      </w:r>
    </w:p>
    <w:p w14:paraId="1E0006EC"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2F2CB69F"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3C36C2CE"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6B4B949A"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4590A048"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37CE94A6"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50329620"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48368C84"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3AD67E03"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77C7859D" w14:textId="77777777" w:rsidR="00B87AB8" w:rsidRDefault="00B87AB8" w:rsidP="007501FA">
      <w:pPr>
        <w:tabs>
          <w:tab w:val="left" w:pos="0"/>
          <w:tab w:val="left" w:pos="7200"/>
        </w:tabs>
        <w:spacing w:after="0" w:line="240" w:lineRule="auto"/>
        <w:jc w:val="both"/>
        <w:rPr>
          <w:rFonts w:eastAsia="Times New Roman" w:cstheme="minorHAnsi"/>
          <w:b/>
          <w:i/>
          <w:sz w:val="20"/>
          <w:szCs w:val="20"/>
        </w:rPr>
      </w:pPr>
    </w:p>
    <w:p w14:paraId="39BCBA8C"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6DA024BB"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35A6EB12"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6E842081"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70B8A24D"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44309982"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54FC5AAC"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666F9E0A"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4D5A9700"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1E72A4BA"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6866A9FE"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66DC8F7F"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7E61A4A8"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4ED03302"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09C8B888"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0595AC09" w14:textId="77777777" w:rsidR="0010070A" w:rsidRDefault="0010070A" w:rsidP="007501FA">
      <w:pPr>
        <w:tabs>
          <w:tab w:val="left" w:pos="0"/>
          <w:tab w:val="left" w:pos="7200"/>
        </w:tabs>
        <w:spacing w:after="0" w:line="240" w:lineRule="auto"/>
        <w:jc w:val="both"/>
        <w:rPr>
          <w:rFonts w:eastAsia="Times New Roman" w:cstheme="minorHAnsi"/>
          <w:b/>
          <w:i/>
          <w:sz w:val="20"/>
          <w:szCs w:val="20"/>
        </w:rPr>
      </w:pPr>
    </w:p>
    <w:p w14:paraId="3CB6CB9C" w14:textId="77777777" w:rsidR="0010070A" w:rsidRPr="00206017" w:rsidRDefault="0010070A" w:rsidP="007501FA">
      <w:pPr>
        <w:tabs>
          <w:tab w:val="left" w:pos="0"/>
          <w:tab w:val="left" w:pos="7200"/>
        </w:tabs>
        <w:spacing w:after="0" w:line="240" w:lineRule="auto"/>
        <w:jc w:val="both"/>
        <w:rPr>
          <w:rFonts w:eastAsia="Times New Roman" w:cstheme="minorHAnsi"/>
          <w:b/>
          <w:i/>
          <w:sz w:val="20"/>
          <w:szCs w:val="20"/>
        </w:rPr>
      </w:pPr>
    </w:p>
    <w:p w14:paraId="38EBD8EF" w14:textId="77777777" w:rsidR="00711C05" w:rsidRPr="00206017" w:rsidRDefault="00711C05" w:rsidP="007501FA">
      <w:pPr>
        <w:tabs>
          <w:tab w:val="left" w:pos="0"/>
          <w:tab w:val="left" w:pos="7200"/>
        </w:tabs>
        <w:spacing w:after="0" w:line="240" w:lineRule="auto"/>
        <w:jc w:val="both"/>
        <w:rPr>
          <w:rFonts w:eastAsia="Times New Roman" w:cstheme="minorHAnsi"/>
          <w:b/>
          <w:i/>
          <w:sz w:val="20"/>
          <w:szCs w:val="20"/>
        </w:rPr>
      </w:pPr>
    </w:p>
    <w:p w14:paraId="74B3CB22"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7020B8DB" w14:textId="77777777" w:rsidR="00B87AB8" w:rsidRPr="00206017" w:rsidRDefault="00B87AB8" w:rsidP="007501FA">
      <w:pPr>
        <w:tabs>
          <w:tab w:val="left" w:pos="0"/>
          <w:tab w:val="left" w:pos="7200"/>
        </w:tabs>
        <w:spacing w:after="0" w:line="240" w:lineRule="auto"/>
        <w:jc w:val="both"/>
        <w:rPr>
          <w:rFonts w:eastAsia="Times New Roman" w:cstheme="minorHAnsi"/>
          <w:b/>
          <w:i/>
          <w:sz w:val="20"/>
          <w:szCs w:val="20"/>
        </w:rPr>
      </w:pPr>
    </w:p>
    <w:p w14:paraId="7E4B5A7C" w14:textId="77777777" w:rsidR="00460477" w:rsidRPr="00206017" w:rsidRDefault="00460477" w:rsidP="007501FA">
      <w:pPr>
        <w:tabs>
          <w:tab w:val="left" w:pos="0"/>
          <w:tab w:val="left" w:pos="7200"/>
        </w:tabs>
        <w:spacing w:after="0" w:line="240" w:lineRule="auto"/>
        <w:jc w:val="both"/>
        <w:rPr>
          <w:rFonts w:eastAsia="Times New Roman" w:cstheme="minorHAnsi"/>
          <w:b/>
          <w:i/>
          <w:sz w:val="20"/>
          <w:szCs w:val="20"/>
        </w:rPr>
      </w:pPr>
    </w:p>
    <w:p w14:paraId="35EF8E91" w14:textId="11045F55" w:rsidR="00D918F0" w:rsidRPr="00206017" w:rsidRDefault="00D918F0" w:rsidP="00980B4D">
      <w:pPr>
        <w:suppressAutoHyphens/>
        <w:spacing w:after="120"/>
        <w:jc w:val="both"/>
        <w:rPr>
          <w:rFonts w:eastAsia="Times New Roman" w:cstheme="minorHAnsi"/>
          <w:b/>
          <w:color w:val="000000"/>
          <w:sz w:val="20"/>
          <w:szCs w:val="20"/>
          <w:lang w:eastAsia="pl-PL"/>
        </w:rPr>
      </w:pPr>
      <w:r w:rsidRPr="00206017">
        <w:rPr>
          <w:rFonts w:cstheme="minorHAnsi"/>
          <w:b/>
          <w:sz w:val="20"/>
          <w:szCs w:val="20"/>
        </w:rPr>
        <w:lastRenderedPageBreak/>
        <w:t xml:space="preserve">Załącznik nr 8- Oświadczenie Oferenta dotycząca klauzuli społecznościowej do </w:t>
      </w:r>
      <w:r w:rsidRPr="00206017">
        <w:rPr>
          <w:rFonts w:cstheme="minorHAnsi"/>
          <w:b/>
          <w:color w:val="000000"/>
          <w:sz w:val="20"/>
          <w:szCs w:val="20"/>
          <w:lang w:eastAsia="pl-PL"/>
        </w:rPr>
        <w:t xml:space="preserve">Zapytania ofertowego nr </w:t>
      </w:r>
      <w:r w:rsidR="00980B4D" w:rsidRPr="00206017">
        <w:rPr>
          <w:rFonts w:cstheme="minorHAnsi"/>
          <w:b/>
          <w:bCs/>
          <w:sz w:val="20"/>
          <w:szCs w:val="20"/>
        </w:rPr>
        <w:t>FEDS.08.01-IZ.00-</w:t>
      </w:r>
      <w:r w:rsidR="00282FAF" w:rsidRPr="00206017">
        <w:rPr>
          <w:rFonts w:cstheme="minorHAnsi"/>
          <w:b/>
          <w:bCs/>
          <w:sz w:val="20"/>
          <w:szCs w:val="20"/>
        </w:rPr>
        <w:t>0009/23/3</w:t>
      </w:r>
      <w:r w:rsidR="0084283C">
        <w:rPr>
          <w:rFonts w:cstheme="minorHAnsi"/>
          <w:b/>
          <w:bCs/>
          <w:sz w:val="20"/>
          <w:szCs w:val="20"/>
        </w:rPr>
        <w:t>6</w:t>
      </w:r>
    </w:p>
    <w:p w14:paraId="423D0E7E" w14:textId="77777777" w:rsidR="00D918F0" w:rsidRPr="00206017" w:rsidRDefault="00D918F0" w:rsidP="00D918F0">
      <w:pPr>
        <w:spacing w:after="0"/>
        <w:jc w:val="center"/>
        <w:rPr>
          <w:rFonts w:eastAsia="Times New Roman" w:cstheme="minorHAnsi"/>
          <w:b/>
          <w:color w:val="000000"/>
          <w:sz w:val="20"/>
          <w:szCs w:val="20"/>
          <w:lang w:eastAsia="pl-PL"/>
        </w:rPr>
      </w:pPr>
    </w:p>
    <w:p w14:paraId="3B61CBFE" w14:textId="77777777" w:rsidR="00D918F0" w:rsidRPr="00206017" w:rsidRDefault="00D918F0"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OŚWIADCZENIE O SPEŁNIANIU/NIESPEŁNIANIU KLAUZUL SPOŁECZNYCH</w:t>
      </w:r>
    </w:p>
    <w:p w14:paraId="31DBAF68" w14:textId="77777777" w:rsidR="00D918F0" w:rsidRPr="00206017" w:rsidRDefault="00D918F0" w:rsidP="00D918F0">
      <w:pPr>
        <w:tabs>
          <w:tab w:val="left" w:pos="0"/>
          <w:tab w:val="left" w:pos="7200"/>
        </w:tabs>
        <w:spacing w:after="0"/>
        <w:rPr>
          <w:rFonts w:eastAsia="Times New Roman" w:cstheme="minorHAnsi"/>
          <w:color w:val="000000"/>
          <w:sz w:val="20"/>
          <w:szCs w:val="20"/>
          <w:lang w:eastAsia="pl-PL"/>
        </w:rPr>
      </w:pPr>
    </w:p>
    <w:p w14:paraId="53E50458" w14:textId="7178B2B8" w:rsidR="00D918F0" w:rsidRPr="00206017" w:rsidRDefault="00D918F0"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Dane </w:t>
      </w:r>
      <w:r w:rsidR="00460477" w:rsidRPr="00206017">
        <w:rPr>
          <w:rFonts w:eastAsia="Times New Roman" w:cstheme="minorHAnsi"/>
          <w:color w:val="000000"/>
          <w:sz w:val="20"/>
          <w:szCs w:val="20"/>
          <w:lang w:eastAsia="pl-PL"/>
        </w:rPr>
        <w:t>Oferenta</w:t>
      </w:r>
      <w:r w:rsidRPr="00206017">
        <w:rPr>
          <w:rFonts w:eastAsia="Times New Roman" w:cstheme="minorHAnsi"/>
          <w:color w:val="000000"/>
          <w:sz w:val="20"/>
          <w:szCs w:val="20"/>
          <w:lang w:eastAsia="pl-PL"/>
        </w:rPr>
        <w:t>:</w:t>
      </w:r>
    </w:p>
    <w:p w14:paraId="13E47C76" w14:textId="59D790E1" w:rsidR="00D918F0" w:rsidRPr="00206017" w:rsidRDefault="00A47E87"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Nazwa:     ...</w:t>
      </w:r>
      <w:r w:rsidR="00D918F0" w:rsidRPr="00206017">
        <w:rPr>
          <w:rFonts w:eastAsia="Times New Roman" w:cstheme="minorHAnsi"/>
          <w:color w:val="000000"/>
          <w:sz w:val="20"/>
          <w:szCs w:val="20"/>
          <w:lang w:eastAsia="pl-PL"/>
        </w:rPr>
        <w:t>.....……..........................................................................................................................................................</w:t>
      </w:r>
    </w:p>
    <w:p w14:paraId="3F878233" w14:textId="04041DDD" w:rsidR="00D918F0" w:rsidRPr="00206017" w:rsidRDefault="00A47E87"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Siedziba:       </w:t>
      </w:r>
      <w:r w:rsidR="00D918F0" w:rsidRPr="00206017">
        <w:rPr>
          <w:rFonts w:eastAsia="Times New Roman" w:cstheme="minorHAnsi"/>
          <w:color w:val="000000"/>
          <w:sz w:val="20"/>
          <w:szCs w:val="20"/>
          <w:lang w:eastAsia="pl-PL"/>
        </w:rPr>
        <w:t>……………………………………………………………………………………………………………………………………………………………</w:t>
      </w:r>
    </w:p>
    <w:p w14:paraId="4C9AB55E" w14:textId="7BD2C377" w:rsidR="00D918F0" w:rsidRPr="00206017" w:rsidRDefault="00A47E87"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Telefon/ fax:     </w:t>
      </w:r>
      <w:r w:rsidR="00D918F0" w:rsidRPr="00206017">
        <w:rPr>
          <w:rFonts w:eastAsia="Times New Roman" w:cstheme="minorHAnsi"/>
          <w:color w:val="000000"/>
          <w:sz w:val="20"/>
          <w:szCs w:val="20"/>
          <w:lang w:eastAsia="pl-PL"/>
        </w:rPr>
        <w:t>…………………………………………………………………………………………………………………………………………………………</w:t>
      </w:r>
    </w:p>
    <w:p w14:paraId="662CC4FE" w14:textId="55C60E13" w:rsidR="00D918F0" w:rsidRPr="00206017" w:rsidRDefault="00A47E87" w:rsidP="00D918F0">
      <w:pPr>
        <w:tabs>
          <w:tab w:val="left" w:pos="0"/>
          <w:tab w:val="left" w:pos="7200"/>
        </w:tabs>
        <w:spacing w:after="0"/>
        <w:rPr>
          <w:rFonts w:eastAsia="Times New Roman" w:cstheme="minorHAnsi"/>
          <w:color w:val="000000"/>
          <w:sz w:val="20"/>
          <w:szCs w:val="20"/>
          <w:lang w:val="en-US" w:eastAsia="pl-PL"/>
        </w:rPr>
      </w:pPr>
      <w:r w:rsidRPr="00206017">
        <w:rPr>
          <w:rFonts w:eastAsia="Times New Roman" w:cstheme="minorHAnsi"/>
          <w:color w:val="000000"/>
          <w:sz w:val="20"/>
          <w:szCs w:val="20"/>
          <w:lang w:val="en-US" w:eastAsia="pl-PL"/>
        </w:rPr>
        <w:t xml:space="preserve">Adres e-mail:  </w:t>
      </w:r>
      <w:r w:rsidR="00D918F0" w:rsidRPr="00206017">
        <w:rPr>
          <w:rFonts w:eastAsia="Times New Roman" w:cstheme="minorHAnsi"/>
          <w:color w:val="000000"/>
          <w:sz w:val="20"/>
          <w:szCs w:val="20"/>
          <w:lang w:val="en-US" w:eastAsia="pl-PL"/>
        </w:rPr>
        <w:t>…………………………………………………………………………………………………………………………………………………………</w:t>
      </w:r>
    </w:p>
    <w:p w14:paraId="5E8E290D" w14:textId="47A70C9E" w:rsidR="00D918F0" w:rsidRPr="00206017" w:rsidRDefault="00A47E87" w:rsidP="00D918F0">
      <w:pPr>
        <w:tabs>
          <w:tab w:val="left" w:pos="0"/>
          <w:tab w:val="left" w:pos="7200"/>
        </w:tabs>
        <w:spacing w:after="0"/>
        <w:rPr>
          <w:rFonts w:eastAsia="Times New Roman" w:cstheme="minorHAnsi"/>
          <w:color w:val="000000"/>
          <w:sz w:val="20"/>
          <w:szCs w:val="20"/>
          <w:lang w:val="en-US" w:eastAsia="pl-PL"/>
        </w:rPr>
      </w:pPr>
      <w:r w:rsidRPr="00206017">
        <w:rPr>
          <w:rFonts w:eastAsia="Times New Roman" w:cstheme="minorHAnsi"/>
          <w:color w:val="000000"/>
          <w:sz w:val="20"/>
          <w:szCs w:val="20"/>
          <w:lang w:val="en-US" w:eastAsia="pl-PL"/>
        </w:rPr>
        <w:t xml:space="preserve">NIP:               </w:t>
      </w:r>
      <w:r w:rsidR="00D918F0" w:rsidRPr="00206017">
        <w:rPr>
          <w:rFonts w:eastAsia="Times New Roman" w:cstheme="minorHAnsi"/>
          <w:color w:val="000000"/>
          <w:sz w:val="20"/>
          <w:szCs w:val="20"/>
          <w:lang w:val="en-US" w:eastAsia="pl-PL"/>
        </w:rPr>
        <w:t>…………………………………………………………………………………………………………………………………………………………</w:t>
      </w:r>
    </w:p>
    <w:p w14:paraId="0EC9BD54" w14:textId="6D1050D7" w:rsidR="00D918F0" w:rsidRPr="00206017" w:rsidRDefault="00A47E87" w:rsidP="00D918F0">
      <w:pPr>
        <w:tabs>
          <w:tab w:val="left" w:pos="0"/>
          <w:tab w:val="left" w:pos="7200"/>
        </w:tabs>
        <w:spacing w:after="0"/>
        <w:rPr>
          <w:rFonts w:eastAsia="Times New Roman" w:cstheme="minorHAnsi"/>
          <w:color w:val="000000"/>
          <w:sz w:val="20"/>
          <w:szCs w:val="20"/>
          <w:lang w:val="en-US" w:eastAsia="pl-PL"/>
        </w:rPr>
      </w:pPr>
      <w:r w:rsidRPr="00206017">
        <w:rPr>
          <w:rFonts w:eastAsia="Times New Roman" w:cstheme="minorHAnsi"/>
          <w:color w:val="000000"/>
          <w:sz w:val="20"/>
          <w:szCs w:val="20"/>
          <w:lang w:val="en-US" w:eastAsia="pl-PL"/>
        </w:rPr>
        <w:t>REGON:        …</w:t>
      </w:r>
      <w:r w:rsidR="00D918F0" w:rsidRPr="00206017">
        <w:rPr>
          <w:rFonts w:eastAsia="Times New Roman" w:cstheme="minorHAnsi"/>
          <w:color w:val="000000"/>
          <w:sz w:val="20"/>
          <w:szCs w:val="20"/>
          <w:lang w:val="en-US" w:eastAsia="pl-PL"/>
        </w:rPr>
        <w:t>…………………………………………………………………………………………………………………………………………………………….</w:t>
      </w:r>
    </w:p>
    <w:p w14:paraId="6C70FEAE" w14:textId="77777777" w:rsidR="00D918F0" w:rsidRPr="00206017" w:rsidRDefault="00D918F0" w:rsidP="00D918F0">
      <w:pPr>
        <w:tabs>
          <w:tab w:val="left" w:pos="0"/>
          <w:tab w:val="left" w:pos="7200"/>
        </w:tabs>
        <w:spacing w:after="0"/>
        <w:rPr>
          <w:rFonts w:eastAsia="Times New Roman" w:cstheme="minorHAnsi"/>
          <w:color w:val="000000"/>
          <w:sz w:val="20"/>
          <w:szCs w:val="20"/>
          <w:lang w:val="en-US" w:eastAsia="pl-PL"/>
        </w:rPr>
      </w:pPr>
    </w:p>
    <w:p w14:paraId="45E737C5" w14:textId="34107EA2" w:rsidR="00D918F0" w:rsidRPr="00206017" w:rsidRDefault="00D918F0" w:rsidP="00D918F0">
      <w:pPr>
        <w:tabs>
          <w:tab w:val="left" w:pos="0"/>
          <w:tab w:val="left" w:pos="7200"/>
        </w:tabs>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Przystępując do postępowania o udzielenie zamówienia na kompleksową usługę wyjazdów w przedmiocie zamówienia Zapytania ofertowego nr </w:t>
      </w:r>
      <w:r w:rsidR="00145B5E" w:rsidRPr="00206017">
        <w:rPr>
          <w:rFonts w:eastAsia="Times New Roman" w:cstheme="minorHAnsi"/>
          <w:color w:val="000000"/>
          <w:sz w:val="20"/>
          <w:szCs w:val="20"/>
          <w:lang w:eastAsia="pl-PL"/>
        </w:rPr>
        <w:t>FEDS.08.01-IZ.00-</w:t>
      </w:r>
      <w:r w:rsidR="00282FAF" w:rsidRPr="00206017">
        <w:rPr>
          <w:rFonts w:cstheme="minorHAnsi"/>
          <w:b/>
          <w:bCs/>
          <w:sz w:val="20"/>
          <w:szCs w:val="20"/>
        </w:rPr>
        <w:t>0009/23/3</w:t>
      </w:r>
      <w:r w:rsidR="0084283C">
        <w:rPr>
          <w:rFonts w:cstheme="minorHAnsi"/>
          <w:b/>
          <w:bCs/>
          <w:sz w:val="20"/>
          <w:szCs w:val="20"/>
        </w:rPr>
        <w:t>6</w:t>
      </w:r>
      <w:r w:rsidR="00282FAF" w:rsidRPr="00206017">
        <w:rPr>
          <w:rFonts w:cstheme="minorHAnsi"/>
          <w:b/>
          <w:bCs/>
          <w:sz w:val="20"/>
          <w:szCs w:val="20"/>
        </w:rPr>
        <w:t xml:space="preserve"> </w:t>
      </w:r>
      <w:r w:rsidRPr="00206017">
        <w:rPr>
          <w:rFonts w:eastAsia="Times New Roman" w:cstheme="minorHAnsi"/>
          <w:color w:val="000000"/>
          <w:sz w:val="20"/>
          <w:szCs w:val="20"/>
          <w:lang w:eastAsia="pl-PL"/>
        </w:rPr>
        <w:t xml:space="preserve">oświadczam, że przy realizacji zamówienia będą/nie będą   stosowane klauzule społeczne, tzn.     przy     jego     realizacji    z o s t a n ą / n i e  z o s t a n ą  zatrudnione  osoby z niepełnosprawnościami, osoby bezrobotne lub takie o których mowa w przepisach o zatrudnieniu socjalnym, o którym mowa w ustawie z dnia 13 czerwca 2003 roku o zatrudnieniu socjalnym (Dz. U. z 2011 r. Nr 122, poz. 143 j.t. z </w:t>
      </w:r>
      <w:proofErr w:type="spellStart"/>
      <w:r w:rsidRPr="00206017">
        <w:rPr>
          <w:rFonts w:eastAsia="Times New Roman" w:cstheme="minorHAnsi"/>
          <w:color w:val="000000"/>
          <w:sz w:val="20"/>
          <w:szCs w:val="20"/>
          <w:lang w:eastAsia="pl-PL"/>
        </w:rPr>
        <w:t>późn</w:t>
      </w:r>
      <w:proofErr w:type="spellEnd"/>
      <w:r w:rsidRPr="00206017">
        <w:rPr>
          <w:rFonts w:eastAsia="Times New Roman" w:cstheme="minorHAnsi"/>
          <w:color w:val="000000"/>
          <w:sz w:val="20"/>
          <w:szCs w:val="20"/>
          <w:lang w:eastAsia="pl-PL"/>
        </w:rPr>
        <w:t xml:space="preserve">. zm.) w liczbie ……….…………...   </w:t>
      </w:r>
    </w:p>
    <w:p w14:paraId="52536365" w14:textId="77777777" w:rsidR="00D918F0" w:rsidRPr="00206017" w:rsidRDefault="00D918F0" w:rsidP="00D918F0">
      <w:pPr>
        <w:tabs>
          <w:tab w:val="left" w:pos="0"/>
          <w:tab w:val="left" w:pos="7200"/>
        </w:tabs>
        <w:spacing w:after="0"/>
        <w:rPr>
          <w:rFonts w:eastAsia="Times New Roman" w:cstheme="minorHAnsi"/>
          <w:color w:val="000000"/>
          <w:sz w:val="20"/>
          <w:szCs w:val="20"/>
          <w:lang w:eastAsia="pl-PL"/>
        </w:rPr>
      </w:pPr>
    </w:p>
    <w:p w14:paraId="641909EF" w14:textId="77777777" w:rsidR="00D918F0" w:rsidRPr="00206017" w:rsidRDefault="00D918F0" w:rsidP="00D918F0">
      <w:pPr>
        <w:tabs>
          <w:tab w:val="left" w:pos="0"/>
          <w:tab w:val="left" w:pos="7200"/>
        </w:tabs>
        <w:spacing w:after="0"/>
        <w:jc w:val="both"/>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Zatrudnienie wskazanej liczby  wskazanych osób  będzie  trwało  nieprzerwanie przez  cały  okres trwania umowy. Zamawiający uprawniony będzie do kontroli spełniania przez Wykonawcę wymagań dotyczących zatrudniania ww. osób. Na żądanie Zamawiającego, Wykonawca obowiązany będzie niezwłocznie udokumentować fakt zatrudniania ww. osób, w szczególności poprzez przedłożenie umów oraz dokumentów poświadczających status osób zatrudnionych. W przypadku niezatrudniania </w:t>
      </w:r>
      <w:r w:rsidRPr="00206017">
        <w:rPr>
          <w:rFonts w:eastAsia="Times New Roman" w:cstheme="minorHAnsi"/>
          <w:color w:val="000000"/>
          <w:sz w:val="20"/>
          <w:szCs w:val="20"/>
          <w:lang w:eastAsia="pl-PL"/>
        </w:rPr>
        <w:br/>
        <w:t xml:space="preserve">w sposób nieprzerwany przy realizacji zamówienia wymaganej liczby wskazanych osób (chyba, że nastąpiło to z przyczyn nieleżących po stronie Wykonawcy), Zamawiający będzie uprawniony do rozwiązania umowy bez zachowania okresu wypowiedzenia. </w:t>
      </w:r>
    </w:p>
    <w:p w14:paraId="158A6423" w14:textId="1F46950F" w:rsidR="00D918F0" w:rsidRPr="00206017" w:rsidRDefault="00D918F0"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 xml:space="preserve"> </w:t>
      </w:r>
    </w:p>
    <w:p w14:paraId="79304ECE" w14:textId="77777777" w:rsidR="00D918F0" w:rsidRPr="00206017" w:rsidRDefault="00D918F0" w:rsidP="00D918F0">
      <w:pPr>
        <w:tabs>
          <w:tab w:val="left" w:pos="0"/>
          <w:tab w:val="left" w:pos="7200"/>
        </w:tabs>
        <w:spacing w:after="0"/>
        <w:rPr>
          <w:rFonts w:eastAsia="Times New Roman" w:cstheme="minorHAnsi"/>
          <w:color w:val="000000"/>
          <w:sz w:val="20"/>
          <w:szCs w:val="20"/>
          <w:lang w:eastAsia="pl-PL"/>
        </w:rPr>
      </w:pPr>
    </w:p>
    <w:p w14:paraId="4D4C289A" w14:textId="77777777" w:rsidR="00D918F0" w:rsidRPr="00206017" w:rsidRDefault="00D918F0" w:rsidP="00D918F0">
      <w:pPr>
        <w:tabs>
          <w:tab w:val="left" w:pos="0"/>
          <w:tab w:val="left" w:pos="7200"/>
        </w:tabs>
        <w:spacing w:after="0"/>
        <w:rPr>
          <w:rFonts w:eastAsia="Times New Roman" w:cstheme="minorHAnsi"/>
          <w:color w:val="000000"/>
          <w:sz w:val="20"/>
          <w:szCs w:val="20"/>
          <w:lang w:eastAsia="pl-PL"/>
        </w:rPr>
      </w:pPr>
    </w:p>
    <w:p w14:paraId="7DBE67D8" w14:textId="1834BDF6" w:rsidR="00D918F0" w:rsidRPr="00206017" w:rsidRDefault="00D918F0"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w:t>
      </w:r>
      <w:r w:rsidRPr="00206017">
        <w:rPr>
          <w:rFonts w:eastAsia="Times New Roman" w:cstheme="minorHAnsi"/>
          <w:color w:val="000000"/>
          <w:sz w:val="20"/>
          <w:szCs w:val="20"/>
          <w:lang w:eastAsia="pl-PL"/>
        </w:rPr>
        <w:tab/>
      </w:r>
      <w:r w:rsidRPr="00206017">
        <w:rPr>
          <w:rFonts w:eastAsia="Times New Roman" w:cstheme="minorHAnsi"/>
          <w:color w:val="000000"/>
          <w:sz w:val="20"/>
          <w:szCs w:val="20"/>
          <w:lang w:eastAsia="pl-PL"/>
        </w:rPr>
        <w:tab/>
      </w:r>
      <w:r w:rsidRPr="00206017">
        <w:rPr>
          <w:rFonts w:eastAsia="Times New Roman" w:cstheme="minorHAnsi"/>
          <w:color w:val="000000"/>
          <w:sz w:val="20"/>
          <w:szCs w:val="20"/>
          <w:lang w:eastAsia="pl-PL"/>
        </w:rPr>
        <w:tab/>
      </w:r>
      <w:r w:rsidRPr="00206017">
        <w:rPr>
          <w:rFonts w:eastAsia="Times New Roman" w:cstheme="minorHAnsi"/>
          <w:color w:val="000000"/>
          <w:sz w:val="20"/>
          <w:szCs w:val="20"/>
          <w:lang w:eastAsia="pl-PL"/>
        </w:rPr>
        <w:tab/>
      </w:r>
      <w:r w:rsidRPr="00206017">
        <w:rPr>
          <w:rFonts w:eastAsia="Times New Roman" w:cstheme="minorHAnsi"/>
          <w:color w:val="000000"/>
          <w:sz w:val="20"/>
          <w:szCs w:val="20"/>
          <w:lang w:eastAsia="pl-PL"/>
        </w:rPr>
        <w:tab/>
      </w:r>
      <w:r w:rsidRPr="00206017">
        <w:rPr>
          <w:rFonts w:eastAsia="Times New Roman" w:cstheme="minorHAnsi"/>
          <w:color w:val="000000"/>
          <w:sz w:val="20"/>
          <w:szCs w:val="20"/>
          <w:lang w:eastAsia="pl-PL"/>
        </w:rPr>
        <w:tab/>
        <w:t>…………………………………</w:t>
      </w:r>
    </w:p>
    <w:p w14:paraId="0CA2C9C0" w14:textId="3BF5FCB6" w:rsidR="00D918F0" w:rsidRPr="00206017" w:rsidRDefault="00D918F0" w:rsidP="00D918F0">
      <w:pPr>
        <w:tabs>
          <w:tab w:val="left" w:pos="0"/>
          <w:tab w:val="left" w:pos="7200"/>
        </w:tabs>
        <w:spacing w:after="0"/>
        <w:rPr>
          <w:rFonts w:eastAsia="Times New Roman" w:cstheme="minorHAnsi"/>
          <w:color w:val="000000"/>
          <w:sz w:val="20"/>
          <w:szCs w:val="20"/>
          <w:lang w:eastAsia="pl-PL"/>
        </w:rPr>
      </w:pPr>
      <w:r w:rsidRPr="00206017">
        <w:rPr>
          <w:rFonts w:eastAsia="Times New Roman" w:cstheme="minorHAnsi"/>
          <w:color w:val="000000"/>
          <w:sz w:val="20"/>
          <w:szCs w:val="20"/>
          <w:lang w:eastAsia="pl-PL"/>
        </w:rPr>
        <w:t>(Miejscowość, data)                                                                                                (Podpis i pieczęć</w:t>
      </w:r>
      <w:r w:rsidR="00460477" w:rsidRPr="00206017">
        <w:rPr>
          <w:rFonts w:eastAsia="Times New Roman" w:cstheme="minorHAnsi"/>
          <w:color w:val="000000"/>
          <w:sz w:val="20"/>
          <w:szCs w:val="20"/>
          <w:lang w:eastAsia="pl-PL"/>
        </w:rPr>
        <w:t xml:space="preserve"> Oferenta</w:t>
      </w:r>
      <w:r w:rsidRPr="00206017">
        <w:rPr>
          <w:rFonts w:eastAsia="Times New Roman" w:cstheme="minorHAnsi"/>
          <w:color w:val="000000"/>
          <w:sz w:val="20"/>
          <w:szCs w:val="20"/>
          <w:lang w:eastAsia="pl-PL"/>
        </w:rPr>
        <w:t>)</w:t>
      </w:r>
    </w:p>
    <w:p w14:paraId="1DCD675D" w14:textId="77777777" w:rsidR="00460477" w:rsidRPr="00206017" w:rsidRDefault="00460477" w:rsidP="00D918F0">
      <w:pPr>
        <w:tabs>
          <w:tab w:val="left" w:pos="0"/>
          <w:tab w:val="left" w:pos="7200"/>
        </w:tabs>
        <w:spacing w:after="0"/>
        <w:rPr>
          <w:rFonts w:eastAsia="Times New Roman" w:cstheme="minorHAnsi"/>
          <w:color w:val="000000"/>
          <w:sz w:val="20"/>
          <w:szCs w:val="20"/>
          <w:lang w:eastAsia="pl-PL"/>
        </w:rPr>
      </w:pPr>
    </w:p>
    <w:p w14:paraId="79EE2763" w14:textId="77777777" w:rsidR="00460477" w:rsidRDefault="00460477" w:rsidP="00460477">
      <w:pPr>
        <w:tabs>
          <w:tab w:val="left" w:pos="0"/>
          <w:tab w:val="left" w:pos="7200"/>
        </w:tabs>
        <w:spacing w:after="0" w:line="240" w:lineRule="auto"/>
        <w:jc w:val="both"/>
        <w:rPr>
          <w:rFonts w:eastAsia="Times New Roman" w:cstheme="minorHAnsi"/>
          <w:b/>
          <w:i/>
          <w:sz w:val="20"/>
          <w:szCs w:val="20"/>
        </w:rPr>
      </w:pPr>
      <w:r w:rsidRPr="00206017">
        <w:rPr>
          <w:rFonts w:eastAsia="Times New Roman" w:cstheme="minorHAnsi"/>
          <w:b/>
          <w:i/>
          <w:sz w:val="20"/>
          <w:szCs w:val="20"/>
        </w:rPr>
        <w:t xml:space="preserve">* Podpis osoby figurującej lub osób figurujących w rejestrach do zaciągania zobowiązań w imieniu </w:t>
      </w:r>
      <w:r w:rsidRPr="00206017">
        <w:rPr>
          <w:rFonts w:eastAsia="Times New Roman" w:cstheme="minorHAnsi"/>
          <w:b/>
          <w:i/>
          <w:sz w:val="20"/>
          <w:szCs w:val="20"/>
          <w:lang w:eastAsia="pl-PL"/>
        </w:rPr>
        <w:t>Oferenta</w:t>
      </w:r>
      <w:r w:rsidRPr="00206017">
        <w:rPr>
          <w:rFonts w:eastAsia="Times New Roman" w:cstheme="minorHAnsi"/>
          <w:b/>
          <w:i/>
          <w:sz w:val="20"/>
          <w:szCs w:val="20"/>
        </w:rPr>
        <w:t xml:space="preserve"> lub we właściwym upoważnieniu.</w:t>
      </w:r>
    </w:p>
    <w:p w14:paraId="6B3BB46A"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5075002C"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636EDFD6"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75E0BAF3"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0CDDE017"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60FA0D12"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34E32477"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1867CC36"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09E3727A"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4B5615D1" w14:textId="77777777" w:rsidR="0010070A" w:rsidRDefault="0010070A" w:rsidP="00460477">
      <w:pPr>
        <w:tabs>
          <w:tab w:val="left" w:pos="0"/>
          <w:tab w:val="left" w:pos="7200"/>
        </w:tabs>
        <w:spacing w:after="0" w:line="240" w:lineRule="auto"/>
        <w:jc w:val="both"/>
        <w:rPr>
          <w:rFonts w:eastAsia="Times New Roman" w:cstheme="minorHAnsi"/>
          <w:b/>
          <w:i/>
          <w:sz w:val="20"/>
          <w:szCs w:val="20"/>
        </w:rPr>
      </w:pPr>
    </w:p>
    <w:p w14:paraId="66D4D6B4" w14:textId="77777777" w:rsidR="0010070A" w:rsidRPr="00206017" w:rsidRDefault="0010070A" w:rsidP="00460477">
      <w:pPr>
        <w:tabs>
          <w:tab w:val="left" w:pos="0"/>
          <w:tab w:val="left" w:pos="7200"/>
        </w:tabs>
        <w:spacing w:after="0" w:line="240" w:lineRule="auto"/>
        <w:jc w:val="both"/>
        <w:rPr>
          <w:rFonts w:eastAsia="Times New Roman" w:cstheme="minorHAnsi"/>
          <w:b/>
          <w:i/>
          <w:sz w:val="20"/>
          <w:szCs w:val="20"/>
        </w:rPr>
      </w:pPr>
    </w:p>
    <w:p w14:paraId="4E0A3DB5" w14:textId="77777777" w:rsidR="00460477" w:rsidRPr="00206017" w:rsidRDefault="00460477" w:rsidP="00D918F0">
      <w:pPr>
        <w:tabs>
          <w:tab w:val="left" w:pos="0"/>
          <w:tab w:val="left" w:pos="7200"/>
        </w:tabs>
        <w:spacing w:after="0"/>
        <w:rPr>
          <w:rFonts w:eastAsia="Times New Roman" w:cstheme="minorHAnsi"/>
          <w:color w:val="000000"/>
          <w:sz w:val="20"/>
          <w:szCs w:val="20"/>
          <w:lang w:eastAsia="pl-PL"/>
        </w:rPr>
      </w:pPr>
    </w:p>
    <w:p w14:paraId="5C227D07" w14:textId="77777777" w:rsidR="00D918F0" w:rsidRPr="00206017" w:rsidRDefault="00D918F0" w:rsidP="00D918F0">
      <w:pPr>
        <w:tabs>
          <w:tab w:val="left" w:pos="0"/>
          <w:tab w:val="left" w:pos="7200"/>
        </w:tabs>
        <w:spacing w:after="0"/>
        <w:jc w:val="both"/>
        <w:rPr>
          <w:rFonts w:eastAsia="Times New Roman" w:cstheme="minorHAnsi"/>
          <w:b/>
          <w:i/>
          <w:sz w:val="20"/>
          <w:szCs w:val="20"/>
        </w:rPr>
      </w:pPr>
    </w:p>
    <w:p w14:paraId="2B31FC8A" w14:textId="095471E0" w:rsidR="0025555D" w:rsidRPr="00206017" w:rsidRDefault="0025555D" w:rsidP="000546A7">
      <w:pPr>
        <w:pStyle w:val="Tekstpodstawowy"/>
        <w:rPr>
          <w:rFonts w:asciiTheme="minorHAnsi" w:hAnsiTheme="minorHAnsi" w:cstheme="minorHAnsi"/>
          <w:b/>
          <w:sz w:val="20"/>
          <w:szCs w:val="20"/>
          <w:lang w:eastAsia="pl-PL"/>
        </w:rPr>
      </w:pPr>
      <w:r w:rsidRPr="00206017">
        <w:rPr>
          <w:rFonts w:asciiTheme="minorHAnsi" w:hAnsiTheme="minorHAnsi" w:cstheme="minorHAnsi"/>
          <w:b/>
          <w:bCs/>
          <w:sz w:val="20"/>
          <w:szCs w:val="20"/>
        </w:rPr>
        <w:lastRenderedPageBreak/>
        <w:t xml:space="preserve">Zał. </w:t>
      </w:r>
      <w:r w:rsidR="00D918F0" w:rsidRPr="00206017">
        <w:rPr>
          <w:rFonts w:asciiTheme="minorHAnsi" w:hAnsiTheme="minorHAnsi" w:cstheme="minorHAnsi"/>
          <w:b/>
          <w:bCs/>
          <w:sz w:val="20"/>
          <w:szCs w:val="20"/>
        </w:rPr>
        <w:t xml:space="preserve">9 </w:t>
      </w:r>
      <w:r w:rsidRPr="00206017">
        <w:rPr>
          <w:rFonts w:asciiTheme="minorHAnsi" w:hAnsiTheme="minorHAnsi" w:cstheme="minorHAnsi"/>
          <w:b/>
          <w:bCs/>
          <w:sz w:val="20"/>
          <w:szCs w:val="20"/>
        </w:rPr>
        <w:t xml:space="preserve">- </w:t>
      </w:r>
      <w:r w:rsidRPr="00206017">
        <w:rPr>
          <w:rFonts w:asciiTheme="minorHAnsi" w:hAnsiTheme="minorHAnsi" w:cstheme="minorHAnsi"/>
          <w:b/>
          <w:bCs/>
          <w:color w:val="000000"/>
          <w:sz w:val="20"/>
          <w:szCs w:val="20"/>
          <w:lang w:eastAsia="pl-PL"/>
        </w:rPr>
        <w:t>do</w:t>
      </w:r>
      <w:r w:rsidRPr="00206017">
        <w:rPr>
          <w:rFonts w:asciiTheme="minorHAnsi" w:hAnsiTheme="minorHAnsi" w:cstheme="minorHAnsi"/>
          <w:b/>
          <w:color w:val="000000"/>
          <w:sz w:val="20"/>
          <w:szCs w:val="20"/>
          <w:lang w:eastAsia="pl-PL"/>
        </w:rPr>
        <w:t xml:space="preserve"> Zapytania ofertowego nr </w:t>
      </w:r>
      <w:r w:rsidR="00145B5E" w:rsidRPr="00206017">
        <w:rPr>
          <w:rFonts w:asciiTheme="minorHAnsi" w:hAnsiTheme="minorHAnsi" w:cstheme="minorHAnsi"/>
          <w:b/>
          <w:bCs/>
          <w:sz w:val="20"/>
          <w:szCs w:val="20"/>
        </w:rPr>
        <w:t>FEDS.08.01-IZ.00-</w:t>
      </w:r>
      <w:r w:rsidR="00282FAF" w:rsidRPr="00206017">
        <w:rPr>
          <w:rFonts w:asciiTheme="minorHAnsi" w:hAnsiTheme="minorHAnsi" w:cstheme="minorHAnsi"/>
          <w:b/>
          <w:bCs/>
          <w:sz w:val="20"/>
          <w:szCs w:val="20"/>
        </w:rPr>
        <w:t>0009/23/3</w:t>
      </w:r>
      <w:r w:rsidR="0084283C">
        <w:rPr>
          <w:rFonts w:asciiTheme="minorHAnsi" w:hAnsiTheme="minorHAnsi" w:cstheme="minorHAnsi"/>
          <w:b/>
          <w:bCs/>
          <w:sz w:val="20"/>
          <w:szCs w:val="20"/>
        </w:rPr>
        <w:t>6</w:t>
      </w:r>
      <w:r w:rsidR="00282FAF" w:rsidRPr="00206017">
        <w:rPr>
          <w:rFonts w:asciiTheme="minorHAnsi" w:hAnsiTheme="minorHAnsi" w:cstheme="minorHAnsi"/>
          <w:b/>
          <w:bCs/>
          <w:sz w:val="20"/>
          <w:szCs w:val="20"/>
        </w:rPr>
        <w:t xml:space="preserve"> </w:t>
      </w:r>
      <w:r w:rsidRPr="00206017">
        <w:rPr>
          <w:rFonts w:asciiTheme="minorHAnsi" w:hAnsiTheme="minorHAnsi" w:cstheme="minorHAnsi"/>
          <w:b/>
          <w:sz w:val="20"/>
          <w:szCs w:val="20"/>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437622FF" w14:textId="77777777" w:rsidR="0025555D" w:rsidRPr="00206017" w:rsidRDefault="0025555D" w:rsidP="0025555D">
      <w:pPr>
        <w:rPr>
          <w:rFonts w:cstheme="minorHAnsi"/>
          <w:b/>
          <w:bCs/>
          <w:sz w:val="20"/>
          <w:szCs w:val="20"/>
        </w:rPr>
      </w:pPr>
    </w:p>
    <w:p w14:paraId="64B78A2F" w14:textId="77777777" w:rsidR="0025555D" w:rsidRPr="00206017" w:rsidRDefault="0025555D" w:rsidP="000546A7">
      <w:pPr>
        <w:pStyle w:val="Tekstpodstawowy"/>
        <w:rPr>
          <w:rFonts w:asciiTheme="minorHAnsi" w:hAnsiTheme="minorHAnsi" w:cstheme="minorHAnsi"/>
          <w:sz w:val="20"/>
          <w:szCs w:val="20"/>
          <w:lang w:eastAsia="pl-PL"/>
        </w:rPr>
      </w:pPr>
      <w:r w:rsidRPr="00206017">
        <w:rPr>
          <w:rFonts w:asciiTheme="minorHAnsi" w:hAnsiTheme="minorHAnsi" w:cstheme="minorHAnsi"/>
          <w:sz w:val="20"/>
          <w:szCs w:val="20"/>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03D093C" w14:textId="77777777" w:rsidR="0025555D" w:rsidRPr="00206017" w:rsidRDefault="0025555D" w:rsidP="000546A7">
      <w:pPr>
        <w:pStyle w:val="Tekstpodstawowy"/>
        <w:rPr>
          <w:rFonts w:asciiTheme="minorHAnsi" w:hAnsiTheme="minorHAnsi" w:cstheme="minorHAnsi"/>
          <w:sz w:val="20"/>
          <w:szCs w:val="20"/>
          <w:lang w:eastAsia="pl-PL"/>
        </w:rPr>
      </w:pPr>
      <w:r w:rsidRPr="00206017">
        <w:rPr>
          <w:rFonts w:asciiTheme="minorHAnsi" w:hAnsiTheme="minorHAnsi" w:cstheme="minorHAnsi"/>
          <w:sz w:val="20"/>
          <w:szCs w:val="20"/>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70982CAB" w14:textId="77777777" w:rsidR="0025555D" w:rsidRPr="00206017" w:rsidRDefault="0025555D" w:rsidP="000546A7">
      <w:pPr>
        <w:pStyle w:val="Tekstpodstawowy"/>
        <w:rPr>
          <w:rFonts w:asciiTheme="minorHAnsi" w:hAnsiTheme="minorHAnsi" w:cstheme="minorHAnsi"/>
          <w:sz w:val="20"/>
          <w:szCs w:val="20"/>
          <w:lang w:eastAsia="pl-PL"/>
        </w:rPr>
      </w:pPr>
      <w:r w:rsidRPr="00206017">
        <w:rPr>
          <w:rFonts w:asciiTheme="minorHAnsi" w:hAnsiTheme="minorHAnsi" w:cstheme="minorHAnsi"/>
          <w:sz w:val="20"/>
          <w:szCs w:val="20"/>
        </w:rPr>
        <w:t xml:space="preserve">Oświadczam, </w:t>
      </w:r>
      <w:r w:rsidRPr="00206017">
        <w:rPr>
          <w:rFonts w:asciiTheme="minorHAnsi" w:hAnsiTheme="minorHAnsi" w:cstheme="minorHAnsi"/>
          <w:sz w:val="20"/>
          <w:szCs w:val="20"/>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45E3C467"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4DF277F0"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69F007D4"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38694175"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3900FF7E"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76566461"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6B55D4BF"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56CF98CC"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7525BC39"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43B2C90C"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3CD7B264"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39E388C9"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6903546B"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3FCA7F10"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lang w:val="pl-PL"/>
        </w:rPr>
      </w:pPr>
    </w:p>
    <w:p w14:paraId="56795BC2" w14:textId="77777777" w:rsidR="0025555D" w:rsidRPr="00206017" w:rsidRDefault="0025555D" w:rsidP="0025555D">
      <w:pPr>
        <w:autoSpaceDE w:val="0"/>
        <w:autoSpaceDN w:val="0"/>
        <w:adjustRightInd w:val="0"/>
        <w:spacing w:after="0"/>
        <w:ind w:firstLine="708"/>
        <w:jc w:val="both"/>
        <w:rPr>
          <w:rFonts w:cstheme="minorHAnsi"/>
          <w:sz w:val="20"/>
          <w:szCs w:val="20"/>
        </w:rPr>
      </w:pPr>
      <w:r w:rsidRPr="00206017">
        <w:rPr>
          <w:rFonts w:cstheme="minorHAnsi"/>
          <w:sz w:val="20"/>
          <w:szCs w:val="20"/>
        </w:rPr>
        <w:t>………………………………...</w:t>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r>
      <w:r w:rsidRPr="00206017">
        <w:rPr>
          <w:rFonts w:cstheme="minorHAnsi"/>
          <w:sz w:val="20"/>
          <w:szCs w:val="20"/>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25555D" w:rsidRPr="00206017" w14:paraId="57234C7E" w14:textId="77777777" w:rsidTr="002758FC">
        <w:tc>
          <w:tcPr>
            <w:tcW w:w="4570" w:type="dxa"/>
            <w:hideMark/>
          </w:tcPr>
          <w:p w14:paraId="08C1FE3E" w14:textId="77777777" w:rsidR="0025555D" w:rsidRPr="00206017" w:rsidRDefault="0025555D" w:rsidP="002758FC">
            <w:pPr>
              <w:widowControl w:val="0"/>
              <w:suppressAutoHyphens/>
              <w:snapToGrid w:val="0"/>
              <w:spacing w:after="0"/>
              <w:jc w:val="both"/>
              <w:rPr>
                <w:rFonts w:cstheme="minorHAnsi"/>
                <w:sz w:val="20"/>
                <w:szCs w:val="20"/>
              </w:rPr>
            </w:pPr>
            <w:r w:rsidRPr="00206017">
              <w:rPr>
                <w:rFonts w:cstheme="minorHAnsi"/>
                <w:sz w:val="20"/>
                <w:szCs w:val="20"/>
              </w:rPr>
              <w:t xml:space="preserve">                      Miejsce i data</w:t>
            </w:r>
          </w:p>
        </w:tc>
        <w:tc>
          <w:tcPr>
            <w:tcW w:w="4680" w:type="dxa"/>
            <w:hideMark/>
          </w:tcPr>
          <w:p w14:paraId="15433F0F" w14:textId="77777777" w:rsidR="0025555D" w:rsidRPr="00206017" w:rsidRDefault="0025555D" w:rsidP="002758FC">
            <w:pPr>
              <w:widowControl w:val="0"/>
              <w:suppressAutoHyphens/>
              <w:spacing w:after="0"/>
              <w:jc w:val="both"/>
              <w:rPr>
                <w:rFonts w:cstheme="minorHAnsi"/>
                <w:sz w:val="20"/>
                <w:szCs w:val="20"/>
              </w:rPr>
            </w:pPr>
            <w:r w:rsidRPr="00206017">
              <w:rPr>
                <w:rFonts w:cstheme="minorHAnsi"/>
                <w:sz w:val="20"/>
                <w:szCs w:val="20"/>
              </w:rPr>
              <w:t xml:space="preserve">                                             Czytelny podpis </w:t>
            </w:r>
          </w:p>
          <w:p w14:paraId="4FD6CE35" w14:textId="77777777" w:rsidR="0025555D" w:rsidRPr="00206017" w:rsidRDefault="0025555D" w:rsidP="002758FC">
            <w:pPr>
              <w:widowControl w:val="0"/>
              <w:suppressAutoHyphens/>
              <w:spacing w:after="0"/>
              <w:jc w:val="both"/>
              <w:rPr>
                <w:rFonts w:cstheme="minorHAnsi"/>
                <w:sz w:val="20"/>
                <w:szCs w:val="20"/>
              </w:rPr>
            </w:pPr>
          </w:p>
          <w:p w14:paraId="7EB1A416" w14:textId="77777777" w:rsidR="0025555D" w:rsidRPr="00206017" w:rsidRDefault="0025555D" w:rsidP="002758FC">
            <w:pPr>
              <w:widowControl w:val="0"/>
              <w:suppressAutoHyphens/>
              <w:spacing w:after="0"/>
              <w:jc w:val="both"/>
              <w:rPr>
                <w:rFonts w:cstheme="minorHAnsi"/>
                <w:sz w:val="20"/>
                <w:szCs w:val="20"/>
              </w:rPr>
            </w:pPr>
          </w:p>
          <w:p w14:paraId="7FF0E237" w14:textId="77777777" w:rsidR="0025555D" w:rsidRPr="00206017" w:rsidRDefault="0025555D" w:rsidP="002758FC">
            <w:pPr>
              <w:widowControl w:val="0"/>
              <w:suppressAutoHyphens/>
              <w:spacing w:after="0"/>
              <w:jc w:val="both"/>
              <w:rPr>
                <w:rFonts w:cstheme="minorHAnsi"/>
                <w:sz w:val="20"/>
                <w:szCs w:val="20"/>
              </w:rPr>
            </w:pPr>
          </w:p>
        </w:tc>
      </w:tr>
    </w:tbl>
    <w:p w14:paraId="003A6900"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rPr>
      </w:pPr>
    </w:p>
    <w:p w14:paraId="5BDAD5B4"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rPr>
      </w:pPr>
    </w:p>
    <w:p w14:paraId="754536C7"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rPr>
      </w:pPr>
    </w:p>
    <w:p w14:paraId="7B535717" w14:textId="77777777" w:rsidR="0025555D" w:rsidRPr="00206017" w:rsidRDefault="0025555D" w:rsidP="0025555D">
      <w:pPr>
        <w:pStyle w:val="Text"/>
        <w:spacing w:after="0" w:line="276" w:lineRule="auto"/>
        <w:ind w:left="4978" w:firstLine="694"/>
        <w:jc w:val="center"/>
        <w:rPr>
          <w:rFonts w:asciiTheme="minorHAnsi" w:eastAsiaTheme="minorHAnsi" w:hAnsiTheme="minorHAnsi" w:cstheme="minorHAnsi"/>
          <w:i/>
          <w:iCs/>
          <w:sz w:val="20"/>
        </w:rPr>
      </w:pPr>
    </w:p>
    <w:p w14:paraId="52CA5C89" w14:textId="77777777" w:rsidR="00460477" w:rsidRPr="00206017" w:rsidRDefault="00460477" w:rsidP="00460477">
      <w:pPr>
        <w:tabs>
          <w:tab w:val="left" w:pos="0"/>
          <w:tab w:val="left" w:pos="7200"/>
        </w:tabs>
        <w:spacing w:after="0" w:line="240" w:lineRule="auto"/>
        <w:jc w:val="both"/>
        <w:rPr>
          <w:rFonts w:eastAsia="Times New Roman" w:cstheme="minorHAnsi"/>
          <w:b/>
          <w:i/>
          <w:sz w:val="20"/>
          <w:szCs w:val="20"/>
        </w:rPr>
      </w:pPr>
      <w:r w:rsidRPr="00206017">
        <w:rPr>
          <w:rFonts w:eastAsia="Times New Roman" w:cstheme="minorHAnsi"/>
          <w:b/>
          <w:i/>
          <w:sz w:val="20"/>
          <w:szCs w:val="20"/>
        </w:rPr>
        <w:t xml:space="preserve">* Podpis osoby figurującej lub osób figurujących w rejestrach do zaciągania zobowiązań w imieniu </w:t>
      </w:r>
      <w:r w:rsidRPr="00206017">
        <w:rPr>
          <w:rFonts w:eastAsia="Times New Roman" w:cstheme="minorHAnsi"/>
          <w:b/>
          <w:i/>
          <w:sz w:val="20"/>
          <w:szCs w:val="20"/>
          <w:lang w:eastAsia="pl-PL"/>
        </w:rPr>
        <w:t>Oferenta</w:t>
      </w:r>
      <w:r w:rsidRPr="00206017">
        <w:rPr>
          <w:rFonts w:eastAsia="Times New Roman" w:cstheme="minorHAnsi"/>
          <w:b/>
          <w:i/>
          <w:sz w:val="20"/>
          <w:szCs w:val="20"/>
        </w:rPr>
        <w:t xml:space="preserve"> lub we właściwym upoważnieniu.</w:t>
      </w:r>
    </w:p>
    <w:p w14:paraId="474115A6" w14:textId="77777777" w:rsidR="0025555D" w:rsidRPr="00206017" w:rsidRDefault="0025555D" w:rsidP="005B2521">
      <w:pPr>
        <w:suppressAutoHyphens/>
        <w:spacing w:after="120"/>
        <w:jc w:val="both"/>
        <w:rPr>
          <w:rFonts w:cstheme="minorHAnsi"/>
          <w:i/>
          <w:iCs/>
          <w:sz w:val="20"/>
          <w:szCs w:val="20"/>
        </w:rPr>
      </w:pPr>
    </w:p>
    <w:sectPr w:rsidR="0025555D" w:rsidRPr="00206017" w:rsidSect="00B82229">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523BF" w14:textId="77777777" w:rsidR="00105150" w:rsidRDefault="00105150" w:rsidP="00AA1F65">
      <w:pPr>
        <w:spacing w:after="0" w:line="240" w:lineRule="auto"/>
      </w:pPr>
      <w:r>
        <w:separator/>
      </w:r>
    </w:p>
  </w:endnote>
  <w:endnote w:type="continuationSeparator" w:id="0">
    <w:p w14:paraId="18FCFC0E" w14:textId="77777777" w:rsidR="00105150" w:rsidRDefault="00105150"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827762"/>
      <w:docPartObj>
        <w:docPartGallery w:val="Page Numbers (Bottom of Page)"/>
        <w:docPartUnique/>
      </w:docPartObj>
    </w:sdtPr>
    <w:sdtContent>
      <w:p w14:paraId="6542937E" w14:textId="77777777" w:rsidR="00390653" w:rsidRDefault="00390653">
        <w:pPr>
          <w:pStyle w:val="Stopka"/>
          <w:jc w:val="right"/>
        </w:pPr>
        <w:r>
          <w:fldChar w:fldCharType="begin"/>
        </w:r>
        <w:r>
          <w:instrText>PAGE   \* MERGEFORMAT</w:instrText>
        </w:r>
        <w:r>
          <w:fldChar w:fldCharType="separate"/>
        </w:r>
        <w:r w:rsidR="001D145B">
          <w:rPr>
            <w:noProof/>
          </w:rPr>
          <w:t>1</w:t>
        </w:r>
        <w:r>
          <w:fldChar w:fldCharType="end"/>
        </w:r>
      </w:p>
    </w:sdtContent>
  </w:sdt>
  <w:p w14:paraId="462148AD" w14:textId="77777777" w:rsidR="00390653" w:rsidRDefault="00390653"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CB66" w14:textId="77777777" w:rsidR="00105150" w:rsidRDefault="00105150" w:rsidP="00AA1F65">
      <w:pPr>
        <w:spacing w:after="0" w:line="240" w:lineRule="auto"/>
      </w:pPr>
      <w:r>
        <w:separator/>
      </w:r>
    </w:p>
  </w:footnote>
  <w:footnote w:type="continuationSeparator" w:id="0">
    <w:p w14:paraId="6302A5CF" w14:textId="77777777" w:rsidR="00105150" w:rsidRDefault="00105150" w:rsidP="00AA1F65">
      <w:pPr>
        <w:spacing w:after="0" w:line="240" w:lineRule="auto"/>
      </w:pPr>
      <w:r>
        <w:continuationSeparator/>
      </w:r>
    </w:p>
  </w:footnote>
  <w:footnote w:id="1">
    <w:p w14:paraId="031C3607" w14:textId="77777777" w:rsidR="00390653" w:rsidRDefault="00390653" w:rsidP="00CE5EA7">
      <w:pPr>
        <w:pStyle w:val="Tekstprzypisudolnego"/>
        <w:spacing w:after="0"/>
        <w:jc w:val="both"/>
        <w:rPr>
          <w:sz w:val="16"/>
          <w:szCs w:val="16"/>
        </w:rPr>
      </w:pPr>
      <w:r w:rsidRPr="00811D5C">
        <w:rPr>
          <w:rStyle w:val="Odwoanieprzypisudolnego"/>
          <w:sz w:val="16"/>
          <w:szCs w:val="16"/>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czynności związane z</w:t>
      </w:r>
      <w:r>
        <w:rPr>
          <w:sz w:val="16"/>
          <w:szCs w:val="16"/>
        </w:rPr>
        <w:t xml:space="preserve"> przygotowaniem i</w:t>
      </w:r>
      <w:r w:rsidRPr="00811D5C">
        <w:rPr>
          <w:sz w:val="16"/>
          <w:szCs w:val="16"/>
        </w:rPr>
        <w:t xml:space="preserve"> przeprowadzeniem procedury wyboru wykonawcy a wykonawcą, polegające w szczególności na:</w:t>
      </w:r>
    </w:p>
    <w:p w14:paraId="6C514DAF" w14:textId="77777777" w:rsidR="00390653" w:rsidRDefault="00390653" w:rsidP="00CE5EA7">
      <w:pPr>
        <w:pStyle w:val="Tekstprzypisudolnego"/>
        <w:spacing w:after="0"/>
        <w:jc w:val="both"/>
        <w:rPr>
          <w:sz w:val="16"/>
          <w:szCs w:val="16"/>
        </w:rPr>
      </w:pPr>
      <w:r w:rsidRPr="00811D5C">
        <w:rPr>
          <w:sz w:val="16"/>
          <w:szCs w:val="16"/>
        </w:rPr>
        <w:t xml:space="preserve">a) uczestniczeniu w spółce jako wspólnik spółki cywilnej lub spółki osobowej, </w:t>
      </w:r>
    </w:p>
    <w:p w14:paraId="061E13B0" w14:textId="77777777" w:rsidR="00390653" w:rsidRDefault="00390653" w:rsidP="00CE5EA7">
      <w:pPr>
        <w:pStyle w:val="Tekstprzypisudolnego"/>
        <w:spacing w:after="0"/>
        <w:jc w:val="both"/>
        <w:rPr>
          <w:sz w:val="16"/>
          <w:szCs w:val="16"/>
        </w:rPr>
      </w:pPr>
      <w:r w:rsidRPr="00811D5C">
        <w:rPr>
          <w:sz w:val="16"/>
          <w:szCs w:val="16"/>
        </w:rPr>
        <w:t>b) posiadaniu co n</w:t>
      </w:r>
      <w:r>
        <w:rPr>
          <w:sz w:val="16"/>
          <w:szCs w:val="16"/>
        </w:rPr>
        <w:t>ajmniej 10% udziałów lub akcji,</w:t>
      </w:r>
    </w:p>
    <w:p w14:paraId="4AE5FAB6" w14:textId="77777777" w:rsidR="00390653" w:rsidRDefault="00390653" w:rsidP="00CE5EA7">
      <w:pPr>
        <w:pStyle w:val="Tekstprzypisudolnego"/>
        <w:spacing w:after="0"/>
        <w:jc w:val="both"/>
        <w:rPr>
          <w:sz w:val="16"/>
          <w:szCs w:val="16"/>
        </w:rPr>
      </w:pPr>
      <w:r w:rsidRPr="00811D5C">
        <w:rPr>
          <w:sz w:val="16"/>
          <w:szCs w:val="16"/>
        </w:rPr>
        <w:t xml:space="preserve">c) pełnieniu funkcji członka organu nadzorczego lub zarządzającego, prokurenta, pełnomocnika, </w:t>
      </w:r>
    </w:p>
    <w:p w14:paraId="73D005A9" w14:textId="77777777" w:rsidR="00390653" w:rsidRPr="00811D5C" w:rsidRDefault="00390653" w:rsidP="00CE5EA7">
      <w:pPr>
        <w:pStyle w:val="Tekstprzypisudolnego"/>
        <w:spacing w:after="0"/>
        <w:jc w:val="both"/>
        <w:rPr>
          <w:sz w:val="16"/>
          <w:szCs w:val="16"/>
        </w:rPr>
      </w:pPr>
      <w:r w:rsidRPr="00811D5C">
        <w:rPr>
          <w:sz w:val="16"/>
          <w:szCs w:val="16"/>
        </w:rPr>
        <w:t>d) pozostawaniu w związku małżeńskim, w stosunku pokrewieństwa lub powinowactwa w linii prostej, pokrewieństwa drugiego stopnia lub powinowactwa drugiego stopnia w linii bocznej lub w stosunku przysposobienia, opieki lub kurateli.</w:t>
      </w:r>
    </w:p>
  </w:footnote>
  <w:footnote w:id="2">
    <w:p w14:paraId="041979BF" w14:textId="77777777" w:rsidR="00406671" w:rsidRPr="007F07D6" w:rsidRDefault="00406671" w:rsidP="00406671">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60604D2E" w14:textId="77777777" w:rsidR="00406671" w:rsidRDefault="00406671" w:rsidP="00406671">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25E4" w14:textId="77777777" w:rsidR="00390653" w:rsidRPr="00283AD0" w:rsidRDefault="00390653" w:rsidP="00D64F39">
    <w:pPr>
      <w:pStyle w:val="Nagwek"/>
      <w:jc w:val="center"/>
    </w:pPr>
    <w:r w:rsidRPr="003D1189">
      <w:rPr>
        <w:noProof/>
        <w:lang w:eastAsia="pl-PL"/>
      </w:rPr>
      <w:drawing>
        <wp:inline distT="0" distB="0" distL="0" distR="0" wp14:anchorId="06B3B7AD" wp14:editId="379A1B53">
          <wp:extent cx="5746684" cy="761365"/>
          <wp:effectExtent l="0" t="0" r="6985" b="63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B305F8C"/>
    <w:lvl w:ilvl="0">
      <w:start w:val="1"/>
      <w:numFmt w:val="bullet"/>
      <w:pStyle w:val="Listapunktowana5"/>
      <w:lvlText w:val=""/>
      <w:lvlJc w:val="left"/>
      <w:pPr>
        <w:tabs>
          <w:tab w:val="num" w:pos="-1824"/>
        </w:tabs>
        <w:ind w:left="-1824" w:hanging="360"/>
      </w:pPr>
      <w:rPr>
        <w:rFonts w:ascii="Symbol" w:hAnsi="Symbol" w:hint="default"/>
      </w:rPr>
    </w:lvl>
  </w:abstractNum>
  <w:abstractNum w:abstractNumId="1" w15:restartNumberingAfterBreak="0">
    <w:nsid w:val="FFFFFF81"/>
    <w:multiLevelType w:val="singleLevel"/>
    <w:tmpl w:val="B002D8E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3844D5CC"/>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EE6CE30"/>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1C60BA"/>
    <w:multiLevelType w:val="hybridMultilevel"/>
    <w:tmpl w:val="D212B19E"/>
    <w:lvl w:ilvl="0" w:tplc="AA144FA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D7184E"/>
    <w:multiLevelType w:val="multilevel"/>
    <w:tmpl w:val="59F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607857"/>
    <w:multiLevelType w:val="multilevel"/>
    <w:tmpl w:val="02D6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954742"/>
    <w:multiLevelType w:val="multilevel"/>
    <w:tmpl w:val="E6B2F6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BC2063"/>
    <w:multiLevelType w:val="multilevel"/>
    <w:tmpl w:val="4DC4E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CD1925"/>
    <w:multiLevelType w:val="hybridMultilevel"/>
    <w:tmpl w:val="BD4A5A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365759"/>
    <w:multiLevelType w:val="hybridMultilevel"/>
    <w:tmpl w:val="D5C22D1C"/>
    <w:lvl w:ilvl="0" w:tplc="F918C084">
      <w:start w:val="1"/>
      <w:numFmt w:val="decimal"/>
      <w:lvlText w:val="%1."/>
      <w:lvlJc w:val="left"/>
      <w:pPr>
        <w:ind w:left="36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B5C731C"/>
    <w:multiLevelType w:val="hybridMultilevel"/>
    <w:tmpl w:val="289C66BC"/>
    <w:lvl w:ilvl="0" w:tplc="2DA6B36A">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EA03D80"/>
    <w:multiLevelType w:val="hybridMultilevel"/>
    <w:tmpl w:val="96AA9D7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EB43F24"/>
    <w:multiLevelType w:val="hybridMultilevel"/>
    <w:tmpl w:val="0392590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F8C2BDD"/>
    <w:multiLevelType w:val="multilevel"/>
    <w:tmpl w:val="0986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B53289"/>
    <w:multiLevelType w:val="hybridMultilevel"/>
    <w:tmpl w:val="290AD7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11BB736E"/>
    <w:multiLevelType w:val="hybridMultilevel"/>
    <w:tmpl w:val="E4B24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623002E"/>
    <w:multiLevelType w:val="hybridMultilevel"/>
    <w:tmpl w:val="850A5CFC"/>
    <w:lvl w:ilvl="0" w:tplc="2DA6B36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6" w15:restartNumberingAfterBreak="0">
    <w:nsid w:val="183C6D7A"/>
    <w:multiLevelType w:val="hybridMultilevel"/>
    <w:tmpl w:val="CA56E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190F79CE"/>
    <w:multiLevelType w:val="hybridMultilevel"/>
    <w:tmpl w:val="6652CD9C"/>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196A5F60">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1ADA4B22"/>
    <w:multiLevelType w:val="multilevel"/>
    <w:tmpl w:val="08363A8C"/>
    <w:lvl w:ilvl="0">
      <w:start w:val="1"/>
      <w:numFmt w:val="decimal"/>
      <w:lvlText w:val="%1."/>
      <w:lvlJc w:val="left"/>
      <w:pPr>
        <w:tabs>
          <w:tab w:val="num" w:pos="720"/>
        </w:tabs>
        <w:ind w:left="720" w:hanging="360"/>
      </w:pPr>
    </w:lvl>
    <w:lvl w:ilvl="1">
      <w:start w:val="1"/>
      <w:numFmt w:val="bullet"/>
      <w:lvlText w:val=""/>
      <w:lvlJc w:val="left"/>
      <w:pPr>
        <w:ind w:left="36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BF36C94"/>
    <w:multiLevelType w:val="hybridMultilevel"/>
    <w:tmpl w:val="91700574"/>
    <w:lvl w:ilvl="0" w:tplc="04150001">
      <w:start w:val="1"/>
      <w:numFmt w:val="bullet"/>
      <w:lvlText w:val=""/>
      <w:lvlJc w:val="left"/>
      <w:pPr>
        <w:ind w:left="659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9E5448"/>
    <w:multiLevelType w:val="hybridMultilevel"/>
    <w:tmpl w:val="36CEEC42"/>
    <w:lvl w:ilvl="0" w:tplc="0415000F">
      <w:start w:val="1"/>
      <w:numFmt w:val="decimal"/>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32" w15:restartNumberingAfterBreak="0">
    <w:nsid w:val="20656D88"/>
    <w:multiLevelType w:val="multilevel"/>
    <w:tmpl w:val="907A3F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492BDE"/>
    <w:multiLevelType w:val="hybridMultilevel"/>
    <w:tmpl w:val="5B0E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3FD47B2"/>
    <w:multiLevelType w:val="hybridMultilevel"/>
    <w:tmpl w:val="55B0BB1A"/>
    <w:lvl w:ilvl="0" w:tplc="45FE71A6">
      <w:start w:val="2"/>
      <w:numFmt w:val="decimal"/>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8B2261"/>
    <w:multiLevelType w:val="hybridMultilevel"/>
    <w:tmpl w:val="2F8EB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59C19B0"/>
    <w:multiLevelType w:val="multilevel"/>
    <w:tmpl w:val="76E24A2C"/>
    <w:lvl w:ilvl="0">
      <w:start w:val="1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25FE31DF"/>
    <w:multiLevelType w:val="hybridMultilevel"/>
    <w:tmpl w:val="2E3AD42C"/>
    <w:lvl w:ilvl="0" w:tplc="38BC011A">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6577ED0"/>
    <w:multiLevelType w:val="hybridMultilevel"/>
    <w:tmpl w:val="7200E87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28044DD5"/>
    <w:multiLevelType w:val="multilevel"/>
    <w:tmpl w:val="91828EF8"/>
    <w:lvl w:ilvl="0">
      <w:start w:val="1"/>
      <w:numFmt w:val="decimal"/>
      <w:lvlText w:val="%1."/>
      <w:lvlJc w:val="left"/>
      <w:pPr>
        <w:tabs>
          <w:tab w:val="num" w:pos="360"/>
        </w:tabs>
        <w:ind w:left="360" w:hanging="360"/>
      </w:pPr>
    </w:lvl>
    <w:lvl w:ilvl="1">
      <w:start w:val="1"/>
      <w:numFmt w:val="bullet"/>
      <w:lvlText w:val=""/>
      <w:lvlJc w:val="left"/>
      <w:pPr>
        <w:ind w:left="614"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294031BE"/>
    <w:multiLevelType w:val="multilevel"/>
    <w:tmpl w:val="0CF8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D1149C"/>
    <w:multiLevelType w:val="multilevel"/>
    <w:tmpl w:val="A4BC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EA7228"/>
    <w:multiLevelType w:val="multilevel"/>
    <w:tmpl w:val="08363A8C"/>
    <w:lvl w:ilvl="0">
      <w:start w:val="1"/>
      <w:numFmt w:val="decimal"/>
      <w:lvlText w:val="%1."/>
      <w:lvlJc w:val="left"/>
      <w:pPr>
        <w:tabs>
          <w:tab w:val="num" w:pos="720"/>
        </w:tabs>
        <w:ind w:left="720" w:hanging="360"/>
      </w:pPr>
    </w:lvl>
    <w:lvl w:ilvl="1">
      <w:start w:val="1"/>
      <w:numFmt w:val="bullet"/>
      <w:lvlText w:val=""/>
      <w:lvlJc w:val="left"/>
      <w:pPr>
        <w:ind w:left="36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1CE769E"/>
    <w:multiLevelType w:val="multilevel"/>
    <w:tmpl w:val="99B893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4CC42DD"/>
    <w:multiLevelType w:val="multilevel"/>
    <w:tmpl w:val="A09E4898"/>
    <w:lvl w:ilvl="0">
      <w:start w:val="1"/>
      <w:numFmt w:val="decimal"/>
      <w:lvlText w:val="%1."/>
      <w:lvlJc w:val="left"/>
      <w:pPr>
        <w:tabs>
          <w:tab w:val="num" w:pos="720"/>
        </w:tabs>
        <w:ind w:left="720" w:hanging="360"/>
      </w:pPr>
    </w:lvl>
    <w:lvl w:ilvl="1">
      <w:start w:val="1"/>
      <w:numFmt w:val="bullet"/>
      <w:lvlText w:val=""/>
      <w:lvlJc w:val="left"/>
      <w:pPr>
        <w:ind w:left="36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AA4E96"/>
    <w:multiLevelType w:val="hybridMultilevel"/>
    <w:tmpl w:val="5B0AFDBE"/>
    <w:lvl w:ilvl="0" w:tplc="87CC054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36EF225A"/>
    <w:multiLevelType w:val="hybridMultilevel"/>
    <w:tmpl w:val="F82AE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9215915"/>
    <w:multiLevelType w:val="hybridMultilevel"/>
    <w:tmpl w:val="BC04830E"/>
    <w:lvl w:ilvl="0" w:tplc="39D286B4">
      <w:start w:val="1"/>
      <w:numFmt w:val="decimal"/>
      <w:lvlText w:val="%1."/>
      <w:lvlJc w:val="left"/>
      <w:pPr>
        <w:ind w:left="720" w:hanging="360"/>
      </w:pPr>
      <w:rPr>
        <w:rFonts w:eastAsiaTheme="minorHAnsi"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50" w15:restartNumberingAfterBreak="0">
    <w:nsid w:val="3BB557DB"/>
    <w:multiLevelType w:val="multilevel"/>
    <w:tmpl w:val="7A407C7A"/>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756877"/>
    <w:multiLevelType w:val="hybridMultilevel"/>
    <w:tmpl w:val="0EF4051C"/>
    <w:lvl w:ilvl="0" w:tplc="04150001">
      <w:start w:val="1"/>
      <w:numFmt w:val="bullet"/>
      <w:lvlText w:val=""/>
      <w:lvlJc w:val="left"/>
      <w:pPr>
        <w:ind w:left="1007" w:hanging="360"/>
      </w:pPr>
      <w:rPr>
        <w:rFonts w:ascii="Symbol" w:hAnsi="Symbol" w:hint="default"/>
      </w:rPr>
    </w:lvl>
    <w:lvl w:ilvl="1" w:tplc="04150003" w:tentative="1">
      <w:start w:val="1"/>
      <w:numFmt w:val="bullet"/>
      <w:lvlText w:val="o"/>
      <w:lvlJc w:val="left"/>
      <w:pPr>
        <w:ind w:left="1727" w:hanging="360"/>
      </w:pPr>
      <w:rPr>
        <w:rFonts w:ascii="Courier New" w:hAnsi="Courier New" w:cs="Courier New" w:hint="default"/>
      </w:rPr>
    </w:lvl>
    <w:lvl w:ilvl="2" w:tplc="04150005" w:tentative="1">
      <w:start w:val="1"/>
      <w:numFmt w:val="bullet"/>
      <w:lvlText w:val=""/>
      <w:lvlJc w:val="left"/>
      <w:pPr>
        <w:ind w:left="2447" w:hanging="360"/>
      </w:pPr>
      <w:rPr>
        <w:rFonts w:ascii="Wingdings" w:hAnsi="Wingdings" w:hint="default"/>
      </w:rPr>
    </w:lvl>
    <w:lvl w:ilvl="3" w:tplc="04150001" w:tentative="1">
      <w:start w:val="1"/>
      <w:numFmt w:val="bullet"/>
      <w:lvlText w:val=""/>
      <w:lvlJc w:val="left"/>
      <w:pPr>
        <w:ind w:left="3167" w:hanging="360"/>
      </w:pPr>
      <w:rPr>
        <w:rFonts w:ascii="Symbol" w:hAnsi="Symbol" w:hint="default"/>
      </w:rPr>
    </w:lvl>
    <w:lvl w:ilvl="4" w:tplc="04150003" w:tentative="1">
      <w:start w:val="1"/>
      <w:numFmt w:val="bullet"/>
      <w:lvlText w:val="o"/>
      <w:lvlJc w:val="left"/>
      <w:pPr>
        <w:ind w:left="3887" w:hanging="360"/>
      </w:pPr>
      <w:rPr>
        <w:rFonts w:ascii="Courier New" w:hAnsi="Courier New" w:cs="Courier New" w:hint="default"/>
      </w:rPr>
    </w:lvl>
    <w:lvl w:ilvl="5" w:tplc="04150005" w:tentative="1">
      <w:start w:val="1"/>
      <w:numFmt w:val="bullet"/>
      <w:lvlText w:val=""/>
      <w:lvlJc w:val="left"/>
      <w:pPr>
        <w:ind w:left="4607" w:hanging="360"/>
      </w:pPr>
      <w:rPr>
        <w:rFonts w:ascii="Wingdings" w:hAnsi="Wingdings" w:hint="default"/>
      </w:rPr>
    </w:lvl>
    <w:lvl w:ilvl="6" w:tplc="04150001" w:tentative="1">
      <w:start w:val="1"/>
      <w:numFmt w:val="bullet"/>
      <w:lvlText w:val=""/>
      <w:lvlJc w:val="left"/>
      <w:pPr>
        <w:ind w:left="5327" w:hanging="360"/>
      </w:pPr>
      <w:rPr>
        <w:rFonts w:ascii="Symbol" w:hAnsi="Symbol" w:hint="default"/>
      </w:rPr>
    </w:lvl>
    <w:lvl w:ilvl="7" w:tplc="04150003" w:tentative="1">
      <w:start w:val="1"/>
      <w:numFmt w:val="bullet"/>
      <w:lvlText w:val="o"/>
      <w:lvlJc w:val="left"/>
      <w:pPr>
        <w:ind w:left="6047" w:hanging="360"/>
      </w:pPr>
      <w:rPr>
        <w:rFonts w:ascii="Courier New" w:hAnsi="Courier New" w:cs="Courier New" w:hint="default"/>
      </w:rPr>
    </w:lvl>
    <w:lvl w:ilvl="8" w:tplc="04150005" w:tentative="1">
      <w:start w:val="1"/>
      <w:numFmt w:val="bullet"/>
      <w:lvlText w:val=""/>
      <w:lvlJc w:val="left"/>
      <w:pPr>
        <w:ind w:left="6767" w:hanging="360"/>
      </w:pPr>
      <w:rPr>
        <w:rFonts w:ascii="Wingdings" w:hAnsi="Wingdings" w:hint="default"/>
      </w:rPr>
    </w:lvl>
  </w:abstractNum>
  <w:abstractNum w:abstractNumId="52" w15:restartNumberingAfterBreak="0">
    <w:nsid w:val="3F0D0AC9"/>
    <w:multiLevelType w:val="multilevel"/>
    <w:tmpl w:val="EDCC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8C11E1"/>
    <w:multiLevelType w:val="hybridMultilevel"/>
    <w:tmpl w:val="2FCCEB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14523AF"/>
    <w:multiLevelType w:val="multilevel"/>
    <w:tmpl w:val="6D2832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709780D"/>
    <w:multiLevelType w:val="hybridMultilevel"/>
    <w:tmpl w:val="B2D2B4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7443D82"/>
    <w:multiLevelType w:val="hybridMultilevel"/>
    <w:tmpl w:val="BE28A0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474E41B6"/>
    <w:multiLevelType w:val="hybridMultilevel"/>
    <w:tmpl w:val="5080D112"/>
    <w:lvl w:ilvl="0" w:tplc="5CDA7C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88E43EB"/>
    <w:multiLevelType w:val="hybridMultilevel"/>
    <w:tmpl w:val="8CF047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9115765"/>
    <w:multiLevelType w:val="hybridMultilevel"/>
    <w:tmpl w:val="E72C30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B92637D"/>
    <w:multiLevelType w:val="hybridMultilevel"/>
    <w:tmpl w:val="6ADCF94C"/>
    <w:lvl w:ilvl="0" w:tplc="9B2C6758">
      <w:start w:val="1"/>
      <w:numFmt w:val="decimal"/>
      <w:lvlText w:val="%1."/>
      <w:lvlJc w:val="left"/>
      <w:pPr>
        <w:ind w:left="5180" w:hanging="360"/>
      </w:pPr>
      <w:rPr>
        <w:rFonts w:asciiTheme="minorHAnsi" w:eastAsia="Times New Roman" w:hAnsiTheme="minorHAnsi" w:cstheme="minorHAnsi"/>
        <w:b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033E40"/>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DD6542A"/>
    <w:multiLevelType w:val="hybridMultilevel"/>
    <w:tmpl w:val="12D26E60"/>
    <w:lvl w:ilvl="0" w:tplc="0415000F">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ED50DB7"/>
    <w:multiLevelType w:val="hybridMultilevel"/>
    <w:tmpl w:val="83EEA11E"/>
    <w:lvl w:ilvl="0" w:tplc="AD564D4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FC74EC6"/>
    <w:multiLevelType w:val="multilevel"/>
    <w:tmpl w:val="890C0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06C7838"/>
    <w:multiLevelType w:val="hybridMultilevel"/>
    <w:tmpl w:val="08BC8F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109099E"/>
    <w:multiLevelType w:val="hybridMultilevel"/>
    <w:tmpl w:val="0C7E7E2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51416164"/>
    <w:multiLevelType w:val="multilevel"/>
    <w:tmpl w:val="1AD254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30C3C7E"/>
    <w:multiLevelType w:val="hybridMultilevel"/>
    <w:tmpl w:val="636CB838"/>
    <w:lvl w:ilvl="0" w:tplc="73563722">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BE1F91"/>
    <w:multiLevelType w:val="multilevel"/>
    <w:tmpl w:val="07161E04"/>
    <w:lvl w:ilvl="0">
      <w:start w:val="1"/>
      <w:numFmt w:val="decimal"/>
      <w:lvlText w:val="%1."/>
      <w:lvlJc w:val="left"/>
      <w:pPr>
        <w:tabs>
          <w:tab w:val="num" w:pos="360"/>
        </w:tabs>
        <w:ind w:left="-76" w:firstLine="76"/>
      </w:pPr>
      <w:rPr>
        <w:rFonts w:asciiTheme="minorHAnsi" w:eastAsiaTheme="minorHAnsi" w:hAnsiTheme="minorHAnsi" w:cstheme="minorHAnsi"/>
        <w:b w:val="0"/>
        <w:bCs/>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1" w15:restartNumberingAfterBreak="0">
    <w:nsid w:val="58B55D41"/>
    <w:multiLevelType w:val="multilevel"/>
    <w:tmpl w:val="869E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147214F"/>
    <w:multiLevelType w:val="hybridMultilevel"/>
    <w:tmpl w:val="ED5C5FDE"/>
    <w:lvl w:ilvl="0" w:tplc="D746488E">
      <w:start w:val="3"/>
      <w:numFmt w:val="bullet"/>
      <w:lvlText w:val="-"/>
      <w:lvlJc w:val="left"/>
      <w:pPr>
        <w:ind w:left="927" w:hanging="360"/>
      </w:pPr>
      <w:rPr>
        <w:rFonts w:ascii="Calibri" w:eastAsia="Times New Roman" w:hAnsi="Calibri" w:cs="Calibri" w:hint="default"/>
        <w:b w:val="0"/>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3" w15:restartNumberingAfterBreak="0">
    <w:nsid w:val="62452D16"/>
    <w:multiLevelType w:val="hybridMultilevel"/>
    <w:tmpl w:val="8D904308"/>
    <w:lvl w:ilvl="0" w:tplc="F0DEF638">
      <w:start w:val="1"/>
      <w:numFmt w:val="decimal"/>
      <w:lvlText w:val="%1."/>
      <w:lvlJc w:val="left"/>
      <w:pPr>
        <w:ind w:left="720" w:hanging="360"/>
      </w:pPr>
      <w:rPr>
        <w:color w:val="000000" w:themeColor="text1"/>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48C0CA6"/>
    <w:multiLevelType w:val="hybridMultilevel"/>
    <w:tmpl w:val="C1AC830C"/>
    <w:lvl w:ilvl="0" w:tplc="963605AA">
      <w:start w:val="10"/>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5D27F14"/>
    <w:multiLevelType w:val="hybridMultilevel"/>
    <w:tmpl w:val="E0B2A498"/>
    <w:lvl w:ilvl="0" w:tplc="2DA6B36A">
      <w:start w:val="1"/>
      <w:numFmt w:val="bullet"/>
      <w:lvlText w:val=""/>
      <w:lvlJc w:val="left"/>
      <w:pPr>
        <w:ind w:left="659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5F53DC1"/>
    <w:multiLevelType w:val="hybridMultilevel"/>
    <w:tmpl w:val="8AA8DB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78" w15:restartNumberingAfterBreak="0">
    <w:nsid w:val="68CC1F1A"/>
    <w:multiLevelType w:val="hybridMultilevel"/>
    <w:tmpl w:val="CDE08DB0"/>
    <w:lvl w:ilvl="0" w:tplc="27706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9" w15:restartNumberingAfterBreak="0">
    <w:nsid w:val="69664A83"/>
    <w:multiLevelType w:val="multilevel"/>
    <w:tmpl w:val="9814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704C6A"/>
    <w:multiLevelType w:val="hybridMultilevel"/>
    <w:tmpl w:val="D98431B2"/>
    <w:lvl w:ilvl="0" w:tplc="C8143C00">
      <w:start w:val="1"/>
      <w:numFmt w:val="decimal"/>
      <w:lvlText w:val="%1."/>
      <w:lvlJc w:val="left"/>
      <w:pPr>
        <w:ind w:left="720" w:hanging="360"/>
      </w:pPr>
      <w:rPr>
        <w:rFonts w:hint="default"/>
        <w:b w:val="0"/>
      </w:rPr>
    </w:lvl>
    <w:lvl w:ilvl="1" w:tplc="213E96C8">
      <w:numFmt w:val="bullet"/>
      <w:lvlText w:val="•"/>
      <w:lvlJc w:val="left"/>
      <w:pPr>
        <w:ind w:left="1524" w:hanging="444"/>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9AE18C4"/>
    <w:multiLevelType w:val="multilevel"/>
    <w:tmpl w:val="03146A68"/>
    <w:lvl w:ilvl="0">
      <w:start w:val="1"/>
      <w:numFmt w:val="decimal"/>
      <w:lvlText w:val="%1."/>
      <w:lvlJc w:val="left"/>
      <w:pPr>
        <w:tabs>
          <w:tab w:val="num" w:pos="720"/>
        </w:tabs>
        <w:ind w:left="284"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2" w15:restartNumberingAfterBreak="0">
    <w:nsid w:val="69B34BB6"/>
    <w:multiLevelType w:val="hybridMultilevel"/>
    <w:tmpl w:val="82486D18"/>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9B632C0"/>
    <w:multiLevelType w:val="hybridMultilevel"/>
    <w:tmpl w:val="96AA9D7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B643077"/>
    <w:multiLevelType w:val="hybridMultilevel"/>
    <w:tmpl w:val="27429380"/>
    <w:lvl w:ilvl="0" w:tplc="24B6E216">
      <w:start w:val="1"/>
      <w:numFmt w:val="decimal"/>
      <w:lvlText w:val="%1."/>
      <w:lvlJc w:val="left"/>
      <w:pPr>
        <w:ind w:left="360" w:hanging="360"/>
      </w:pPr>
      <w:rPr>
        <w:rFonts w:hint="default"/>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6BB00E69"/>
    <w:multiLevelType w:val="multilevel"/>
    <w:tmpl w:val="09AE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C3043EA"/>
    <w:multiLevelType w:val="hybridMultilevel"/>
    <w:tmpl w:val="2FE0F5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FDE55B1"/>
    <w:multiLevelType w:val="hybridMultilevel"/>
    <w:tmpl w:val="FCD2ADD4"/>
    <w:lvl w:ilvl="0" w:tplc="0415000F">
      <w:start w:val="1"/>
      <w:numFmt w:val="decimal"/>
      <w:lvlText w:val="%1."/>
      <w:lvlJc w:val="left"/>
      <w:pPr>
        <w:tabs>
          <w:tab w:val="num" w:pos="720"/>
        </w:tabs>
        <w:ind w:left="720" w:hanging="360"/>
      </w:pPr>
    </w:lvl>
    <w:lvl w:ilvl="1" w:tplc="0E0888E4">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1" w15:restartNumberingAfterBreak="0">
    <w:nsid w:val="74413157"/>
    <w:multiLevelType w:val="hybridMultilevel"/>
    <w:tmpl w:val="084C93AE"/>
    <w:lvl w:ilvl="0" w:tplc="2DA6B3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4A22ADF"/>
    <w:multiLevelType w:val="hybridMultilevel"/>
    <w:tmpl w:val="C3D085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754C2409"/>
    <w:multiLevelType w:val="multilevel"/>
    <w:tmpl w:val="4E9A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6" w15:restartNumberingAfterBreak="0">
    <w:nsid w:val="784716AA"/>
    <w:multiLevelType w:val="hybridMultilevel"/>
    <w:tmpl w:val="CAEEC1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85079DA"/>
    <w:multiLevelType w:val="hybridMultilevel"/>
    <w:tmpl w:val="1A1867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8977C26"/>
    <w:multiLevelType w:val="hybridMultilevel"/>
    <w:tmpl w:val="04E2C4AE"/>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9" w15:restartNumberingAfterBreak="0">
    <w:nsid w:val="792A1968"/>
    <w:multiLevelType w:val="multilevel"/>
    <w:tmpl w:val="E6C256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0" w15:restartNumberingAfterBreak="0">
    <w:nsid w:val="79C55BC9"/>
    <w:multiLevelType w:val="hybridMultilevel"/>
    <w:tmpl w:val="0EA679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02" w15:restartNumberingAfterBreak="0">
    <w:nsid w:val="7BC177E6"/>
    <w:multiLevelType w:val="multilevel"/>
    <w:tmpl w:val="2A92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BDB53BB"/>
    <w:multiLevelType w:val="hybridMultilevel"/>
    <w:tmpl w:val="B2BC4E98"/>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C2A20BA"/>
    <w:multiLevelType w:val="multilevel"/>
    <w:tmpl w:val="E528DF5A"/>
    <w:lvl w:ilvl="0">
      <w:start w:val="13"/>
      <w:numFmt w:val="decimal"/>
      <w:lvlText w:val="%1."/>
      <w:lvlJc w:val="left"/>
      <w:pPr>
        <w:tabs>
          <w:tab w:val="num" w:pos="502"/>
        </w:tabs>
        <w:ind w:left="66" w:firstLine="76"/>
      </w:pPr>
      <w:rPr>
        <w:rFonts w:asciiTheme="minorHAnsi" w:hAnsiTheme="minorHAnsi" w:hint="default"/>
        <w:b/>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5" w15:restartNumberingAfterBreak="0">
    <w:nsid w:val="7D4D4206"/>
    <w:multiLevelType w:val="hybridMultilevel"/>
    <w:tmpl w:val="32C050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15:restartNumberingAfterBreak="0">
    <w:nsid w:val="7EA26939"/>
    <w:multiLevelType w:val="hybridMultilevel"/>
    <w:tmpl w:val="0F3E25F0"/>
    <w:lvl w:ilvl="0" w:tplc="0415000F">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num w:numId="1" w16cid:durableId="1751543469">
    <w:abstractNumId w:val="66"/>
  </w:num>
  <w:num w:numId="2" w16cid:durableId="114833176">
    <w:abstractNumId w:val="81"/>
  </w:num>
  <w:num w:numId="3" w16cid:durableId="1695644688">
    <w:abstractNumId w:val="103"/>
  </w:num>
  <w:num w:numId="4" w16cid:durableId="484470579">
    <w:abstractNumId w:val="62"/>
  </w:num>
  <w:num w:numId="5" w16cid:durableId="622201105">
    <w:abstractNumId w:val="28"/>
  </w:num>
  <w:num w:numId="6" w16cid:durableId="53242050">
    <w:abstractNumId w:val="43"/>
  </w:num>
  <w:num w:numId="7" w16cid:durableId="1916939933">
    <w:abstractNumId w:val="61"/>
  </w:num>
  <w:num w:numId="8" w16cid:durableId="774640268">
    <w:abstractNumId w:val="73"/>
  </w:num>
  <w:num w:numId="9" w16cid:durableId="806892366">
    <w:abstractNumId w:val="27"/>
  </w:num>
  <w:num w:numId="10" w16cid:durableId="180093207">
    <w:abstractNumId w:val="70"/>
  </w:num>
  <w:num w:numId="11" w16cid:durableId="1431194677">
    <w:abstractNumId w:val="95"/>
  </w:num>
  <w:num w:numId="12" w16cid:durableId="1315767003">
    <w:abstractNumId w:val="87"/>
  </w:num>
  <w:num w:numId="13" w16cid:durableId="801925236">
    <w:abstractNumId w:val="82"/>
  </w:num>
  <w:num w:numId="14" w16cid:durableId="1340549208">
    <w:abstractNumId w:val="36"/>
  </w:num>
  <w:num w:numId="15" w16cid:durableId="2012219389">
    <w:abstractNumId w:val="104"/>
  </w:num>
  <w:num w:numId="16" w16cid:durableId="2075857876">
    <w:abstractNumId w:val="48"/>
  </w:num>
  <w:num w:numId="17" w16cid:durableId="340354791">
    <w:abstractNumId w:val="60"/>
  </w:num>
  <w:num w:numId="18" w16cid:durableId="1021972013">
    <w:abstractNumId w:val="77"/>
  </w:num>
  <w:num w:numId="19" w16cid:durableId="358044011">
    <w:abstractNumId w:val="101"/>
  </w:num>
  <w:num w:numId="20" w16cid:durableId="1596397853">
    <w:abstractNumId w:val="74"/>
  </w:num>
  <w:num w:numId="21" w16cid:durableId="1807820207">
    <w:abstractNumId w:val="18"/>
  </w:num>
  <w:num w:numId="22" w16cid:durableId="832795364">
    <w:abstractNumId w:val="49"/>
  </w:num>
  <w:num w:numId="23" w16cid:durableId="92365211">
    <w:abstractNumId w:val="20"/>
  </w:num>
  <w:num w:numId="24" w16cid:durableId="1926721333">
    <w:abstractNumId w:val="78"/>
  </w:num>
  <w:num w:numId="25" w16cid:durableId="416902928">
    <w:abstractNumId w:val="21"/>
  </w:num>
  <w:num w:numId="26" w16cid:durableId="1991515782">
    <w:abstractNumId w:val="105"/>
  </w:num>
  <w:num w:numId="27" w16cid:durableId="1269703698">
    <w:abstractNumId w:val="88"/>
  </w:num>
  <w:num w:numId="28" w16cid:durableId="38071480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6856469">
    <w:abstractNumId w:val="106"/>
    <w:lvlOverride w:ilvl="0">
      <w:startOverride w:val="1"/>
    </w:lvlOverride>
    <w:lvlOverride w:ilvl="1"/>
    <w:lvlOverride w:ilvl="2"/>
    <w:lvlOverride w:ilvl="3"/>
    <w:lvlOverride w:ilvl="4"/>
    <w:lvlOverride w:ilvl="5"/>
    <w:lvlOverride w:ilvl="6"/>
    <w:lvlOverride w:ilvl="7"/>
    <w:lvlOverride w:ilvl="8"/>
  </w:num>
  <w:num w:numId="30" w16cid:durableId="673845987">
    <w:abstractNumId w:val="98"/>
    <w:lvlOverride w:ilvl="0">
      <w:startOverride w:val="1"/>
    </w:lvlOverride>
    <w:lvlOverride w:ilvl="1"/>
    <w:lvlOverride w:ilvl="2"/>
    <w:lvlOverride w:ilvl="3"/>
    <w:lvlOverride w:ilvl="4"/>
    <w:lvlOverride w:ilvl="5"/>
    <w:lvlOverride w:ilvl="6"/>
    <w:lvlOverride w:ilvl="7"/>
    <w:lvlOverride w:ilvl="8"/>
  </w:num>
  <w:num w:numId="31" w16cid:durableId="1576819598">
    <w:abstractNumId w:val="24"/>
  </w:num>
  <w:num w:numId="32" w16cid:durableId="1030689756">
    <w:abstractNumId w:val="51"/>
  </w:num>
  <w:num w:numId="33" w16cid:durableId="1156724003">
    <w:abstractNumId w:val="34"/>
  </w:num>
  <w:num w:numId="34" w16cid:durableId="672030035">
    <w:abstractNumId w:val="64"/>
  </w:num>
  <w:num w:numId="35" w16cid:durableId="251277873">
    <w:abstractNumId w:val="31"/>
  </w:num>
  <w:num w:numId="36" w16cid:durableId="1598828748">
    <w:abstractNumId w:val="94"/>
  </w:num>
  <w:num w:numId="37" w16cid:durableId="1736275432">
    <w:abstractNumId w:val="37"/>
  </w:num>
  <w:num w:numId="38" w16cid:durableId="215093160">
    <w:abstractNumId w:val="30"/>
  </w:num>
  <w:num w:numId="39" w16cid:durableId="1044057254">
    <w:abstractNumId w:val="3"/>
  </w:num>
  <w:num w:numId="40" w16cid:durableId="1172641349">
    <w:abstractNumId w:val="2"/>
  </w:num>
  <w:num w:numId="41" w16cid:durableId="1643460973">
    <w:abstractNumId w:val="1"/>
  </w:num>
  <w:num w:numId="42" w16cid:durableId="315497054">
    <w:abstractNumId w:val="0"/>
  </w:num>
  <w:num w:numId="43" w16cid:durableId="1329480984">
    <w:abstractNumId w:val="69"/>
  </w:num>
  <w:num w:numId="44" w16cid:durableId="821390836">
    <w:abstractNumId w:val="76"/>
  </w:num>
  <w:num w:numId="45" w16cid:durableId="421147089">
    <w:abstractNumId w:val="86"/>
  </w:num>
  <w:num w:numId="46" w16cid:durableId="1276597665">
    <w:abstractNumId w:val="55"/>
  </w:num>
  <w:num w:numId="47" w16cid:durableId="253367906">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5747751">
    <w:abstractNumId w:val="92"/>
  </w:num>
  <w:num w:numId="49" w16cid:durableId="793404602">
    <w:abstractNumId w:val="63"/>
  </w:num>
  <w:num w:numId="50" w16cid:durableId="1670861707">
    <w:abstractNumId w:val="25"/>
  </w:num>
  <w:num w:numId="51" w16cid:durableId="1014502152">
    <w:abstractNumId w:val="91"/>
  </w:num>
  <w:num w:numId="52" w16cid:durableId="2100831846">
    <w:abstractNumId w:val="67"/>
  </w:num>
  <w:num w:numId="53" w16cid:durableId="1690838114">
    <w:abstractNumId w:val="75"/>
  </w:num>
  <w:num w:numId="54" w16cid:durableId="205603127">
    <w:abstractNumId w:val="17"/>
  </w:num>
  <w:num w:numId="55" w16cid:durableId="1615941726">
    <w:abstractNumId w:val="80"/>
  </w:num>
  <w:num w:numId="56" w16cid:durableId="1926110377">
    <w:abstractNumId w:val="57"/>
  </w:num>
  <w:num w:numId="57" w16cid:durableId="993487801">
    <w:abstractNumId w:val="26"/>
  </w:num>
  <w:num w:numId="58" w16cid:durableId="20110606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19311465">
    <w:abstractNumId w:val="79"/>
  </w:num>
  <w:num w:numId="60" w16cid:durableId="658920150">
    <w:abstractNumId w:val="22"/>
  </w:num>
  <w:num w:numId="61" w16cid:durableId="1717924254">
    <w:abstractNumId w:val="71"/>
  </w:num>
  <w:num w:numId="62" w16cid:durableId="1933662777">
    <w:abstractNumId w:val="102"/>
  </w:num>
  <w:num w:numId="63" w16cid:durableId="500240678">
    <w:abstractNumId w:val="19"/>
  </w:num>
  <w:num w:numId="64" w16cid:durableId="1861770464">
    <w:abstractNumId w:val="83"/>
  </w:num>
  <w:num w:numId="65" w16cid:durableId="1687901085">
    <w:abstractNumId w:val="97"/>
  </w:num>
  <w:num w:numId="66" w16cid:durableId="1822230014">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91103046">
    <w:abstractNumId w:val="72"/>
  </w:num>
  <w:num w:numId="68" w16cid:durableId="679234132">
    <w:abstractNumId w:val="50"/>
  </w:num>
  <w:num w:numId="69" w16cid:durableId="1905096099">
    <w:abstractNumId w:val="96"/>
  </w:num>
  <w:num w:numId="70" w16cid:durableId="999381097">
    <w:abstractNumId w:val="46"/>
  </w:num>
  <w:num w:numId="71" w16cid:durableId="852765417">
    <w:abstractNumId w:val="23"/>
  </w:num>
  <w:num w:numId="72" w16cid:durableId="619068065">
    <w:abstractNumId w:val="47"/>
  </w:num>
  <w:num w:numId="73" w16cid:durableId="304163062">
    <w:abstractNumId w:val="56"/>
  </w:num>
  <w:num w:numId="74" w16cid:durableId="661196741">
    <w:abstractNumId w:val="59"/>
  </w:num>
  <w:num w:numId="75" w16cid:durableId="349724084">
    <w:abstractNumId w:val="38"/>
  </w:num>
  <w:num w:numId="76" w16cid:durableId="113789529">
    <w:abstractNumId w:val="35"/>
  </w:num>
  <w:num w:numId="77" w16cid:durableId="202212287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68034136">
    <w:abstractNumId w:val="84"/>
  </w:num>
  <w:num w:numId="79" w16cid:durableId="972174656">
    <w:abstractNumId w:val="99"/>
  </w:num>
  <w:num w:numId="80" w16cid:durableId="655039121">
    <w:abstractNumId w:val="15"/>
  </w:num>
  <w:num w:numId="81" w16cid:durableId="164128180">
    <w:abstractNumId w:val="85"/>
  </w:num>
  <w:num w:numId="82" w16cid:durableId="973174105">
    <w:abstractNumId w:val="93"/>
  </w:num>
  <w:num w:numId="83" w16cid:durableId="666204488">
    <w:abstractNumId w:val="41"/>
  </w:num>
  <w:num w:numId="84" w16cid:durableId="590891564">
    <w:abstractNumId w:val="65"/>
  </w:num>
  <w:num w:numId="85" w16cid:durableId="263152754">
    <w:abstractNumId w:val="52"/>
  </w:num>
  <w:num w:numId="86" w16cid:durableId="1114134476">
    <w:abstractNumId w:val="40"/>
  </w:num>
  <w:num w:numId="87" w16cid:durableId="1892376708">
    <w:abstractNumId w:val="12"/>
  </w:num>
  <w:num w:numId="88" w16cid:durableId="738793172">
    <w:abstractNumId w:val="13"/>
  </w:num>
  <w:num w:numId="89" w16cid:durableId="355274232">
    <w:abstractNumId w:val="33"/>
  </w:num>
  <w:num w:numId="90" w16cid:durableId="176887996">
    <w:abstractNumId w:val="14"/>
  </w:num>
  <w:num w:numId="91" w16cid:durableId="390076386">
    <w:abstractNumId w:val="39"/>
  </w:num>
  <w:num w:numId="92" w16cid:durableId="1468548368">
    <w:abstractNumId w:val="68"/>
  </w:num>
  <w:num w:numId="93" w16cid:durableId="1295984331">
    <w:abstractNumId w:val="45"/>
  </w:num>
  <w:num w:numId="94" w16cid:durableId="479882518">
    <w:abstractNumId w:val="32"/>
  </w:num>
  <w:num w:numId="95" w16cid:durableId="894317728">
    <w:abstractNumId w:val="42"/>
  </w:num>
  <w:num w:numId="96" w16cid:durableId="1760524360">
    <w:abstractNumId w:val="16"/>
  </w:num>
  <w:num w:numId="97" w16cid:durableId="1724669461">
    <w:abstractNumId w:val="29"/>
  </w:num>
  <w:num w:numId="98" w16cid:durableId="944994096">
    <w:abstractNumId w:val="58"/>
  </w:num>
  <w:num w:numId="99" w16cid:durableId="4391519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48372099">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45378814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17849666">
    <w:abstractNumId w:val="11"/>
  </w:num>
  <w:num w:numId="103" w16cid:durableId="1473791406">
    <w:abstractNumId w:val="100"/>
  </w:num>
  <w:num w:numId="104" w16cid:durableId="877204005">
    <w:abstractNumId w:val="5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0D73"/>
    <w:rsid w:val="00000E47"/>
    <w:rsid w:val="00000E8E"/>
    <w:rsid w:val="00001DD1"/>
    <w:rsid w:val="00002746"/>
    <w:rsid w:val="0000274E"/>
    <w:rsid w:val="000033B0"/>
    <w:rsid w:val="000042BF"/>
    <w:rsid w:val="00004E10"/>
    <w:rsid w:val="000052A1"/>
    <w:rsid w:val="00005F13"/>
    <w:rsid w:val="0000601D"/>
    <w:rsid w:val="0000604E"/>
    <w:rsid w:val="00006CBC"/>
    <w:rsid w:val="00006E56"/>
    <w:rsid w:val="00006E58"/>
    <w:rsid w:val="000077AF"/>
    <w:rsid w:val="00007DA7"/>
    <w:rsid w:val="00010980"/>
    <w:rsid w:val="00010E15"/>
    <w:rsid w:val="000116C1"/>
    <w:rsid w:val="000125D4"/>
    <w:rsid w:val="0001260D"/>
    <w:rsid w:val="00012A4D"/>
    <w:rsid w:val="000132A2"/>
    <w:rsid w:val="000167E3"/>
    <w:rsid w:val="0001750D"/>
    <w:rsid w:val="00017C90"/>
    <w:rsid w:val="000202E2"/>
    <w:rsid w:val="00021132"/>
    <w:rsid w:val="00024AD7"/>
    <w:rsid w:val="00024EA6"/>
    <w:rsid w:val="00025257"/>
    <w:rsid w:val="00025933"/>
    <w:rsid w:val="00025A5F"/>
    <w:rsid w:val="00025E49"/>
    <w:rsid w:val="00025ED1"/>
    <w:rsid w:val="00026ABE"/>
    <w:rsid w:val="00026B07"/>
    <w:rsid w:val="00026C00"/>
    <w:rsid w:val="000276A6"/>
    <w:rsid w:val="00027761"/>
    <w:rsid w:val="000316FF"/>
    <w:rsid w:val="00031B59"/>
    <w:rsid w:val="00031B82"/>
    <w:rsid w:val="00032900"/>
    <w:rsid w:val="0003313B"/>
    <w:rsid w:val="00034660"/>
    <w:rsid w:val="0003626A"/>
    <w:rsid w:val="00036565"/>
    <w:rsid w:val="00036ABA"/>
    <w:rsid w:val="00036D22"/>
    <w:rsid w:val="0004013B"/>
    <w:rsid w:val="00040B5F"/>
    <w:rsid w:val="00040CD3"/>
    <w:rsid w:val="000411F6"/>
    <w:rsid w:val="0004175B"/>
    <w:rsid w:val="000419F3"/>
    <w:rsid w:val="00042D5D"/>
    <w:rsid w:val="000443AC"/>
    <w:rsid w:val="0004474D"/>
    <w:rsid w:val="000448D3"/>
    <w:rsid w:val="00044C2C"/>
    <w:rsid w:val="00044DED"/>
    <w:rsid w:val="00045395"/>
    <w:rsid w:val="0004692D"/>
    <w:rsid w:val="00046C88"/>
    <w:rsid w:val="000472F3"/>
    <w:rsid w:val="0004746F"/>
    <w:rsid w:val="0004758F"/>
    <w:rsid w:val="00047F95"/>
    <w:rsid w:val="00051020"/>
    <w:rsid w:val="00051598"/>
    <w:rsid w:val="00052734"/>
    <w:rsid w:val="0005285D"/>
    <w:rsid w:val="000534D8"/>
    <w:rsid w:val="000546A7"/>
    <w:rsid w:val="0005538A"/>
    <w:rsid w:val="0006070B"/>
    <w:rsid w:val="00060CC4"/>
    <w:rsid w:val="00060F55"/>
    <w:rsid w:val="0006134A"/>
    <w:rsid w:val="000613C7"/>
    <w:rsid w:val="000614BE"/>
    <w:rsid w:val="000615DE"/>
    <w:rsid w:val="000617BD"/>
    <w:rsid w:val="00062640"/>
    <w:rsid w:val="00062744"/>
    <w:rsid w:val="00062C76"/>
    <w:rsid w:val="00062D42"/>
    <w:rsid w:val="000634DA"/>
    <w:rsid w:val="00063B4E"/>
    <w:rsid w:val="000643BC"/>
    <w:rsid w:val="00064C38"/>
    <w:rsid w:val="00065042"/>
    <w:rsid w:val="000653B9"/>
    <w:rsid w:val="000653F7"/>
    <w:rsid w:val="00065AB8"/>
    <w:rsid w:val="00066B8F"/>
    <w:rsid w:val="000675F6"/>
    <w:rsid w:val="000703F1"/>
    <w:rsid w:val="0007076B"/>
    <w:rsid w:val="000709FF"/>
    <w:rsid w:val="0007139F"/>
    <w:rsid w:val="0007155C"/>
    <w:rsid w:val="00072275"/>
    <w:rsid w:val="0007228F"/>
    <w:rsid w:val="00073808"/>
    <w:rsid w:val="00074DDF"/>
    <w:rsid w:val="000755E6"/>
    <w:rsid w:val="00075704"/>
    <w:rsid w:val="00075CDF"/>
    <w:rsid w:val="00075ECD"/>
    <w:rsid w:val="00077707"/>
    <w:rsid w:val="00077796"/>
    <w:rsid w:val="00077DB3"/>
    <w:rsid w:val="00080805"/>
    <w:rsid w:val="00080919"/>
    <w:rsid w:val="00080DA4"/>
    <w:rsid w:val="00080DF0"/>
    <w:rsid w:val="00081227"/>
    <w:rsid w:val="00081B37"/>
    <w:rsid w:val="000834BE"/>
    <w:rsid w:val="00083CA0"/>
    <w:rsid w:val="00084F24"/>
    <w:rsid w:val="000850D1"/>
    <w:rsid w:val="00085A37"/>
    <w:rsid w:val="000901B3"/>
    <w:rsid w:val="000901D1"/>
    <w:rsid w:val="00090B09"/>
    <w:rsid w:val="000918CC"/>
    <w:rsid w:val="00092863"/>
    <w:rsid w:val="00092B11"/>
    <w:rsid w:val="00092B12"/>
    <w:rsid w:val="00092E44"/>
    <w:rsid w:val="00093877"/>
    <w:rsid w:val="00093C6B"/>
    <w:rsid w:val="000940FF"/>
    <w:rsid w:val="000943D8"/>
    <w:rsid w:val="00094A8F"/>
    <w:rsid w:val="00096060"/>
    <w:rsid w:val="0009648B"/>
    <w:rsid w:val="00096E67"/>
    <w:rsid w:val="00097CE9"/>
    <w:rsid w:val="000A004E"/>
    <w:rsid w:val="000A0298"/>
    <w:rsid w:val="000A08A4"/>
    <w:rsid w:val="000A1706"/>
    <w:rsid w:val="000A289C"/>
    <w:rsid w:val="000A2945"/>
    <w:rsid w:val="000A29B9"/>
    <w:rsid w:val="000A29F4"/>
    <w:rsid w:val="000A3972"/>
    <w:rsid w:val="000A3B27"/>
    <w:rsid w:val="000A50D2"/>
    <w:rsid w:val="000A54DF"/>
    <w:rsid w:val="000A5525"/>
    <w:rsid w:val="000A6076"/>
    <w:rsid w:val="000A60E1"/>
    <w:rsid w:val="000A64DA"/>
    <w:rsid w:val="000A6D80"/>
    <w:rsid w:val="000A759F"/>
    <w:rsid w:val="000A7DFB"/>
    <w:rsid w:val="000B0A75"/>
    <w:rsid w:val="000B0F02"/>
    <w:rsid w:val="000B2A66"/>
    <w:rsid w:val="000B2F58"/>
    <w:rsid w:val="000B311A"/>
    <w:rsid w:val="000B330C"/>
    <w:rsid w:val="000B37CD"/>
    <w:rsid w:val="000B434D"/>
    <w:rsid w:val="000B4932"/>
    <w:rsid w:val="000B493E"/>
    <w:rsid w:val="000B4CE4"/>
    <w:rsid w:val="000B554E"/>
    <w:rsid w:val="000B6628"/>
    <w:rsid w:val="000B6ADA"/>
    <w:rsid w:val="000B72F7"/>
    <w:rsid w:val="000B7BDF"/>
    <w:rsid w:val="000C01FB"/>
    <w:rsid w:val="000C0718"/>
    <w:rsid w:val="000C0B90"/>
    <w:rsid w:val="000C0F24"/>
    <w:rsid w:val="000C10CE"/>
    <w:rsid w:val="000C1FC8"/>
    <w:rsid w:val="000C2FA6"/>
    <w:rsid w:val="000C42F2"/>
    <w:rsid w:val="000C56F7"/>
    <w:rsid w:val="000C5CB2"/>
    <w:rsid w:val="000C6061"/>
    <w:rsid w:val="000C643D"/>
    <w:rsid w:val="000C72DD"/>
    <w:rsid w:val="000D01C8"/>
    <w:rsid w:val="000D0203"/>
    <w:rsid w:val="000D034A"/>
    <w:rsid w:val="000D2323"/>
    <w:rsid w:val="000D259A"/>
    <w:rsid w:val="000D2F72"/>
    <w:rsid w:val="000D3757"/>
    <w:rsid w:val="000D39B4"/>
    <w:rsid w:val="000D39D9"/>
    <w:rsid w:val="000D4BF4"/>
    <w:rsid w:val="000D5B79"/>
    <w:rsid w:val="000D633F"/>
    <w:rsid w:val="000D6E90"/>
    <w:rsid w:val="000D714B"/>
    <w:rsid w:val="000E1E65"/>
    <w:rsid w:val="000E1EFE"/>
    <w:rsid w:val="000E278A"/>
    <w:rsid w:val="000E2AFA"/>
    <w:rsid w:val="000E31F3"/>
    <w:rsid w:val="000E39FC"/>
    <w:rsid w:val="000E3E25"/>
    <w:rsid w:val="000E47D0"/>
    <w:rsid w:val="000E5121"/>
    <w:rsid w:val="000E555F"/>
    <w:rsid w:val="000E56B7"/>
    <w:rsid w:val="000E790B"/>
    <w:rsid w:val="000E7DA6"/>
    <w:rsid w:val="000F09CD"/>
    <w:rsid w:val="000F16DA"/>
    <w:rsid w:val="000F325E"/>
    <w:rsid w:val="000F328B"/>
    <w:rsid w:val="000F3352"/>
    <w:rsid w:val="000F369A"/>
    <w:rsid w:val="000F3811"/>
    <w:rsid w:val="000F3B21"/>
    <w:rsid w:val="000F3EBA"/>
    <w:rsid w:val="000F493D"/>
    <w:rsid w:val="000F5651"/>
    <w:rsid w:val="000F5973"/>
    <w:rsid w:val="000F5F06"/>
    <w:rsid w:val="000F6185"/>
    <w:rsid w:val="000F6616"/>
    <w:rsid w:val="000F66E9"/>
    <w:rsid w:val="000F68B8"/>
    <w:rsid w:val="000F6BD1"/>
    <w:rsid w:val="000F76CA"/>
    <w:rsid w:val="000F76D5"/>
    <w:rsid w:val="000F77FF"/>
    <w:rsid w:val="001005B9"/>
    <w:rsid w:val="0010070A"/>
    <w:rsid w:val="00100A65"/>
    <w:rsid w:val="0010126C"/>
    <w:rsid w:val="00101370"/>
    <w:rsid w:val="00101471"/>
    <w:rsid w:val="001016C3"/>
    <w:rsid w:val="0010171C"/>
    <w:rsid w:val="0010221B"/>
    <w:rsid w:val="00102401"/>
    <w:rsid w:val="00102992"/>
    <w:rsid w:val="00102DF3"/>
    <w:rsid w:val="00102E08"/>
    <w:rsid w:val="00102F15"/>
    <w:rsid w:val="00103066"/>
    <w:rsid w:val="00103901"/>
    <w:rsid w:val="00104CB5"/>
    <w:rsid w:val="00105150"/>
    <w:rsid w:val="001065D7"/>
    <w:rsid w:val="00106A1B"/>
    <w:rsid w:val="00106E16"/>
    <w:rsid w:val="00110CBC"/>
    <w:rsid w:val="00110E30"/>
    <w:rsid w:val="00111062"/>
    <w:rsid w:val="001113A8"/>
    <w:rsid w:val="00111C33"/>
    <w:rsid w:val="00112124"/>
    <w:rsid w:val="00114C86"/>
    <w:rsid w:val="00115849"/>
    <w:rsid w:val="001158E6"/>
    <w:rsid w:val="00115EC2"/>
    <w:rsid w:val="00117053"/>
    <w:rsid w:val="00117A8D"/>
    <w:rsid w:val="00120C0C"/>
    <w:rsid w:val="00120FF3"/>
    <w:rsid w:val="0012141D"/>
    <w:rsid w:val="0012305B"/>
    <w:rsid w:val="0012349B"/>
    <w:rsid w:val="00124164"/>
    <w:rsid w:val="00124851"/>
    <w:rsid w:val="001249D7"/>
    <w:rsid w:val="001259FA"/>
    <w:rsid w:val="00125C8B"/>
    <w:rsid w:val="00125F75"/>
    <w:rsid w:val="00126B7C"/>
    <w:rsid w:val="001302AC"/>
    <w:rsid w:val="00130C87"/>
    <w:rsid w:val="0013231B"/>
    <w:rsid w:val="00132F0F"/>
    <w:rsid w:val="001332AA"/>
    <w:rsid w:val="00133C18"/>
    <w:rsid w:val="001344DE"/>
    <w:rsid w:val="00134D8A"/>
    <w:rsid w:val="0013504E"/>
    <w:rsid w:val="0013521D"/>
    <w:rsid w:val="001356B1"/>
    <w:rsid w:val="00135AC8"/>
    <w:rsid w:val="0013612A"/>
    <w:rsid w:val="00136791"/>
    <w:rsid w:val="00137E65"/>
    <w:rsid w:val="001409E3"/>
    <w:rsid w:val="00140D8D"/>
    <w:rsid w:val="00141D8D"/>
    <w:rsid w:val="00141F98"/>
    <w:rsid w:val="0014358D"/>
    <w:rsid w:val="0014392E"/>
    <w:rsid w:val="00143C5C"/>
    <w:rsid w:val="00144C82"/>
    <w:rsid w:val="00145629"/>
    <w:rsid w:val="00145B5E"/>
    <w:rsid w:val="0014644C"/>
    <w:rsid w:val="00146FE1"/>
    <w:rsid w:val="001473A9"/>
    <w:rsid w:val="00147871"/>
    <w:rsid w:val="00151268"/>
    <w:rsid w:val="00151781"/>
    <w:rsid w:val="001519F3"/>
    <w:rsid w:val="00151DAA"/>
    <w:rsid w:val="0015201C"/>
    <w:rsid w:val="00153B7F"/>
    <w:rsid w:val="001548A9"/>
    <w:rsid w:val="00154B6A"/>
    <w:rsid w:val="00155F6C"/>
    <w:rsid w:val="0015620D"/>
    <w:rsid w:val="00156360"/>
    <w:rsid w:val="00156AAD"/>
    <w:rsid w:val="00156B2B"/>
    <w:rsid w:val="00160280"/>
    <w:rsid w:val="001608F5"/>
    <w:rsid w:val="00160E21"/>
    <w:rsid w:val="001619C6"/>
    <w:rsid w:val="00161BD7"/>
    <w:rsid w:val="0016220A"/>
    <w:rsid w:val="00162D22"/>
    <w:rsid w:val="001633F7"/>
    <w:rsid w:val="001635AA"/>
    <w:rsid w:val="00163C07"/>
    <w:rsid w:val="00163FB4"/>
    <w:rsid w:val="00167079"/>
    <w:rsid w:val="001705A8"/>
    <w:rsid w:val="00170B11"/>
    <w:rsid w:val="00171190"/>
    <w:rsid w:val="00172030"/>
    <w:rsid w:val="00172A59"/>
    <w:rsid w:val="001738F9"/>
    <w:rsid w:val="00175ECA"/>
    <w:rsid w:val="001761C0"/>
    <w:rsid w:val="0017661A"/>
    <w:rsid w:val="00176A3F"/>
    <w:rsid w:val="00177ABB"/>
    <w:rsid w:val="0018110B"/>
    <w:rsid w:val="00181207"/>
    <w:rsid w:val="0018291D"/>
    <w:rsid w:val="00183710"/>
    <w:rsid w:val="00184327"/>
    <w:rsid w:val="0018461C"/>
    <w:rsid w:val="00184A0D"/>
    <w:rsid w:val="00185E0B"/>
    <w:rsid w:val="00186F04"/>
    <w:rsid w:val="00187C05"/>
    <w:rsid w:val="00187D7D"/>
    <w:rsid w:val="00187E09"/>
    <w:rsid w:val="00190503"/>
    <w:rsid w:val="0019097A"/>
    <w:rsid w:val="001910D3"/>
    <w:rsid w:val="00191819"/>
    <w:rsid w:val="00192D2B"/>
    <w:rsid w:val="00195393"/>
    <w:rsid w:val="00195CF8"/>
    <w:rsid w:val="00196891"/>
    <w:rsid w:val="00196E4F"/>
    <w:rsid w:val="001A026C"/>
    <w:rsid w:val="001A1334"/>
    <w:rsid w:val="001A2A2C"/>
    <w:rsid w:val="001A37D5"/>
    <w:rsid w:val="001A39D0"/>
    <w:rsid w:val="001A3AC8"/>
    <w:rsid w:val="001A3D55"/>
    <w:rsid w:val="001A4B1A"/>
    <w:rsid w:val="001A4E89"/>
    <w:rsid w:val="001A4ECA"/>
    <w:rsid w:val="001A57CF"/>
    <w:rsid w:val="001A585E"/>
    <w:rsid w:val="001A58B8"/>
    <w:rsid w:val="001A64A8"/>
    <w:rsid w:val="001A66F9"/>
    <w:rsid w:val="001A671A"/>
    <w:rsid w:val="001A6A24"/>
    <w:rsid w:val="001A6AB1"/>
    <w:rsid w:val="001A6BDC"/>
    <w:rsid w:val="001A740D"/>
    <w:rsid w:val="001B0C8B"/>
    <w:rsid w:val="001B0F31"/>
    <w:rsid w:val="001B1899"/>
    <w:rsid w:val="001B1E0C"/>
    <w:rsid w:val="001B1F23"/>
    <w:rsid w:val="001B2247"/>
    <w:rsid w:val="001B2395"/>
    <w:rsid w:val="001B337B"/>
    <w:rsid w:val="001B364A"/>
    <w:rsid w:val="001B4A8E"/>
    <w:rsid w:val="001B4EAE"/>
    <w:rsid w:val="001B5073"/>
    <w:rsid w:val="001B72A4"/>
    <w:rsid w:val="001B7E65"/>
    <w:rsid w:val="001C0141"/>
    <w:rsid w:val="001C0C82"/>
    <w:rsid w:val="001C28AF"/>
    <w:rsid w:val="001C3062"/>
    <w:rsid w:val="001C387E"/>
    <w:rsid w:val="001C3E59"/>
    <w:rsid w:val="001C50E1"/>
    <w:rsid w:val="001C6D29"/>
    <w:rsid w:val="001C6FDD"/>
    <w:rsid w:val="001C729B"/>
    <w:rsid w:val="001C7AB7"/>
    <w:rsid w:val="001C7FBF"/>
    <w:rsid w:val="001D01B3"/>
    <w:rsid w:val="001D145B"/>
    <w:rsid w:val="001D2024"/>
    <w:rsid w:val="001D237C"/>
    <w:rsid w:val="001D2D2A"/>
    <w:rsid w:val="001D32B1"/>
    <w:rsid w:val="001D38AD"/>
    <w:rsid w:val="001D3C0C"/>
    <w:rsid w:val="001D3D1B"/>
    <w:rsid w:val="001D4955"/>
    <w:rsid w:val="001D4FDE"/>
    <w:rsid w:val="001D72EF"/>
    <w:rsid w:val="001D7AD4"/>
    <w:rsid w:val="001E066E"/>
    <w:rsid w:val="001E0FB6"/>
    <w:rsid w:val="001E144B"/>
    <w:rsid w:val="001E19C5"/>
    <w:rsid w:val="001E1C92"/>
    <w:rsid w:val="001E1F0E"/>
    <w:rsid w:val="001E301B"/>
    <w:rsid w:val="001E31F2"/>
    <w:rsid w:val="001E3408"/>
    <w:rsid w:val="001E3524"/>
    <w:rsid w:val="001E380E"/>
    <w:rsid w:val="001E3845"/>
    <w:rsid w:val="001E3E56"/>
    <w:rsid w:val="001E4581"/>
    <w:rsid w:val="001E4E2D"/>
    <w:rsid w:val="001E6182"/>
    <w:rsid w:val="001E61E8"/>
    <w:rsid w:val="001E6905"/>
    <w:rsid w:val="001E7069"/>
    <w:rsid w:val="001E72A3"/>
    <w:rsid w:val="001E7D6B"/>
    <w:rsid w:val="001F019D"/>
    <w:rsid w:val="001F0478"/>
    <w:rsid w:val="001F0686"/>
    <w:rsid w:val="001F0CEC"/>
    <w:rsid w:val="001F0FBB"/>
    <w:rsid w:val="001F1021"/>
    <w:rsid w:val="001F158D"/>
    <w:rsid w:val="001F1B2C"/>
    <w:rsid w:val="001F1B31"/>
    <w:rsid w:val="001F2595"/>
    <w:rsid w:val="001F2679"/>
    <w:rsid w:val="001F2D80"/>
    <w:rsid w:val="001F2E08"/>
    <w:rsid w:val="001F3C1B"/>
    <w:rsid w:val="001F419E"/>
    <w:rsid w:val="001F442A"/>
    <w:rsid w:val="001F5AF8"/>
    <w:rsid w:val="001F6767"/>
    <w:rsid w:val="001F6BE9"/>
    <w:rsid w:val="001F6E2F"/>
    <w:rsid w:val="001F6F2F"/>
    <w:rsid w:val="002003AD"/>
    <w:rsid w:val="00200467"/>
    <w:rsid w:val="00202F4E"/>
    <w:rsid w:val="00202FB7"/>
    <w:rsid w:val="002030C4"/>
    <w:rsid w:val="002037D8"/>
    <w:rsid w:val="00203813"/>
    <w:rsid w:val="00204838"/>
    <w:rsid w:val="00204897"/>
    <w:rsid w:val="00205126"/>
    <w:rsid w:val="00205C10"/>
    <w:rsid w:val="00205C49"/>
    <w:rsid w:val="00206017"/>
    <w:rsid w:val="002061D7"/>
    <w:rsid w:val="002101CF"/>
    <w:rsid w:val="002101E0"/>
    <w:rsid w:val="002104F3"/>
    <w:rsid w:val="0021087C"/>
    <w:rsid w:val="00210944"/>
    <w:rsid w:val="00210D38"/>
    <w:rsid w:val="00211105"/>
    <w:rsid w:val="002119E2"/>
    <w:rsid w:val="002123E9"/>
    <w:rsid w:val="00212E90"/>
    <w:rsid w:val="002139D8"/>
    <w:rsid w:val="002139EB"/>
    <w:rsid w:val="00213C3B"/>
    <w:rsid w:val="002144CA"/>
    <w:rsid w:val="00215A54"/>
    <w:rsid w:val="00216508"/>
    <w:rsid w:val="002169B9"/>
    <w:rsid w:val="00216B8B"/>
    <w:rsid w:val="00216E16"/>
    <w:rsid w:val="00216EA2"/>
    <w:rsid w:val="0021703F"/>
    <w:rsid w:val="0021746A"/>
    <w:rsid w:val="002175EF"/>
    <w:rsid w:val="00217703"/>
    <w:rsid w:val="00220056"/>
    <w:rsid w:val="00220900"/>
    <w:rsid w:val="00220F25"/>
    <w:rsid w:val="00221E50"/>
    <w:rsid w:val="002224D9"/>
    <w:rsid w:val="00222648"/>
    <w:rsid w:val="00222738"/>
    <w:rsid w:val="00223EA7"/>
    <w:rsid w:val="00224C8B"/>
    <w:rsid w:val="00226BD9"/>
    <w:rsid w:val="00226E3F"/>
    <w:rsid w:val="0022736F"/>
    <w:rsid w:val="002277DA"/>
    <w:rsid w:val="002303F2"/>
    <w:rsid w:val="002309B0"/>
    <w:rsid w:val="00230BC0"/>
    <w:rsid w:val="00231B6B"/>
    <w:rsid w:val="002329BD"/>
    <w:rsid w:val="002332C3"/>
    <w:rsid w:val="002333E3"/>
    <w:rsid w:val="00234CF2"/>
    <w:rsid w:val="00236030"/>
    <w:rsid w:val="00236E06"/>
    <w:rsid w:val="00237071"/>
    <w:rsid w:val="002373BA"/>
    <w:rsid w:val="00237862"/>
    <w:rsid w:val="002409A8"/>
    <w:rsid w:val="002411F0"/>
    <w:rsid w:val="002419EF"/>
    <w:rsid w:val="00241A4A"/>
    <w:rsid w:val="00241F45"/>
    <w:rsid w:val="002434B0"/>
    <w:rsid w:val="00244511"/>
    <w:rsid w:val="00245085"/>
    <w:rsid w:val="0024543B"/>
    <w:rsid w:val="00245489"/>
    <w:rsid w:val="00245803"/>
    <w:rsid w:val="00246927"/>
    <w:rsid w:val="002539BB"/>
    <w:rsid w:val="00253E39"/>
    <w:rsid w:val="00255144"/>
    <w:rsid w:val="0025555D"/>
    <w:rsid w:val="00255777"/>
    <w:rsid w:val="002559CD"/>
    <w:rsid w:val="0025608C"/>
    <w:rsid w:val="002560C1"/>
    <w:rsid w:val="002577B7"/>
    <w:rsid w:val="00260580"/>
    <w:rsid w:val="0026189F"/>
    <w:rsid w:val="00261927"/>
    <w:rsid w:val="00262416"/>
    <w:rsid w:val="00263040"/>
    <w:rsid w:val="00263612"/>
    <w:rsid w:val="002644FB"/>
    <w:rsid w:val="002671CC"/>
    <w:rsid w:val="0026752D"/>
    <w:rsid w:val="00267715"/>
    <w:rsid w:val="002678F4"/>
    <w:rsid w:val="00267E8C"/>
    <w:rsid w:val="00270120"/>
    <w:rsid w:val="002703E9"/>
    <w:rsid w:val="00271A55"/>
    <w:rsid w:val="00272010"/>
    <w:rsid w:val="0027247B"/>
    <w:rsid w:val="00272AA8"/>
    <w:rsid w:val="002739CD"/>
    <w:rsid w:val="00273E51"/>
    <w:rsid w:val="0027562F"/>
    <w:rsid w:val="002758FC"/>
    <w:rsid w:val="00275956"/>
    <w:rsid w:val="002771D1"/>
    <w:rsid w:val="00277C5C"/>
    <w:rsid w:val="00280A56"/>
    <w:rsid w:val="00280D25"/>
    <w:rsid w:val="002813DF"/>
    <w:rsid w:val="002815E2"/>
    <w:rsid w:val="00282CEC"/>
    <w:rsid w:val="00282E4E"/>
    <w:rsid w:val="00282FAF"/>
    <w:rsid w:val="002832A2"/>
    <w:rsid w:val="002832CA"/>
    <w:rsid w:val="00283AB2"/>
    <w:rsid w:val="00283AD0"/>
    <w:rsid w:val="00283EFD"/>
    <w:rsid w:val="002851FB"/>
    <w:rsid w:val="00285F23"/>
    <w:rsid w:val="002870AB"/>
    <w:rsid w:val="00287EEC"/>
    <w:rsid w:val="00290295"/>
    <w:rsid w:val="0029067D"/>
    <w:rsid w:val="00291A25"/>
    <w:rsid w:val="00291DFC"/>
    <w:rsid w:val="0029207D"/>
    <w:rsid w:val="00292F76"/>
    <w:rsid w:val="0029331D"/>
    <w:rsid w:val="00294564"/>
    <w:rsid w:val="00294636"/>
    <w:rsid w:val="00294E25"/>
    <w:rsid w:val="0029586B"/>
    <w:rsid w:val="00296975"/>
    <w:rsid w:val="00297BE0"/>
    <w:rsid w:val="00297F07"/>
    <w:rsid w:val="002A0B17"/>
    <w:rsid w:val="002A1F93"/>
    <w:rsid w:val="002A20EF"/>
    <w:rsid w:val="002A21E8"/>
    <w:rsid w:val="002A2621"/>
    <w:rsid w:val="002A2A1A"/>
    <w:rsid w:val="002A3E48"/>
    <w:rsid w:val="002A3F67"/>
    <w:rsid w:val="002A41F5"/>
    <w:rsid w:val="002A4D2C"/>
    <w:rsid w:val="002A5003"/>
    <w:rsid w:val="002A635B"/>
    <w:rsid w:val="002A679F"/>
    <w:rsid w:val="002B0593"/>
    <w:rsid w:val="002B1EED"/>
    <w:rsid w:val="002B2477"/>
    <w:rsid w:val="002B2509"/>
    <w:rsid w:val="002B34C3"/>
    <w:rsid w:val="002B3691"/>
    <w:rsid w:val="002B36ED"/>
    <w:rsid w:val="002B45FA"/>
    <w:rsid w:val="002B56F5"/>
    <w:rsid w:val="002B58BB"/>
    <w:rsid w:val="002B6CDF"/>
    <w:rsid w:val="002C095E"/>
    <w:rsid w:val="002C0A43"/>
    <w:rsid w:val="002C0EF0"/>
    <w:rsid w:val="002C432D"/>
    <w:rsid w:val="002C4F67"/>
    <w:rsid w:val="002C55F4"/>
    <w:rsid w:val="002C5E27"/>
    <w:rsid w:val="002C7710"/>
    <w:rsid w:val="002D04E6"/>
    <w:rsid w:val="002D43B2"/>
    <w:rsid w:val="002D46C1"/>
    <w:rsid w:val="002D4FE6"/>
    <w:rsid w:val="002D5520"/>
    <w:rsid w:val="002E019B"/>
    <w:rsid w:val="002E0696"/>
    <w:rsid w:val="002E0C0D"/>
    <w:rsid w:val="002E0C30"/>
    <w:rsid w:val="002E124F"/>
    <w:rsid w:val="002E1EDF"/>
    <w:rsid w:val="002E2286"/>
    <w:rsid w:val="002E229D"/>
    <w:rsid w:val="002E2512"/>
    <w:rsid w:val="002E2F4C"/>
    <w:rsid w:val="002E34E2"/>
    <w:rsid w:val="002E3D94"/>
    <w:rsid w:val="002E44D6"/>
    <w:rsid w:val="002E5729"/>
    <w:rsid w:val="002E5E63"/>
    <w:rsid w:val="002E720A"/>
    <w:rsid w:val="002F09E4"/>
    <w:rsid w:val="002F09E7"/>
    <w:rsid w:val="002F0B05"/>
    <w:rsid w:val="002F154E"/>
    <w:rsid w:val="002F15C5"/>
    <w:rsid w:val="002F1C4C"/>
    <w:rsid w:val="002F20C5"/>
    <w:rsid w:val="002F23B7"/>
    <w:rsid w:val="002F2BF7"/>
    <w:rsid w:val="002F2FE0"/>
    <w:rsid w:val="002F396B"/>
    <w:rsid w:val="002F49F4"/>
    <w:rsid w:val="002F53E0"/>
    <w:rsid w:val="002F571D"/>
    <w:rsid w:val="002F5981"/>
    <w:rsid w:val="002F5A7B"/>
    <w:rsid w:val="002F706F"/>
    <w:rsid w:val="002F71D1"/>
    <w:rsid w:val="002F72C9"/>
    <w:rsid w:val="002F750E"/>
    <w:rsid w:val="002F7B6F"/>
    <w:rsid w:val="002F7BF0"/>
    <w:rsid w:val="00300222"/>
    <w:rsid w:val="00300402"/>
    <w:rsid w:val="003005D2"/>
    <w:rsid w:val="00300986"/>
    <w:rsid w:val="003009D5"/>
    <w:rsid w:val="003011C4"/>
    <w:rsid w:val="003012B9"/>
    <w:rsid w:val="003012E8"/>
    <w:rsid w:val="003015B6"/>
    <w:rsid w:val="00301CDB"/>
    <w:rsid w:val="003049FE"/>
    <w:rsid w:val="003056CE"/>
    <w:rsid w:val="00306E1C"/>
    <w:rsid w:val="0030788E"/>
    <w:rsid w:val="00307975"/>
    <w:rsid w:val="00307F35"/>
    <w:rsid w:val="00310E0A"/>
    <w:rsid w:val="00310F24"/>
    <w:rsid w:val="00311AAD"/>
    <w:rsid w:val="00312782"/>
    <w:rsid w:val="00312983"/>
    <w:rsid w:val="0031324C"/>
    <w:rsid w:val="00315406"/>
    <w:rsid w:val="00315B1F"/>
    <w:rsid w:val="00315E95"/>
    <w:rsid w:val="00316092"/>
    <w:rsid w:val="00316799"/>
    <w:rsid w:val="00317303"/>
    <w:rsid w:val="00320100"/>
    <w:rsid w:val="00320B90"/>
    <w:rsid w:val="0032125C"/>
    <w:rsid w:val="0032131B"/>
    <w:rsid w:val="00321B9E"/>
    <w:rsid w:val="00322394"/>
    <w:rsid w:val="003229EA"/>
    <w:rsid w:val="00322A66"/>
    <w:rsid w:val="00322E64"/>
    <w:rsid w:val="00322F33"/>
    <w:rsid w:val="00323E3B"/>
    <w:rsid w:val="0032515E"/>
    <w:rsid w:val="00327C65"/>
    <w:rsid w:val="0033025E"/>
    <w:rsid w:val="00330A17"/>
    <w:rsid w:val="00331531"/>
    <w:rsid w:val="00332D40"/>
    <w:rsid w:val="00332FFE"/>
    <w:rsid w:val="00333421"/>
    <w:rsid w:val="0033402C"/>
    <w:rsid w:val="00334833"/>
    <w:rsid w:val="003348C9"/>
    <w:rsid w:val="00334BD4"/>
    <w:rsid w:val="00335390"/>
    <w:rsid w:val="00336B85"/>
    <w:rsid w:val="00336D4E"/>
    <w:rsid w:val="00336F29"/>
    <w:rsid w:val="00337540"/>
    <w:rsid w:val="00340DFA"/>
    <w:rsid w:val="00341187"/>
    <w:rsid w:val="003413F2"/>
    <w:rsid w:val="00343442"/>
    <w:rsid w:val="0034371B"/>
    <w:rsid w:val="00343AAB"/>
    <w:rsid w:val="003440FD"/>
    <w:rsid w:val="003458D0"/>
    <w:rsid w:val="00346224"/>
    <w:rsid w:val="003477ED"/>
    <w:rsid w:val="003508EB"/>
    <w:rsid w:val="00351C02"/>
    <w:rsid w:val="00351DE1"/>
    <w:rsid w:val="003536C3"/>
    <w:rsid w:val="00353868"/>
    <w:rsid w:val="003546E0"/>
    <w:rsid w:val="00354BBC"/>
    <w:rsid w:val="00354F39"/>
    <w:rsid w:val="00355207"/>
    <w:rsid w:val="00355765"/>
    <w:rsid w:val="0035634C"/>
    <w:rsid w:val="003563B9"/>
    <w:rsid w:val="00357075"/>
    <w:rsid w:val="00357750"/>
    <w:rsid w:val="00357AA7"/>
    <w:rsid w:val="00357C72"/>
    <w:rsid w:val="00360349"/>
    <w:rsid w:val="00360490"/>
    <w:rsid w:val="00360F0B"/>
    <w:rsid w:val="0036193E"/>
    <w:rsid w:val="0036337F"/>
    <w:rsid w:val="003634C1"/>
    <w:rsid w:val="00363CF9"/>
    <w:rsid w:val="0036637B"/>
    <w:rsid w:val="00366CEE"/>
    <w:rsid w:val="0036771F"/>
    <w:rsid w:val="0037059C"/>
    <w:rsid w:val="00373A49"/>
    <w:rsid w:val="0037493D"/>
    <w:rsid w:val="003749B4"/>
    <w:rsid w:val="0037583D"/>
    <w:rsid w:val="0037593B"/>
    <w:rsid w:val="003759B7"/>
    <w:rsid w:val="00376C1D"/>
    <w:rsid w:val="00376D75"/>
    <w:rsid w:val="003803E2"/>
    <w:rsid w:val="00380515"/>
    <w:rsid w:val="00380BDA"/>
    <w:rsid w:val="0038233E"/>
    <w:rsid w:val="00382AA2"/>
    <w:rsid w:val="0038303A"/>
    <w:rsid w:val="003832ED"/>
    <w:rsid w:val="00383416"/>
    <w:rsid w:val="00383B13"/>
    <w:rsid w:val="00386DC3"/>
    <w:rsid w:val="00390653"/>
    <w:rsid w:val="00390956"/>
    <w:rsid w:val="00390FAD"/>
    <w:rsid w:val="003913A3"/>
    <w:rsid w:val="003914B2"/>
    <w:rsid w:val="003916EA"/>
    <w:rsid w:val="00391890"/>
    <w:rsid w:val="003919C6"/>
    <w:rsid w:val="00391C52"/>
    <w:rsid w:val="00391C7E"/>
    <w:rsid w:val="00392923"/>
    <w:rsid w:val="00392E5E"/>
    <w:rsid w:val="0039308E"/>
    <w:rsid w:val="003931E9"/>
    <w:rsid w:val="003934EC"/>
    <w:rsid w:val="00393872"/>
    <w:rsid w:val="00393D31"/>
    <w:rsid w:val="00394185"/>
    <w:rsid w:val="00395191"/>
    <w:rsid w:val="003966CC"/>
    <w:rsid w:val="003969D4"/>
    <w:rsid w:val="003973BC"/>
    <w:rsid w:val="00397472"/>
    <w:rsid w:val="00397F38"/>
    <w:rsid w:val="003A128A"/>
    <w:rsid w:val="003A232F"/>
    <w:rsid w:val="003A258C"/>
    <w:rsid w:val="003A3A29"/>
    <w:rsid w:val="003A458C"/>
    <w:rsid w:val="003A5CDC"/>
    <w:rsid w:val="003A64DD"/>
    <w:rsid w:val="003A69BC"/>
    <w:rsid w:val="003A7EA5"/>
    <w:rsid w:val="003B1380"/>
    <w:rsid w:val="003B2248"/>
    <w:rsid w:val="003B2756"/>
    <w:rsid w:val="003B2B24"/>
    <w:rsid w:val="003B43B2"/>
    <w:rsid w:val="003B4B3B"/>
    <w:rsid w:val="003B5CD5"/>
    <w:rsid w:val="003B61A5"/>
    <w:rsid w:val="003B70BF"/>
    <w:rsid w:val="003B71B7"/>
    <w:rsid w:val="003C0325"/>
    <w:rsid w:val="003C062D"/>
    <w:rsid w:val="003C0EAF"/>
    <w:rsid w:val="003C14C5"/>
    <w:rsid w:val="003C28B6"/>
    <w:rsid w:val="003C29F9"/>
    <w:rsid w:val="003C300A"/>
    <w:rsid w:val="003C3138"/>
    <w:rsid w:val="003C3BA3"/>
    <w:rsid w:val="003C3DAF"/>
    <w:rsid w:val="003C3DC0"/>
    <w:rsid w:val="003C3F9D"/>
    <w:rsid w:val="003C3FE8"/>
    <w:rsid w:val="003C4092"/>
    <w:rsid w:val="003C4A65"/>
    <w:rsid w:val="003C5136"/>
    <w:rsid w:val="003C5326"/>
    <w:rsid w:val="003C592B"/>
    <w:rsid w:val="003C614C"/>
    <w:rsid w:val="003C78DC"/>
    <w:rsid w:val="003D05D7"/>
    <w:rsid w:val="003D08F8"/>
    <w:rsid w:val="003D2030"/>
    <w:rsid w:val="003D2E56"/>
    <w:rsid w:val="003D328A"/>
    <w:rsid w:val="003D343D"/>
    <w:rsid w:val="003D46B4"/>
    <w:rsid w:val="003D5AE3"/>
    <w:rsid w:val="003D6546"/>
    <w:rsid w:val="003D7B57"/>
    <w:rsid w:val="003E03E1"/>
    <w:rsid w:val="003E234A"/>
    <w:rsid w:val="003E3171"/>
    <w:rsid w:val="003E3B50"/>
    <w:rsid w:val="003E3C87"/>
    <w:rsid w:val="003E54E7"/>
    <w:rsid w:val="003E5F64"/>
    <w:rsid w:val="003E61E1"/>
    <w:rsid w:val="003E6716"/>
    <w:rsid w:val="003E67B7"/>
    <w:rsid w:val="003E7F45"/>
    <w:rsid w:val="003F075C"/>
    <w:rsid w:val="003F1D54"/>
    <w:rsid w:val="003F26B4"/>
    <w:rsid w:val="003F26CC"/>
    <w:rsid w:val="003F2DE7"/>
    <w:rsid w:val="003F3823"/>
    <w:rsid w:val="003F3EB2"/>
    <w:rsid w:val="003F5651"/>
    <w:rsid w:val="003F5DA1"/>
    <w:rsid w:val="003F629F"/>
    <w:rsid w:val="003F6EF2"/>
    <w:rsid w:val="003F710F"/>
    <w:rsid w:val="003F7610"/>
    <w:rsid w:val="003F7ACA"/>
    <w:rsid w:val="00401265"/>
    <w:rsid w:val="00401738"/>
    <w:rsid w:val="00401779"/>
    <w:rsid w:val="00401901"/>
    <w:rsid w:val="00401B87"/>
    <w:rsid w:val="00401D87"/>
    <w:rsid w:val="00401FD3"/>
    <w:rsid w:val="0040425F"/>
    <w:rsid w:val="00404E7B"/>
    <w:rsid w:val="00404F2D"/>
    <w:rsid w:val="00405BD5"/>
    <w:rsid w:val="00406671"/>
    <w:rsid w:val="004066E2"/>
    <w:rsid w:val="00406FC8"/>
    <w:rsid w:val="0040715A"/>
    <w:rsid w:val="00411301"/>
    <w:rsid w:val="004124DA"/>
    <w:rsid w:val="00412798"/>
    <w:rsid w:val="00412A7E"/>
    <w:rsid w:val="0041321C"/>
    <w:rsid w:val="004137B5"/>
    <w:rsid w:val="00413CCE"/>
    <w:rsid w:val="00413EDE"/>
    <w:rsid w:val="0041584B"/>
    <w:rsid w:val="00416D5F"/>
    <w:rsid w:val="00417063"/>
    <w:rsid w:val="004172B9"/>
    <w:rsid w:val="00420939"/>
    <w:rsid w:val="00421592"/>
    <w:rsid w:val="00421A33"/>
    <w:rsid w:val="00421C66"/>
    <w:rsid w:val="004240A3"/>
    <w:rsid w:val="00425F17"/>
    <w:rsid w:val="00426ABB"/>
    <w:rsid w:val="00426CA5"/>
    <w:rsid w:val="00426E54"/>
    <w:rsid w:val="0042720A"/>
    <w:rsid w:val="0042771C"/>
    <w:rsid w:val="00430AB5"/>
    <w:rsid w:val="00430ACE"/>
    <w:rsid w:val="00430B5C"/>
    <w:rsid w:val="00431050"/>
    <w:rsid w:val="004310C3"/>
    <w:rsid w:val="00431108"/>
    <w:rsid w:val="004319B3"/>
    <w:rsid w:val="00431FE0"/>
    <w:rsid w:val="00432F3A"/>
    <w:rsid w:val="0043592F"/>
    <w:rsid w:val="00436161"/>
    <w:rsid w:val="00436F84"/>
    <w:rsid w:val="00437052"/>
    <w:rsid w:val="0043719B"/>
    <w:rsid w:val="00437C73"/>
    <w:rsid w:val="0044078A"/>
    <w:rsid w:val="0044085C"/>
    <w:rsid w:val="00440B4E"/>
    <w:rsid w:val="00441071"/>
    <w:rsid w:val="004416AF"/>
    <w:rsid w:val="004418B5"/>
    <w:rsid w:val="00441958"/>
    <w:rsid w:val="0044272D"/>
    <w:rsid w:val="0044368D"/>
    <w:rsid w:val="00444A84"/>
    <w:rsid w:val="00445382"/>
    <w:rsid w:val="00445546"/>
    <w:rsid w:val="0044558A"/>
    <w:rsid w:val="00446273"/>
    <w:rsid w:val="00447666"/>
    <w:rsid w:val="00447976"/>
    <w:rsid w:val="00447EC2"/>
    <w:rsid w:val="004501A6"/>
    <w:rsid w:val="00450F51"/>
    <w:rsid w:val="00451E6E"/>
    <w:rsid w:val="00452DBC"/>
    <w:rsid w:val="00453DBA"/>
    <w:rsid w:val="004552A4"/>
    <w:rsid w:val="00455B12"/>
    <w:rsid w:val="004562B2"/>
    <w:rsid w:val="00456971"/>
    <w:rsid w:val="004574E2"/>
    <w:rsid w:val="00457658"/>
    <w:rsid w:val="00457AA6"/>
    <w:rsid w:val="00460477"/>
    <w:rsid w:val="00460F40"/>
    <w:rsid w:val="00460FAD"/>
    <w:rsid w:val="004625A4"/>
    <w:rsid w:val="004625C2"/>
    <w:rsid w:val="00462727"/>
    <w:rsid w:val="00462764"/>
    <w:rsid w:val="00462E72"/>
    <w:rsid w:val="00462E88"/>
    <w:rsid w:val="00463A18"/>
    <w:rsid w:val="004641F8"/>
    <w:rsid w:val="0046577B"/>
    <w:rsid w:val="00465FCD"/>
    <w:rsid w:val="00466B35"/>
    <w:rsid w:val="00470ACC"/>
    <w:rsid w:val="004711AD"/>
    <w:rsid w:val="004712C5"/>
    <w:rsid w:val="00471695"/>
    <w:rsid w:val="004716AB"/>
    <w:rsid w:val="00471D11"/>
    <w:rsid w:val="00471F26"/>
    <w:rsid w:val="004731A4"/>
    <w:rsid w:val="00474C43"/>
    <w:rsid w:val="00474CC8"/>
    <w:rsid w:val="0047542C"/>
    <w:rsid w:val="00475D79"/>
    <w:rsid w:val="00475DA7"/>
    <w:rsid w:val="00476797"/>
    <w:rsid w:val="00481231"/>
    <w:rsid w:val="0048144E"/>
    <w:rsid w:val="00481D09"/>
    <w:rsid w:val="00481E8B"/>
    <w:rsid w:val="0048316C"/>
    <w:rsid w:val="004851CA"/>
    <w:rsid w:val="004853B9"/>
    <w:rsid w:val="00486738"/>
    <w:rsid w:val="00487470"/>
    <w:rsid w:val="00487FF0"/>
    <w:rsid w:val="004908CD"/>
    <w:rsid w:val="004913E2"/>
    <w:rsid w:val="00491DC7"/>
    <w:rsid w:val="00491E47"/>
    <w:rsid w:val="0049221B"/>
    <w:rsid w:val="004925AE"/>
    <w:rsid w:val="00492F84"/>
    <w:rsid w:val="004937A1"/>
    <w:rsid w:val="0049507F"/>
    <w:rsid w:val="00495EAE"/>
    <w:rsid w:val="00497126"/>
    <w:rsid w:val="004977AC"/>
    <w:rsid w:val="004A0B0B"/>
    <w:rsid w:val="004A0F2E"/>
    <w:rsid w:val="004A1444"/>
    <w:rsid w:val="004A2098"/>
    <w:rsid w:val="004A250F"/>
    <w:rsid w:val="004A46F4"/>
    <w:rsid w:val="004A6048"/>
    <w:rsid w:val="004A6175"/>
    <w:rsid w:val="004A62A1"/>
    <w:rsid w:val="004A6A4E"/>
    <w:rsid w:val="004A6E68"/>
    <w:rsid w:val="004A741A"/>
    <w:rsid w:val="004B007C"/>
    <w:rsid w:val="004B0CD0"/>
    <w:rsid w:val="004B127D"/>
    <w:rsid w:val="004B1817"/>
    <w:rsid w:val="004B273E"/>
    <w:rsid w:val="004B3F36"/>
    <w:rsid w:val="004B487B"/>
    <w:rsid w:val="004B4BC1"/>
    <w:rsid w:val="004B4FA1"/>
    <w:rsid w:val="004B543B"/>
    <w:rsid w:val="004B5AE6"/>
    <w:rsid w:val="004B6936"/>
    <w:rsid w:val="004C0000"/>
    <w:rsid w:val="004C07CF"/>
    <w:rsid w:val="004C0983"/>
    <w:rsid w:val="004C1472"/>
    <w:rsid w:val="004C2E21"/>
    <w:rsid w:val="004C3443"/>
    <w:rsid w:val="004C3FF7"/>
    <w:rsid w:val="004C471C"/>
    <w:rsid w:val="004C4BB1"/>
    <w:rsid w:val="004C502C"/>
    <w:rsid w:val="004C5286"/>
    <w:rsid w:val="004C5567"/>
    <w:rsid w:val="004C60D7"/>
    <w:rsid w:val="004C68CD"/>
    <w:rsid w:val="004C74FE"/>
    <w:rsid w:val="004C765C"/>
    <w:rsid w:val="004C7910"/>
    <w:rsid w:val="004D06D5"/>
    <w:rsid w:val="004D0B8E"/>
    <w:rsid w:val="004D13C4"/>
    <w:rsid w:val="004D20B6"/>
    <w:rsid w:val="004D22FC"/>
    <w:rsid w:val="004D2981"/>
    <w:rsid w:val="004D2CA4"/>
    <w:rsid w:val="004D2D03"/>
    <w:rsid w:val="004D2F18"/>
    <w:rsid w:val="004D3271"/>
    <w:rsid w:val="004D35E0"/>
    <w:rsid w:val="004D3DE1"/>
    <w:rsid w:val="004D439F"/>
    <w:rsid w:val="004D4B9E"/>
    <w:rsid w:val="004D4EC4"/>
    <w:rsid w:val="004D4FE8"/>
    <w:rsid w:val="004D536D"/>
    <w:rsid w:val="004D53E9"/>
    <w:rsid w:val="004D5518"/>
    <w:rsid w:val="004D6B1E"/>
    <w:rsid w:val="004D7738"/>
    <w:rsid w:val="004D782E"/>
    <w:rsid w:val="004E003A"/>
    <w:rsid w:val="004E0895"/>
    <w:rsid w:val="004E14EF"/>
    <w:rsid w:val="004E1623"/>
    <w:rsid w:val="004E2015"/>
    <w:rsid w:val="004E2192"/>
    <w:rsid w:val="004E2560"/>
    <w:rsid w:val="004E2D9B"/>
    <w:rsid w:val="004E34FA"/>
    <w:rsid w:val="004E4368"/>
    <w:rsid w:val="004E4BA6"/>
    <w:rsid w:val="004E5105"/>
    <w:rsid w:val="004E5333"/>
    <w:rsid w:val="004E57DB"/>
    <w:rsid w:val="004E64DD"/>
    <w:rsid w:val="004E6587"/>
    <w:rsid w:val="004E6BCE"/>
    <w:rsid w:val="004E6D69"/>
    <w:rsid w:val="004E710A"/>
    <w:rsid w:val="004E74E2"/>
    <w:rsid w:val="004E7E17"/>
    <w:rsid w:val="004F112B"/>
    <w:rsid w:val="004F1A37"/>
    <w:rsid w:val="004F3AF3"/>
    <w:rsid w:val="004F3AFB"/>
    <w:rsid w:val="004F3C07"/>
    <w:rsid w:val="004F3EFB"/>
    <w:rsid w:val="004F4107"/>
    <w:rsid w:val="004F414B"/>
    <w:rsid w:val="004F4163"/>
    <w:rsid w:val="004F4ED4"/>
    <w:rsid w:val="004F5F3B"/>
    <w:rsid w:val="004F625E"/>
    <w:rsid w:val="004F6D28"/>
    <w:rsid w:val="004F737F"/>
    <w:rsid w:val="004F7AB9"/>
    <w:rsid w:val="00500E2A"/>
    <w:rsid w:val="00501175"/>
    <w:rsid w:val="00501802"/>
    <w:rsid w:val="00501D90"/>
    <w:rsid w:val="00502080"/>
    <w:rsid w:val="0050227A"/>
    <w:rsid w:val="005035E3"/>
    <w:rsid w:val="005036A6"/>
    <w:rsid w:val="00503892"/>
    <w:rsid w:val="00503E58"/>
    <w:rsid w:val="00503EEA"/>
    <w:rsid w:val="0050486D"/>
    <w:rsid w:val="005049CA"/>
    <w:rsid w:val="00504E9A"/>
    <w:rsid w:val="0050775C"/>
    <w:rsid w:val="00507B71"/>
    <w:rsid w:val="00510DD1"/>
    <w:rsid w:val="00510FE5"/>
    <w:rsid w:val="00511CCF"/>
    <w:rsid w:val="005120DD"/>
    <w:rsid w:val="0051248A"/>
    <w:rsid w:val="00514627"/>
    <w:rsid w:val="005149BD"/>
    <w:rsid w:val="005149D7"/>
    <w:rsid w:val="00515400"/>
    <w:rsid w:val="00515A41"/>
    <w:rsid w:val="00516831"/>
    <w:rsid w:val="0051734F"/>
    <w:rsid w:val="00517A0A"/>
    <w:rsid w:val="00517AA5"/>
    <w:rsid w:val="005209D4"/>
    <w:rsid w:val="00521A2E"/>
    <w:rsid w:val="005228A1"/>
    <w:rsid w:val="00524E7A"/>
    <w:rsid w:val="00524FD9"/>
    <w:rsid w:val="005256F1"/>
    <w:rsid w:val="00525E92"/>
    <w:rsid w:val="005269C4"/>
    <w:rsid w:val="00526CC6"/>
    <w:rsid w:val="00526FB1"/>
    <w:rsid w:val="00527C75"/>
    <w:rsid w:val="00530541"/>
    <w:rsid w:val="00530E4C"/>
    <w:rsid w:val="00530E65"/>
    <w:rsid w:val="00531EE8"/>
    <w:rsid w:val="005335F1"/>
    <w:rsid w:val="00534E55"/>
    <w:rsid w:val="005357A8"/>
    <w:rsid w:val="00536150"/>
    <w:rsid w:val="00536605"/>
    <w:rsid w:val="005377EE"/>
    <w:rsid w:val="00537CB7"/>
    <w:rsid w:val="005404C8"/>
    <w:rsid w:val="005405AB"/>
    <w:rsid w:val="0054138F"/>
    <w:rsid w:val="005419B1"/>
    <w:rsid w:val="00541BA2"/>
    <w:rsid w:val="00541C32"/>
    <w:rsid w:val="00543449"/>
    <w:rsid w:val="005438AF"/>
    <w:rsid w:val="00544021"/>
    <w:rsid w:val="00544C89"/>
    <w:rsid w:val="00544FBE"/>
    <w:rsid w:val="00545E43"/>
    <w:rsid w:val="00546E2E"/>
    <w:rsid w:val="00547253"/>
    <w:rsid w:val="005473B1"/>
    <w:rsid w:val="00547C1C"/>
    <w:rsid w:val="00547D67"/>
    <w:rsid w:val="005500E7"/>
    <w:rsid w:val="00550817"/>
    <w:rsid w:val="00550FA0"/>
    <w:rsid w:val="00551345"/>
    <w:rsid w:val="005514B7"/>
    <w:rsid w:val="005517EB"/>
    <w:rsid w:val="00551C49"/>
    <w:rsid w:val="00553076"/>
    <w:rsid w:val="00553D32"/>
    <w:rsid w:val="00554CCC"/>
    <w:rsid w:val="0055551C"/>
    <w:rsid w:val="00556747"/>
    <w:rsid w:val="00556758"/>
    <w:rsid w:val="00557A7E"/>
    <w:rsid w:val="00560616"/>
    <w:rsid w:val="00560A64"/>
    <w:rsid w:val="00560FE5"/>
    <w:rsid w:val="00561161"/>
    <w:rsid w:val="00561189"/>
    <w:rsid w:val="0056157C"/>
    <w:rsid w:val="00561DEB"/>
    <w:rsid w:val="005626AF"/>
    <w:rsid w:val="0056359D"/>
    <w:rsid w:val="005637F3"/>
    <w:rsid w:val="00563F7C"/>
    <w:rsid w:val="00564C1F"/>
    <w:rsid w:val="00564DC9"/>
    <w:rsid w:val="00564E1C"/>
    <w:rsid w:val="00564EB3"/>
    <w:rsid w:val="00565856"/>
    <w:rsid w:val="00565D83"/>
    <w:rsid w:val="00566843"/>
    <w:rsid w:val="0056711D"/>
    <w:rsid w:val="0056727A"/>
    <w:rsid w:val="005703DB"/>
    <w:rsid w:val="005705EA"/>
    <w:rsid w:val="005709BA"/>
    <w:rsid w:val="00571423"/>
    <w:rsid w:val="005714AB"/>
    <w:rsid w:val="005725E6"/>
    <w:rsid w:val="00572AFF"/>
    <w:rsid w:val="005733C4"/>
    <w:rsid w:val="00573879"/>
    <w:rsid w:val="00573C4B"/>
    <w:rsid w:val="00575104"/>
    <w:rsid w:val="00575171"/>
    <w:rsid w:val="005751A5"/>
    <w:rsid w:val="00575850"/>
    <w:rsid w:val="00575E52"/>
    <w:rsid w:val="005770C9"/>
    <w:rsid w:val="0057764E"/>
    <w:rsid w:val="00577C24"/>
    <w:rsid w:val="00580411"/>
    <w:rsid w:val="00580F31"/>
    <w:rsid w:val="00581312"/>
    <w:rsid w:val="00581DB2"/>
    <w:rsid w:val="00582F25"/>
    <w:rsid w:val="00582F30"/>
    <w:rsid w:val="005840BF"/>
    <w:rsid w:val="00584128"/>
    <w:rsid w:val="0058696A"/>
    <w:rsid w:val="005913F4"/>
    <w:rsid w:val="00591751"/>
    <w:rsid w:val="00591FD6"/>
    <w:rsid w:val="0059215A"/>
    <w:rsid w:val="00592184"/>
    <w:rsid w:val="00592923"/>
    <w:rsid w:val="00593688"/>
    <w:rsid w:val="005945D6"/>
    <w:rsid w:val="00594E4D"/>
    <w:rsid w:val="005952FF"/>
    <w:rsid w:val="00595F58"/>
    <w:rsid w:val="00597D74"/>
    <w:rsid w:val="005A0419"/>
    <w:rsid w:val="005A05AC"/>
    <w:rsid w:val="005A0A8D"/>
    <w:rsid w:val="005A0CEF"/>
    <w:rsid w:val="005A0FD9"/>
    <w:rsid w:val="005A1553"/>
    <w:rsid w:val="005A2CB8"/>
    <w:rsid w:val="005A4BCB"/>
    <w:rsid w:val="005A4F8F"/>
    <w:rsid w:val="005B15AC"/>
    <w:rsid w:val="005B2521"/>
    <w:rsid w:val="005B33EA"/>
    <w:rsid w:val="005B477E"/>
    <w:rsid w:val="005B5665"/>
    <w:rsid w:val="005B56B8"/>
    <w:rsid w:val="005B5D80"/>
    <w:rsid w:val="005B5E4C"/>
    <w:rsid w:val="005B5F84"/>
    <w:rsid w:val="005B69CA"/>
    <w:rsid w:val="005B6C8E"/>
    <w:rsid w:val="005B75C2"/>
    <w:rsid w:val="005B7D1F"/>
    <w:rsid w:val="005C0929"/>
    <w:rsid w:val="005C09BA"/>
    <w:rsid w:val="005C1712"/>
    <w:rsid w:val="005C1AFC"/>
    <w:rsid w:val="005C3ED0"/>
    <w:rsid w:val="005C4252"/>
    <w:rsid w:val="005C466A"/>
    <w:rsid w:val="005C64F1"/>
    <w:rsid w:val="005C6ADD"/>
    <w:rsid w:val="005C720E"/>
    <w:rsid w:val="005C7281"/>
    <w:rsid w:val="005C79E1"/>
    <w:rsid w:val="005C7CDD"/>
    <w:rsid w:val="005D05EC"/>
    <w:rsid w:val="005D1575"/>
    <w:rsid w:val="005D2241"/>
    <w:rsid w:val="005D2B63"/>
    <w:rsid w:val="005D2DA1"/>
    <w:rsid w:val="005D35BE"/>
    <w:rsid w:val="005D36A8"/>
    <w:rsid w:val="005D4062"/>
    <w:rsid w:val="005D428E"/>
    <w:rsid w:val="005D54CA"/>
    <w:rsid w:val="005D706E"/>
    <w:rsid w:val="005D727D"/>
    <w:rsid w:val="005E01AA"/>
    <w:rsid w:val="005E1380"/>
    <w:rsid w:val="005E3D9B"/>
    <w:rsid w:val="005E40C5"/>
    <w:rsid w:val="005E4DA8"/>
    <w:rsid w:val="005E52DE"/>
    <w:rsid w:val="005E6DFE"/>
    <w:rsid w:val="005F046B"/>
    <w:rsid w:val="005F1E9C"/>
    <w:rsid w:val="005F21BC"/>
    <w:rsid w:val="005F21E2"/>
    <w:rsid w:val="005F2526"/>
    <w:rsid w:val="005F4B44"/>
    <w:rsid w:val="005F51CE"/>
    <w:rsid w:val="005F678A"/>
    <w:rsid w:val="005F69B2"/>
    <w:rsid w:val="005F7A45"/>
    <w:rsid w:val="005F7B72"/>
    <w:rsid w:val="00600E0E"/>
    <w:rsid w:val="00601AE3"/>
    <w:rsid w:val="00601E0D"/>
    <w:rsid w:val="00602372"/>
    <w:rsid w:val="006023D4"/>
    <w:rsid w:val="00603D0B"/>
    <w:rsid w:val="006051C3"/>
    <w:rsid w:val="00605EFE"/>
    <w:rsid w:val="0060628E"/>
    <w:rsid w:val="00606837"/>
    <w:rsid w:val="006072E5"/>
    <w:rsid w:val="0060785F"/>
    <w:rsid w:val="006078F9"/>
    <w:rsid w:val="006105EE"/>
    <w:rsid w:val="00611230"/>
    <w:rsid w:val="0061150C"/>
    <w:rsid w:val="00611B12"/>
    <w:rsid w:val="00611F3E"/>
    <w:rsid w:val="00611FFA"/>
    <w:rsid w:val="00615895"/>
    <w:rsid w:val="00616116"/>
    <w:rsid w:val="0061652A"/>
    <w:rsid w:val="00617503"/>
    <w:rsid w:val="00617C8E"/>
    <w:rsid w:val="00617F48"/>
    <w:rsid w:val="00620BF9"/>
    <w:rsid w:val="00620DA7"/>
    <w:rsid w:val="00620FE9"/>
    <w:rsid w:val="00621446"/>
    <w:rsid w:val="00621C12"/>
    <w:rsid w:val="00622128"/>
    <w:rsid w:val="006221B9"/>
    <w:rsid w:val="0062295D"/>
    <w:rsid w:val="0062315E"/>
    <w:rsid w:val="00623A61"/>
    <w:rsid w:val="00624CDB"/>
    <w:rsid w:val="00625A29"/>
    <w:rsid w:val="006263B4"/>
    <w:rsid w:val="00626416"/>
    <w:rsid w:val="0062660D"/>
    <w:rsid w:val="00626E89"/>
    <w:rsid w:val="0062778D"/>
    <w:rsid w:val="0062782C"/>
    <w:rsid w:val="00630441"/>
    <w:rsid w:val="0063110B"/>
    <w:rsid w:val="00631CB4"/>
    <w:rsid w:val="0063221E"/>
    <w:rsid w:val="00632341"/>
    <w:rsid w:val="006323B5"/>
    <w:rsid w:val="00632742"/>
    <w:rsid w:val="0063367D"/>
    <w:rsid w:val="00635C5E"/>
    <w:rsid w:val="00636121"/>
    <w:rsid w:val="006365AD"/>
    <w:rsid w:val="00636F0F"/>
    <w:rsid w:val="006376FF"/>
    <w:rsid w:val="00637BF3"/>
    <w:rsid w:val="00637E2E"/>
    <w:rsid w:val="00640CC9"/>
    <w:rsid w:val="006415B9"/>
    <w:rsid w:val="00642363"/>
    <w:rsid w:val="00642805"/>
    <w:rsid w:val="00642AB6"/>
    <w:rsid w:val="00642EA7"/>
    <w:rsid w:val="006430B2"/>
    <w:rsid w:val="00643A7A"/>
    <w:rsid w:val="00643E85"/>
    <w:rsid w:val="00644075"/>
    <w:rsid w:val="00645087"/>
    <w:rsid w:val="006451AB"/>
    <w:rsid w:val="00645418"/>
    <w:rsid w:val="0064542F"/>
    <w:rsid w:val="00646BC5"/>
    <w:rsid w:val="00646BDD"/>
    <w:rsid w:val="00647523"/>
    <w:rsid w:val="00647C65"/>
    <w:rsid w:val="00650F3D"/>
    <w:rsid w:val="006513D1"/>
    <w:rsid w:val="006516B6"/>
    <w:rsid w:val="0065404E"/>
    <w:rsid w:val="00654FA5"/>
    <w:rsid w:val="00660299"/>
    <w:rsid w:val="00660C86"/>
    <w:rsid w:val="0066178E"/>
    <w:rsid w:val="00663188"/>
    <w:rsid w:val="00663760"/>
    <w:rsid w:val="0066431A"/>
    <w:rsid w:val="006669A2"/>
    <w:rsid w:val="00667926"/>
    <w:rsid w:val="00667D42"/>
    <w:rsid w:val="0067096B"/>
    <w:rsid w:val="00671A1F"/>
    <w:rsid w:val="006725E6"/>
    <w:rsid w:val="00672AF0"/>
    <w:rsid w:val="00672E31"/>
    <w:rsid w:val="00673467"/>
    <w:rsid w:val="0067432F"/>
    <w:rsid w:val="0067434D"/>
    <w:rsid w:val="00675606"/>
    <w:rsid w:val="00677213"/>
    <w:rsid w:val="0067756E"/>
    <w:rsid w:val="0067761C"/>
    <w:rsid w:val="00677903"/>
    <w:rsid w:val="00677F5E"/>
    <w:rsid w:val="006819AB"/>
    <w:rsid w:val="00681C40"/>
    <w:rsid w:val="006821DD"/>
    <w:rsid w:val="00682A49"/>
    <w:rsid w:val="006835C8"/>
    <w:rsid w:val="00683771"/>
    <w:rsid w:val="00683BDC"/>
    <w:rsid w:val="00683C68"/>
    <w:rsid w:val="00683FDB"/>
    <w:rsid w:val="00684FA2"/>
    <w:rsid w:val="00685CDA"/>
    <w:rsid w:val="00685E97"/>
    <w:rsid w:val="00687CFB"/>
    <w:rsid w:val="00690BBC"/>
    <w:rsid w:val="00691370"/>
    <w:rsid w:val="00691BF3"/>
    <w:rsid w:val="00691F69"/>
    <w:rsid w:val="0069203C"/>
    <w:rsid w:val="00692FE4"/>
    <w:rsid w:val="00693C94"/>
    <w:rsid w:val="00693FB0"/>
    <w:rsid w:val="0069436D"/>
    <w:rsid w:val="00695149"/>
    <w:rsid w:val="006951AB"/>
    <w:rsid w:val="006954F1"/>
    <w:rsid w:val="0069565D"/>
    <w:rsid w:val="006968F7"/>
    <w:rsid w:val="006975A3"/>
    <w:rsid w:val="006978F6"/>
    <w:rsid w:val="00697B1C"/>
    <w:rsid w:val="006A04E5"/>
    <w:rsid w:val="006A071D"/>
    <w:rsid w:val="006A0AB0"/>
    <w:rsid w:val="006A1504"/>
    <w:rsid w:val="006A1A47"/>
    <w:rsid w:val="006A2571"/>
    <w:rsid w:val="006A266A"/>
    <w:rsid w:val="006A2A3D"/>
    <w:rsid w:val="006A2E72"/>
    <w:rsid w:val="006A426C"/>
    <w:rsid w:val="006A4273"/>
    <w:rsid w:val="006A5EE8"/>
    <w:rsid w:val="006A6273"/>
    <w:rsid w:val="006A6449"/>
    <w:rsid w:val="006A6619"/>
    <w:rsid w:val="006A6CDD"/>
    <w:rsid w:val="006A7164"/>
    <w:rsid w:val="006A77AC"/>
    <w:rsid w:val="006A7940"/>
    <w:rsid w:val="006B0C96"/>
    <w:rsid w:val="006B1D40"/>
    <w:rsid w:val="006B35A2"/>
    <w:rsid w:val="006B5468"/>
    <w:rsid w:val="006B5A48"/>
    <w:rsid w:val="006B6420"/>
    <w:rsid w:val="006B679A"/>
    <w:rsid w:val="006B68EA"/>
    <w:rsid w:val="006B7DFD"/>
    <w:rsid w:val="006C02A2"/>
    <w:rsid w:val="006C06E3"/>
    <w:rsid w:val="006C0994"/>
    <w:rsid w:val="006C0EE9"/>
    <w:rsid w:val="006C1930"/>
    <w:rsid w:val="006C1E22"/>
    <w:rsid w:val="006C1EA5"/>
    <w:rsid w:val="006C1F64"/>
    <w:rsid w:val="006C21FB"/>
    <w:rsid w:val="006C4562"/>
    <w:rsid w:val="006C5153"/>
    <w:rsid w:val="006C572A"/>
    <w:rsid w:val="006C5A08"/>
    <w:rsid w:val="006C6CA1"/>
    <w:rsid w:val="006C72EF"/>
    <w:rsid w:val="006C7545"/>
    <w:rsid w:val="006C7827"/>
    <w:rsid w:val="006D0226"/>
    <w:rsid w:val="006D02F7"/>
    <w:rsid w:val="006D0CAD"/>
    <w:rsid w:val="006D0EB3"/>
    <w:rsid w:val="006D1898"/>
    <w:rsid w:val="006D264A"/>
    <w:rsid w:val="006D2E28"/>
    <w:rsid w:val="006D373C"/>
    <w:rsid w:val="006D47CF"/>
    <w:rsid w:val="006D56B7"/>
    <w:rsid w:val="006D6964"/>
    <w:rsid w:val="006D7161"/>
    <w:rsid w:val="006D7F6C"/>
    <w:rsid w:val="006E07FB"/>
    <w:rsid w:val="006E1728"/>
    <w:rsid w:val="006E1F28"/>
    <w:rsid w:val="006E2216"/>
    <w:rsid w:val="006E2589"/>
    <w:rsid w:val="006E3B6B"/>
    <w:rsid w:val="006E3B9D"/>
    <w:rsid w:val="006E3CA1"/>
    <w:rsid w:val="006E3F44"/>
    <w:rsid w:val="006E58EC"/>
    <w:rsid w:val="006E5CFD"/>
    <w:rsid w:val="006E5EE8"/>
    <w:rsid w:val="006E6C79"/>
    <w:rsid w:val="006F029D"/>
    <w:rsid w:val="006F0D6F"/>
    <w:rsid w:val="006F1620"/>
    <w:rsid w:val="006F18AB"/>
    <w:rsid w:val="006F1939"/>
    <w:rsid w:val="006F25D8"/>
    <w:rsid w:val="006F344D"/>
    <w:rsid w:val="006F35BC"/>
    <w:rsid w:val="006F41AA"/>
    <w:rsid w:val="006F4D29"/>
    <w:rsid w:val="006F5E55"/>
    <w:rsid w:val="006F6671"/>
    <w:rsid w:val="006F6787"/>
    <w:rsid w:val="006F67BF"/>
    <w:rsid w:val="006F6DE7"/>
    <w:rsid w:val="006F761E"/>
    <w:rsid w:val="00700C66"/>
    <w:rsid w:val="007019FB"/>
    <w:rsid w:val="00701BCD"/>
    <w:rsid w:val="007025F0"/>
    <w:rsid w:val="0070350B"/>
    <w:rsid w:val="007041D6"/>
    <w:rsid w:val="007063A9"/>
    <w:rsid w:val="0070738C"/>
    <w:rsid w:val="007112DD"/>
    <w:rsid w:val="007115C9"/>
    <w:rsid w:val="00711C05"/>
    <w:rsid w:val="00711CEF"/>
    <w:rsid w:val="00712016"/>
    <w:rsid w:val="00712910"/>
    <w:rsid w:val="00713156"/>
    <w:rsid w:val="007141A0"/>
    <w:rsid w:val="007142F3"/>
    <w:rsid w:val="0071436C"/>
    <w:rsid w:val="0071457D"/>
    <w:rsid w:val="007156F3"/>
    <w:rsid w:val="007158C2"/>
    <w:rsid w:val="00717815"/>
    <w:rsid w:val="0072011D"/>
    <w:rsid w:val="00720135"/>
    <w:rsid w:val="0072023A"/>
    <w:rsid w:val="007212E8"/>
    <w:rsid w:val="00721584"/>
    <w:rsid w:val="00722DBA"/>
    <w:rsid w:val="00722EAD"/>
    <w:rsid w:val="00723B2F"/>
    <w:rsid w:val="007245E0"/>
    <w:rsid w:val="0072461C"/>
    <w:rsid w:val="00727400"/>
    <w:rsid w:val="007275D8"/>
    <w:rsid w:val="007276A8"/>
    <w:rsid w:val="007277AD"/>
    <w:rsid w:val="00730AF3"/>
    <w:rsid w:val="00730C02"/>
    <w:rsid w:val="00731F90"/>
    <w:rsid w:val="00732BB6"/>
    <w:rsid w:val="00733F0B"/>
    <w:rsid w:val="00736204"/>
    <w:rsid w:val="007368D7"/>
    <w:rsid w:val="00737890"/>
    <w:rsid w:val="00737EF9"/>
    <w:rsid w:val="007404F3"/>
    <w:rsid w:val="00740F59"/>
    <w:rsid w:val="0074214F"/>
    <w:rsid w:val="007425F6"/>
    <w:rsid w:val="007426BD"/>
    <w:rsid w:val="00743A79"/>
    <w:rsid w:val="00745460"/>
    <w:rsid w:val="00745B0B"/>
    <w:rsid w:val="00746470"/>
    <w:rsid w:val="00746970"/>
    <w:rsid w:val="00746F77"/>
    <w:rsid w:val="007501FA"/>
    <w:rsid w:val="00751450"/>
    <w:rsid w:val="00753125"/>
    <w:rsid w:val="007535C6"/>
    <w:rsid w:val="00754703"/>
    <w:rsid w:val="00754A76"/>
    <w:rsid w:val="00755622"/>
    <w:rsid w:val="007560CC"/>
    <w:rsid w:val="00756700"/>
    <w:rsid w:val="00756C71"/>
    <w:rsid w:val="00756E23"/>
    <w:rsid w:val="007575A4"/>
    <w:rsid w:val="00757F7C"/>
    <w:rsid w:val="007600BE"/>
    <w:rsid w:val="0076015D"/>
    <w:rsid w:val="00760769"/>
    <w:rsid w:val="007608D0"/>
    <w:rsid w:val="00760DB9"/>
    <w:rsid w:val="0076198F"/>
    <w:rsid w:val="00762C4A"/>
    <w:rsid w:val="00763A42"/>
    <w:rsid w:val="00763EE4"/>
    <w:rsid w:val="0076422F"/>
    <w:rsid w:val="007642C8"/>
    <w:rsid w:val="00764874"/>
    <w:rsid w:val="00764C51"/>
    <w:rsid w:val="007655DD"/>
    <w:rsid w:val="00765BC4"/>
    <w:rsid w:val="00765C39"/>
    <w:rsid w:val="00766381"/>
    <w:rsid w:val="007676EE"/>
    <w:rsid w:val="00767E86"/>
    <w:rsid w:val="00770618"/>
    <w:rsid w:val="007709AC"/>
    <w:rsid w:val="00771309"/>
    <w:rsid w:val="00771710"/>
    <w:rsid w:val="00771F5F"/>
    <w:rsid w:val="00772394"/>
    <w:rsid w:val="00772436"/>
    <w:rsid w:val="007726A3"/>
    <w:rsid w:val="00772A6F"/>
    <w:rsid w:val="00772D1E"/>
    <w:rsid w:val="0077334F"/>
    <w:rsid w:val="007744FD"/>
    <w:rsid w:val="00774FD3"/>
    <w:rsid w:val="00775907"/>
    <w:rsid w:val="00775943"/>
    <w:rsid w:val="0077684A"/>
    <w:rsid w:val="00776B4A"/>
    <w:rsid w:val="00776DC4"/>
    <w:rsid w:val="00776FD8"/>
    <w:rsid w:val="0077718D"/>
    <w:rsid w:val="00777CEA"/>
    <w:rsid w:val="0078014E"/>
    <w:rsid w:val="00781478"/>
    <w:rsid w:val="00781ADE"/>
    <w:rsid w:val="00781FDA"/>
    <w:rsid w:val="00782710"/>
    <w:rsid w:val="00782F06"/>
    <w:rsid w:val="00783312"/>
    <w:rsid w:val="007836A1"/>
    <w:rsid w:val="00784159"/>
    <w:rsid w:val="00784238"/>
    <w:rsid w:val="0078487A"/>
    <w:rsid w:val="007855F8"/>
    <w:rsid w:val="00785E1A"/>
    <w:rsid w:val="00785E81"/>
    <w:rsid w:val="0078608C"/>
    <w:rsid w:val="007869FA"/>
    <w:rsid w:val="00786C2A"/>
    <w:rsid w:val="00787318"/>
    <w:rsid w:val="0079108E"/>
    <w:rsid w:val="00791303"/>
    <w:rsid w:val="00791DB6"/>
    <w:rsid w:val="00791E74"/>
    <w:rsid w:val="007922E3"/>
    <w:rsid w:val="00792992"/>
    <w:rsid w:val="00792C88"/>
    <w:rsid w:val="00792FB9"/>
    <w:rsid w:val="007935CF"/>
    <w:rsid w:val="00794167"/>
    <w:rsid w:val="00794B9B"/>
    <w:rsid w:val="00794E60"/>
    <w:rsid w:val="007953D9"/>
    <w:rsid w:val="00795488"/>
    <w:rsid w:val="00795A33"/>
    <w:rsid w:val="0079642C"/>
    <w:rsid w:val="00797193"/>
    <w:rsid w:val="00797648"/>
    <w:rsid w:val="007977BB"/>
    <w:rsid w:val="007A0964"/>
    <w:rsid w:val="007A1D23"/>
    <w:rsid w:val="007A2203"/>
    <w:rsid w:val="007A2954"/>
    <w:rsid w:val="007A3458"/>
    <w:rsid w:val="007A3522"/>
    <w:rsid w:val="007A36C8"/>
    <w:rsid w:val="007A39AE"/>
    <w:rsid w:val="007A4501"/>
    <w:rsid w:val="007A4F85"/>
    <w:rsid w:val="007A58D6"/>
    <w:rsid w:val="007A78CD"/>
    <w:rsid w:val="007B07E2"/>
    <w:rsid w:val="007B2D07"/>
    <w:rsid w:val="007B2D5E"/>
    <w:rsid w:val="007B3472"/>
    <w:rsid w:val="007B3873"/>
    <w:rsid w:val="007B488E"/>
    <w:rsid w:val="007B4968"/>
    <w:rsid w:val="007B5DA3"/>
    <w:rsid w:val="007B5E71"/>
    <w:rsid w:val="007B60D6"/>
    <w:rsid w:val="007B6F5B"/>
    <w:rsid w:val="007B7348"/>
    <w:rsid w:val="007B77B3"/>
    <w:rsid w:val="007C1467"/>
    <w:rsid w:val="007C22A0"/>
    <w:rsid w:val="007C247D"/>
    <w:rsid w:val="007C2A31"/>
    <w:rsid w:val="007C2AEB"/>
    <w:rsid w:val="007C44E6"/>
    <w:rsid w:val="007C4F7B"/>
    <w:rsid w:val="007C5996"/>
    <w:rsid w:val="007C6381"/>
    <w:rsid w:val="007C64E1"/>
    <w:rsid w:val="007C6806"/>
    <w:rsid w:val="007C7469"/>
    <w:rsid w:val="007C7561"/>
    <w:rsid w:val="007D0064"/>
    <w:rsid w:val="007D0B80"/>
    <w:rsid w:val="007D107F"/>
    <w:rsid w:val="007D1619"/>
    <w:rsid w:val="007D16CB"/>
    <w:rsid w:val="007D1A07"/>
    <w:rsid w:val="007D51DF"/>
    <w:rsid w:val="007D5386"/>
    <w:rsid w:val="007D576A"/>
    <w:rsid w:val="007D593A"/>
    <w:rsid w:val="007D60EC"/>
    <w:rsid w:val="007D6838"/>
    <w:rsid w:val="007D7E04"/>
    <w:rsid w:val="007E1396"/>
    <w:rsid w:val="007E158A"/>
    <w:rsid w:val="007E216A"/>
    <w:rsid w:val="007E268D"/>
    <w:rsid w:val="007E3026"/>
    <w:rsid w:val="007E43B2"/>
    <w:rsid w:val="007E44E3"/>
    <w:rsid w:val="007E475A"/>
    <w:rsid w:val="007E55C9"/>
    <w:rsid w:val="007E5F5F"/>
    <w:rsid w:val="007E7AEA"/>
    <w:rsid w:val="007F070B"/>
    <w:rsid w:val="007F0A72"/>
    <w:rsid w:val="007F1300"/>
    <w:rsid w:val="007F19C1"/>
    <w:rsid w:val="007F1AD2"/>
    <w:rsid w:val="007F1F61"/>
    <w:rsid w:val="007F3761"/>
    <w:rsid w:val="007F3C58"/>
    <w:rsid w:val="007F431C"/>
    <w:rsid w:val="007F494F"/>
    <w:rsid w:val="007F5590"/>
    <w:rsid w:val="007F5750"/>
    <w:rsid w:val="007F5B8F"/>
    <w:rsid w:val="007F7A59"/>
    <w:rsid w:val="00800828"/>
    <w:rsid w:val="00800B1D"/>
    <w:rsid w:val="00800F2B"/>
    <w:rsid w:val="008010CD"/>
    <w:rsid w:val="00801FFC"/>
    <w:rsid w:val="00802B05"/>
    <w:rsid w:val="00802F40"/>
    <w:rsid w:val="00803408"/>
    <w:rsid w:val="00803661"/>
    <w:rsid w:val="00803979"/>
    <w:rsid w:val="00803B28"/>
    <w:rsid w:val="00803FBB"/>
    <w:rsid w:val="00804199"/>
    <w:rsid w:val="00805A35"/>
    <w:rsid w:val="00805E41"/>
    <w:rsid w:val="00806147"/>
    <w:rsid w:val="0080650E"/>
    <w:rsid w:val="00806587"/>
    <w:rsid w:val="00806A31"/>
    <w:rsid w:val="00810B1B"/>
    <w:rsid w:val="00811D5C"/>
    <w:rsid w:val="00812F82"/>
    <w:rsid w:val="008151FE"/>
    <w:rsid w:val="00815644"/>
    <w:rsid w:val="0081596D"/>
    <w:rsid w:val="00815AE5"/>
    <w:rsid w:val="00815B00"/>
    <w:rsid w:val="00815BF8"/>
    <w:rsid w:val="008162EC"/>
    <w:rsid w:val="008165B8"/>
    <w:rsid w:val="00816657"/>
    <w:rsid w:val="00817F1B"/>
    <w:rsid w:val="008201BE"/>
    <w:rsid w:val="00822A5A"/>
    <w:rsid w:val="00823100"/>
    <w:rsid w:val="0082361C"/>
    <w:rsid w:val="008245C4"/>
    <w:rsid w:val="00826040"/>
    <w:rsid w:val="00826261"/>
    <w:rsid w:val="008267CC"/>
    <w:rsid w:val="00827F46"/>
    <w:rsid w:val="008325A4"/>
    <w:rsid w:val="0083266A"/>
    <w:rsid w:val="00832D86"/>
    <w:rsid w:val="00833559"/>
    <w:rsid w:val="00833AC5"/>
    <w:rsid w:val="00834E41"/>
    <w:rsid w:val="0083541E"/>
    <w:rsid w:val="00835A8C"/>
    <w:rsid w:val="0083607F"/>
    <w:rsid w:val="008360E4"/>
    <w:rsid w:val="00836CB9"/>
    <w:rsid w:val="00837BC1"/>
    <w:rsid w:val="00840825"/>
    <w:rsid w:val="008419D1"/>
    <w:rsid w:val="00841F56"/>
    <w:rsid w:val="00842813"/>
    <w:rsid w:val="0084283C"/>
    <w:rsid w:val="00843B99"/>
    <w:rsid w:val="00843CF0"/>
    <w:rsid w:val="00844A70"/>
    <w:rsid w:val="008455C3"/>
    <w:rsid w:val="00845FA9"/>
    <w:rsid w:val="008501C5"/>
    <w:rsid w:val="008507D0"/>
    <w:rsid w:val="0085176D"/>
    <w:rsid w:val="0085275A"/>
    <w:rsid w:val="00852C4E"/>
    <w:rsid w:val="00852E2A"/>
    <w:rsid w:val="00853270"/>
    <w:rsid w:val="0085338F"/>
    <w:rsid w:val="00853BD3"/>
    <w:rsid w:val="0085448C"/>
    <w:rsid w:val="00854C78"/>
    <w:rsid w:val="00855109"/>
    <w:rsid w:val="00856DB7"/>
    <w:rsid w:val="00857116"/>
    <w:rsid w:val="00857AF9"/>
    <w:rsid w:val="008603B1"/>
    <w:rsid w:val="00860425"/>
    <w:rsid w:val="00860A40"/>
    <w:rsid w:val="00860D20"/>
    <w:rsid w:val="00862ADB"/>
    <w:rsid w:val="00862CD4"/>
    <w:rsid w:val="0086343F"/>
    <w:rsid w:val="00863A0C"/>
    <w:rsid w:val="00863C81"/>
    <w:rsid w:val="00864DE7"/>
    <w:rsid w:val="008658AE"/>
    <w:rsid w:val="00865C36"/>
    <w:rsid w:val="00866513"/>
    <w:rsid w:val="0086660F"/>
    <w:rsid w:val="0086689A"/>
    <w:rsid w:val="00867651"/>
    <w:rsid w:val="00867F34"/>
    <w:rsid w:val="00870A47"/>
    <w:rsid w:val="00870B02"/>
    <w:rsid w:val="00870FAD"/>
    <w:rsid w:val="00871073"/>
    <w:rsid w:val="00871AF6"/>
    <w:rsid w:val="00872603"/>
    <w:rsid w:val="008735CB"/>
    <w:rsid w:val="00873603"/>
    <w:rsid w:val="0087386E"/>
    <w:rsid w:val="00873907"/>
    <w:rsid w:val="00874094"/>
    <w:rsid w:val="008743ED"/>
    <w:rsid w:val="00874ED7"/>
    <w:rsid w:val="008757DB"/>
    <w:rsid w:val="00875949"/>
    <w:rsid w:val="00876A31"/>
    <w:rsid w:val="00877DAE"/>
    <w:rsid w:val="0088047B"/>
    <w:rsid w:val="00880688"/>
    <w:rsid w:val="0088084C"/>
    <w:rsid w:val="0088096D"/>
    <w:rsid w:val="00881158"/>
    <w:rsid w:val="0088132E"/>
    <w:rsid w:val="00881B33"/>
    <w:rsid w:val="00881B6C"/>
    <w:rsid w:val="00883214"/>
    <w:rsid w:val="00884041"/>
    <w:rsid w:val="0088489F"/>
    <w:rsid w:val="00884A15"/>
    <w:rsid w:val="00884FE5"/>
    <w:rsid w:val="00885504"/>
    <w:rsid w:val="008864BB"/>
    <w:rsid w:val="008872CB"/>
    <w:rsid w:val="00887C8D"/>
    <w:rsid w:val="00890525"/>
    <w:rsid w:val="0089201E"/>
    <w:rsid w:val="00892ABE"/>
    <w:rsid w:val="008946D9"/>
    <w:rsid w:val="00894A23"/>
    <w:rsid w:val="00895BC7"/>
    <w:rsid w:val="00895C40"/>
    <w:rsid w:val="008962F5"/>
    <w:rsid w:val="00897096"/>
    <w:rsid w:val="00897736"/>
    <w:rsid w:val="008A0FF6"/>
    <w:rsid w:val="008A139B"/>
    <w:rsid w:val="008A17C1"/>
    <w:rsid w:val="008A1ECF"/>
    <w:rsid w:val="008A4098"/>
    <w:rsid w:val="008A432D"/>
    <w:rsid w:val="008A477B"/>
    <w:rsid w:val="008A4A47"/>
    <w:rsid w:val="008A72B8"/>
    <w:rsid w:val="008B006E"/>
    <w:rsid w:val="008B013D"/>
    <w:rsid w:val="008B0336"/>
    <w:rsid w:val="008B0456"/>
    <w:rsid w:val="008B08BC"/>
    <w:rsid w:val="008B0DF2"/>
    <w:rsid w:val="008B10A9"/>
    <w:rsid w:val="008B1332"/>
    <w:rsid w:val="008B1A44"/>
    <w:rsid w:val="008B1D1C"/>
    <w:rsid w:val="008B2A95"/>
    <w:rsid w:val="008B2D3D"/>
    <w:rsid w:val="008B5212"/>
    <w:rsid w:val="008B5A8A"/>
    <w:rsid w:val="008B5DB2"/>
    <w:rsid w:val="008B5E68"/>
    <w:rsid w:val="008B6E02"/>
    <w:rsid w:val="008B6E6B"/>
    <w:rsid w:val="008B770A"/>
    <w:rsid w:val="008C0FFB"/>
    <w:rsid w:val="008C12EE"/>
    <w:rsid w:val="008C1BF8"/>
    <w:rsid w:val="008C1E6D"/>
    <w:rsid w:val="008C1EEE"/>
    <w:rsid w:val="008C396C"/>
    <w:rsid w:val="008C40C7"/>
    <w:rsid w:val="008C40E0"/>
    <w:rsid w:val="008C437A"/>
    <w:rsid w:val="008C4B8D"/>
    <w:rsid w:val="008C4D13"/>
    <w:rsid w:val="008C5223"/>
    <w:rsid w:val="008C5FCC"/>
    <w:rsid w:val="008C63C1"/>
    <w:rsid w:val="008C7055"/>
    <w:rsid w:val="008D0006"/>
    <w:rsid w:val="008D0453"/>
    <w:rsid w:val="008D0C58"/>
    <w:rsid w:val="008D1010"/>
    <w:rsid w:val="008D23C1"/>
    <w:rsid w:val="008D2B0A"/>
    <w:rsid w:val="008D2C4F"/>
    <w:rsid w:val="008D2E55"/>
    <w:rsid w:val="008D2F95"/>
    <w:rsid w:val="008D4A85"/>
    <w:rsid w:val="008D4D0F"/>
    <w:rsid w:val="008D5FAA"/>
    <w:rsid w:val="008D63F7"/>
    <w:rsid w:val="008D69EA"/>
    <w:rsid w:val="008D7835"/>
    <w:rsid w:val="008D7B26"/>
    <w:rsid w:val="008E343D"/>
    <w:rsid w:val="008E36C3"/>
    <w:rsid w:val="008E3A46"/>
    <w:rsid w:val="008E3A8E"/>
    <w:rsid w:val="008E3CA0"/>
    <w:rsid w:val="008E4625"/>
    <w:rsid w:val="008E497F"/>
    <w:rsid w:val="008E556F"/>
    <w:rsid w:val="008E5A94"/>
    <w:rsid w:val="008E6361"/>
    <w:rsid w:val="008E70E8"/>
    <w:rsid w:val="008E7A7E"/>
    <w:rsid w:val="008E7F8F"/>
    <w:rsid w:val="008F1A73"/>
    <w:rsid w:val="008F21D7"/>
    <w:rsid w:val="008F2223"/>
    <w:rsid w:val="008F23E6"/>
    <w:rsid w:val="008F39E8"/>
    <w:rsid w:val="008F3A13"/>
    <w:rsid w:val="008F454D"/>
    <w:rsid w:val="008F4AEE"/>
    <w:rsid w:val="008F5120"/>
    <w:rsid w:val="008F52F3"/>
    <w:rsid w:val="008F6622"/>
    <w:rsid w:val="008F780D"/>
    <w:rsid w:val="00900977"/>
    <w:rsid w:val="00900E7C"/>
    <w:rsid w:val="00901A9F"/>
    <w:rsid w:val="00902908"/>
    <w:rsid w:val="00902CD7"/>
    <w:rsid w:val="00902D97"/>
    <w:rsid w:val="009039EB"/>
    <w:rsid w:val="00903B26"/>
    <w:rsid w:val="00903D49"/>
    <w:rsid w:val="00903D6E"/>
    <w:rsid w:val="00904E8F"/>
    <w:rsid w:val="009053D0"/>
    <w:rsid w:val="0090589A"/>
    <w:rsid w:val="00905F81"/>
    <w:rsid w:val="00905FB3"/>
    <w:rsid w:val="009060EF"/>
    <w:rsid w:val="00906297"/>
    <w:rsid w:val="00907FE8"/>
    <w:rsid w:val="00911265"/>
    <w:rsid w:val="00911DF9"/>
    <w:rsid w:val="009122D4"/>
    <w:rsid w:val="009132D6"/>
    <w:rsid w:val="009139A8"/>
    <w:rsid w:val="00914498"/>
    <w:rsid w:val="00914516"/>
    <w:rsid w:val="009149A7"/>
    <w:rsid w:val="00914C39"/>
    <w:rsid w:val="009169A8"/>
    <w:rsid w:val="009176DD"/>
    <w:rsid w:val="00917D21"/>
    <w:rsid w:val="0092032E"/>
    <w:rsid w:val="009239E4"/>
    <w:rsid w:val="00923C9E"/>
    <w:rsid w:val="0092442C"/>
    <w:rsid w:val="00924E32"/>
    <w:rsid w:val="0092799E"/>
    <w:rsid w:val="0093051D"/>
    <w:rsid w:val="00931D69"/>
    <w:rsid w:val="00932707"/>
    <w:rsid w:val="0093331A"/>
    <w:rsid w:val="00933465"/>
    <w:rsid w:val="0093380C"/>
    <w:rsid w:val="00934159"/>
    <w:rsid w:val="00934AF7"/>
    <w:rsid w:val="0093509D"/>
    <w:rsid w:val="009357A7"/>
    <w:rsid w:val="009358C7"/>
    <w:rsid w:val="00935F03"/>
    <w:rsid w:val="00940549"/>
    <w:rsid w:val="00940D51"/>
    <w:rsid w:val="009410EC"/>
    <w:rsid w:val="009418D8"/>
    <w:rsid w:val="00941D4F"/>
    <w:rsid w:val="00941E14"/>
    <w:rsid w:val="00941E74"/>
    <w:rsid w:val="00942D30"/>
    <w:rsid w:val="00942F7E"/>
    <w:rsid w:val="0094329D"/>
    <w:rsid w:val="009438DB"/>
    <w:rsid w:val="00943F1B"/>
    <w:rsid w:val="0094417E"/>
    <w:rsid w:val="009449EC"/>
    <w:rsid w:val="00944B3A"/>
    <w:rsid w:val="00945269"/>
    <w:rsid w:val="009465E5"/>
    <w:rsid w:val="009471CC"/>
    <w:rsid w:val="00947500"/>
    <w:rsid w:val="00947A0F"/>
    <w:rsid w:val="00950229"/>
    <w:rsid w:val="00951CE6"/>
    <w:rsid w:val="00951E75"/>
    <w:rsid w:val="0095260F"/>
    <w:rsid w:val="0095399C"/>
    <w:rsid w:val="00953B5A"/>
    <w:rsid w:val="00955E70"/>
    <w:rsid w:val="00956493"/>
    <w:rsid w:val="00956691"/>
    <w:rsid w:val="00956A32"/>
    <w:rsid w:val="00956A47"/>
    <w:rsid w:val="009607FC"/>
    <w:rsid w:val="00960ACE"/>
    <w:rsid w:val="00960E14"/>
    <w:rsid w:val="009612DC"/>
    <w:rsid w:val="0096143C"/>
    <w:rsid w:val="00961536"/>
    <w:rsid w:val="00962365"/>
    <w:rsid w:val="009630A1"/>
    <w:rsid w:val="00964A8D"/>
    <w:rsid w:val="00964DF7"/>
    <w:rsid w:val="00964E99"/>
    <w:rsid w:val="00965655"/>
    <w:rsid w:val="00966379"/>
    <w:rsid w:val="00966486"/>
    <w:rsid w:val="00966F0D"/>
    <w:rsid w:val="00967009"/>
    <w:rsid w:val="009702EF"/>
    <w:rsid w:val="0097158E"/>
    <w:rsid w:val="009717F5"/>
    <w:rsid w:val="00973A55"/>
    <w:rsid w:val="00974581"/>
    <w:rsid w:val="009749BA"/>
    <w:rsid w:val="00974FCC"/>
    <w:rsid w:val="00975C79"/>
    <w:rsid w:val="009773A5"/>
    <w:rsid w:val="00977CEE"/>
    <w:rsid w:val="00980B4D"/>
    <w:rsid w:val="00980ECF"/>
    <w:rsid w:val="0098102A"/>
    <w:rsid w:val="009831E3"/>
    <w:rsid w:val="009842ED"/>
    <w:rsid w:val="009845D1"/>
    <w:rsid w:val="00985026"/>
    <w:rsid w:val="00985225"/>
    <w:rsid w:val="009853E3"/>
    <w:rsid w:val="00986BF1"/>
    <w:rsid w:val="00987354"/>
    <w:rsid w:val="00991E10"/>
    <w:rsid w:val="00992543"/>
    <w:rsid w:val="00992855"/>
    <w:rsid w:val="00992E54"/>
    <w:rsid w:val="0099314F"/>
    <w:rsid w:val="00993B1F"/>
    <w:rsid w:val="00993BCF"/>
    <w:rsid w:val="00993C2B"/>
    <w:rsid w:val="009942CA"/>
    <w:rsid w:val="009942E0"/>
    <w:rsid w:val="00995E9A"/>
    <w:rsid w:val="0099748D"/>
    <w:rsid w:val="00997C21"/>
    <w:rsid w:val="009A05A5"/>
    <w:rsid w:val="009A13B3"/>
    <w:rsid w:val="009A1A71"/>
    <w:rsid w:val="009A1CD7"/>
    <w:rsid w:val="009A2245"/>
    <w:rsid w:val="009A241E"/>
    <w:rsid w:val="009A2A58"/>
    <w:rsid w:val="009A2D4F"/>
    <w:rsid w:val="009A3501"/>
    <w:rsid w:val="009A4038"/>
    <w:rsid w:val="009A4284"/>
    <w:rsid w:val="009A4962"/>
    <w:rsid w:val="009A5490"/>
    <w:rsid w:val="009A605E"/>
    <w:rsid w:val="009A6171"/>
    <w:rsid w:val="009A6F54"/>
    <w:rsid w:val="009A6FE1"/>
    <w:rsid w:val="009A719E"/>
    <w:rsid w:val="009A735E"/>
    <w:rsid w:val="009A73E2"/>
    <w:rsid w:val="009A7710"/>
    <w:rsid w:val="009B1743"/>
    <w:rsid w:val="009B17E6"/>
    <w:rsid w:val="009B1972"/>
    <w:rsid w:val="009B1E2F"/>
    <w:rsid w:val="009B2022"/>
    <w:rsid w:val="009B271A"/>
    <w:rsid w:val="009B3157"/>
    <w:rsid w:val="009B3AB6"/>
    <w:rsid w:val="009B3C1D"/>
    <w:rsid w:val="009B3D59"/>
    <w:rsid w:val="009B4095"/>
    <w:rsid w:val="009B40DF"/>
    <w:rsid w:val="009B46B4"/>
    <w:rsid w:val="009B4D76"/>
    <w:rsid w:val="009B50C7"/>
    <w:rsid w:val="009B5697"/>
    <w:rsid w:val="009B7559"/>
    <w:rsid w:val="009B755E"/>
    <w:rsid w:val="009B7BD8"/>
    <w:rsid w:val="009B7E16"/>
    <w:rsid w:val="009C011E"/>
    <w:rsid w:val="009C04DB"/>
    <w:rsid w:val="009C0661"/>
    <w:rsid w:val="009C0D7F"/>
    <w:rsid w:val="009C118F"/>
    <w:rsid w:val="009C1290"/>
    <w:rsid w:val="009C12AF"/>
    <w:rsid w:val="009C18B4"/>
    <w:rsid w:val="009C1BB5"/>
    <w:rsid w:val="009C240D"/>
    <w:rsid w:val="009C2F86"/>
    <w:rsid w:val="009C428D"/>
    <w:rsid w:val="009C42C6"/>
    <w:rsid w:val="009C4684"/>
    <w:rsid w:val="009C4A24"/>
    <w:rsid w:val="009C50F2"/>
    <w:rsid w:val="009C542E"/>
    <w:rsid w:val="009C57FE"/>
    <w:rsid w:val="009C5EB2"/>
    <w:rsid w:val="009C65AB"/>
    <w:rsid w:val="009C65B6"/>
    <w:rsid w:val="009C6D00"/>
    <w:rsid w:val="009C6E14"/>
    <w:rsid w:val="009C71ED"/>
    <w:rsid w:val="009C78C0"/>
    <w:rsid w:val="009C7CA6"/>
    <w:rsid w:val="009D0183"/>
    <w:rsid w:val="009D0F93"/>
    <w:rsid w:val="009D147C"/>
    <w:rsid w:val="009D1A63"/>
    <w:rsid w:val="009D1B61"/>
    <w:rsid w:val="009D2A7E"/>
    <w:rsid w:val="009D2ED6"/>
    <w:rsid w:val="009D3142"/>
    <w:rsid w:val="009D3B48"/>
    <w:rsid w:val="009D44A5"/>
    <w:rsid w:val="009D46D9"/>
    <w:rsid w:val="009D4A7F"/>
    <w:rsid w:val="009D4A92"/>
    <w:rsid w:val="009D6463"/>
    <w:rsid w:val="009D6552"/>
    <w:rsid w:val="009D692F"/>
    <w:rsid w:val="009D7675"/>
    <w:rsid w:val="009E08F5"/>
    <w:rsid w:val="009E0A9A"/>
    <w:rsid w:val="009E0F85"/>
    <w:rsid w:val="009E2BCC"/>
    <w:rsid w:val="009E2DED"/>
    <w:rsid w:val="009E2E9A"/>
    <w:rsid w:val="009E301A"/>
    <w:rsid w:val="009E3FE1"/>
    <w:rsid w:val="009E42DB"/>
    <w:rsid w:val="009E4446"/>
    <w:rsid w:val="009E497A"/>
    <w:rsid w:val="009E4D3A"/>
    <w:rsid w:val="009E55D2"/>
    <w:rsid w:val="009E5847"/>
    <w:rsid w:val="009E5DEA"/>
    <w:rsid w:val="009E60B0"/>
    <w:rsid w:val="009E7686"/>
    <w:rsid w:val="009F01BE"/>
    <w:rsid w:val="009F0F9E"/>
    <w:rsid w:val="009F18A4"/>
    <w:rsid w:val="009F1D97"/>
    <w:rsid w:val="009F372C"/>
    <w:rsid w:val="009F4718"/>
    <w:rsid w:val="009F473B"/>
    <w:rsid w:val="009F4787"/>
    <w:rsid w:val="009F4B23"/>
    <w:rsid w:val="009F4C1E"/>
    <w:rsid w:val="009F5C7A"/>
    <w:rsid w:val="009F5FA5"/>
    <w:rsid w:val="009F615E"/>
    <w:rsid w:val="009F7397"/>
    <w:rsid w:val="009F73BA"/>
    <w:rsid w:val="009F7447"/>
    <w:rsid w:val="009F77D1"/>
    <w:rsid w:val="009F7BC4"/>
    <w:rsid w:val="009F7E6D"/>
    <w:rsid w:val="00A00962"/>
    <w:rsid w:val="00A015B1"/>
    <w:rsid w:val="00A01FA5"/>
    <w:rsid w:val="00A022A9"/>
    <w:rsid w:val="00A03ED6"/>
    <w:rsid w:val="00A0449D"/>
    <w:rsid w:val="00A0486C"/>
    <w:rsid w:val="00A0504E"/>
    <w:rsid w:val="00A0514E"/>
    <w:rsid w:val="00A05AAD"/>
    <w:rsid w:val="00A05CEB"/>
    <w:rsid w:val="00A066B7"/>
    <w:rsid w:val="00A07804"/>
    <w:rsid w:val="00A0791C"/>
    <w:rsid w:val="00A07948"/>
    <w:rsid w:val="00A07B4E"/>
    <w:rsid w:val="00A1016E"/>
    <w:rsid w:val="00A105BC"/>
    <w:rsid w:val="00A11FAA"/>
    <w:rsid w:val="00A12ED1"/>
    <w:rsid w:val="00A139EB"/>
    <w:rsid w:val="00A13D0B"/>
    <w:rsid w:val="00A146B0"/>
    <w:rsid w:val="00A1522B"/>
    <w:rsid w:val="00A15324"/>
    <w:rsid w:val="00A1592A"/>
    <w:rsid w:val="00A15FE1"/>
    <w:rsid w:val="00A16FCC"/>
    <w:rsid w:val="00A17151"/>
    <w:rsid w:val="00A2102A"/>
    <w:rsid w:val="00A21EC5"/>
    <w:rsid w:val="00A22017"/>
    <w:rsid w:val="00A233F3"/>
    <w:rsid w:val="00A23F0E"/>
    <w:rsid w:val="00A240B5"/>
    <w:rsid w:val="00A24761"/>
    <w:rsid w:val="00A249A7"/>
    <w:rsid w:val="00A2518C"/>
    <w:rsid w:val="00A25430"/>
    <w:rsid w:val="00A26E31"/>
    <w:rsid w:val="00A26EF2"/>
    <w:rsid w:val="00A27C49"/>
    <w:rsid w:val="00A3002A"/>
    <w:rsid w:val="00A30FD9"/>
    <w:rsid w:val="00A316A4"/>
    <w:rsid w:val="00A329C3"/>
    <w:rsid w:val="00A3362F"/>
    <w:rsid w:val="00A33676"/>
    <w:rsid w:val="00A33696"/>
    <w:rsid w:val="00A34883"/>
    <w:rsid w:val="00A34E9D"/>
    <w:rsid w:val="00A358B3"/>
    <w:rsid w:val="00A36CE1"/>
    <w:rsid w:val="00A370D3"/>
    <w:rsid w:val="00A373CD"/>
    <w:rsid w:val="00A4128A"/>
    <w:rsid w:val="00A41B87"/>
    <w:rsid w:val="00A426E2"/>
    <w:rsid w:val="00A429E2"/>
    <w:rsid w:val="00A42F92"/>
    <w:rsid w:val="00A431DD"/>
    <w:rsid w:val="00A4375E"/>
    <w:rsid w:val="00A439E8"/>
    <w:rsid w:val="00A43A3E"/>
    <w:rsid w:val="00A43EB4"/>
    <w:rsid w:val="00A44535"/>
    <w:rsid w:val="00A448D5"/>
    <w:rsid w:val="00A44A18"/>
    <w:rsid w:val="00A44A1D"/>
    <w:rsid w:val="00A4513E"/>
    <w:rsid w:val="00A45793"/>
    <w:rsid w:val="00A45831"/>
    <w:rsid w:val="00A45D15"/>
    <w:rsid w:val="00A45F19"/>
    <w:rsid w:val="00A46161"/>
    <w:rsid w:val="00A466AA"/>
    <w:rsid w:val="00A4679D"/>
    <w:rsid w:val="00A467A2"/>
    <w:rsid w:val="00A47092"/>
    <w:rsid w:val="00A4763D"/>
    <w:rsid w:val="00A47E04"/>
    <w:rsid w:val="00A47E87"/>
    <w:rsid w:val="00A47EC5"/>
    <w:rsid w:val="00A5161C"/>
    <w:rsid w:val="00A51BC7"/>
    <w:rsid w:val="00A523DD"/>
    <w:rsid w:val="00A527F4"/>
    <w:rsid w:val="00A528DB"/>
    <w:rsid w:val="00A52FA2"/>
    <w:rsid w:val="00A52FF7"/>
    <w:rsid w:val="00A53870"/>
    <w:rsid w:val="00A53A89"/>
    <w:rsid w:val="00A53E18"/>
    <w:rsid w:val="00A53F62"/>
    <w:rsid w:val="00A54191"/>
    <w:rsid w:val="00A547CA"/>
    <w:rsid w:val="00A55B38"/>
    <w:rsid w:val="00A56098"/>
    <w:rsid w:val="00A56B80"/>
    <w:rsid w:val="00A570BB"/>
    <w:rsid w:val="00A57C88"/>
    <w:rsid w:val="00A60005"/>
    <w:rsid w:val="00A602D9"/>
    <w:rsid w:val="00A60627"/>
    <w:rsid w:val="00A60D83"/>
    <w:rsid w:val="00A62BAB"/>
    <w:rsid w:val="00A63DF9"/>
    <w:rsid w:val="00A648E4"/>
    <w:rsid w:val="00A65236"/>
    <w:rsid w:val="00A6553B"/>
    <w:rsid w:val="00A65AEB"/>
    <w:rsid w:val="00A660E2"/>
    <w:rsid w:val="00A673A5"/>
    <w:rsid w:val="00A67A52"/>
    <w:rsid w:val="00A7098D"/>
    <w:rsid w:val="00A7195D"/>
    <w:rsid w:val="00A71AF1"/>
    <w:rsid w:val="00A71CFF"/>
    <w:rsid w:val="00A72705"/>
    <w:rsid w:val="00A7477E"/>
    <w:rsid w:val="00A74853"/>
    <w:rsid w:val="00A74900"/>
    <w:rsid w:val="00A74ECB"/>
    <w:rsid w:val="00A75A7F"/>
    <w:rsid w:val="00A76F20"/>
    <w:rsid w:val="00A773A8"/>
    <w:rsid w:val="00A80BF6"/>
    <w:rsid w:val="00A818CB"/>
    <w:rsid w:val="00A81937"/>
    <w:rsid w:val="00A83D4B"/>
    <w:rsid w:val="00A8406B"/>
    <w:rsid w:val="00A85252"/>
    <w:rsid w:val="00A85F34"/>
    <w:rsid w:val="00A86817"/>
    <w:rsid w:val="00A870FE"/>
    <w:rsid w:val="00A87F9D"/>
    <w:rsid w:val="00A90619"/>
    <w:rsid w:val="00A90E21"/>
    <w:rsid w:val="00A9125B"/>
    <w:rsid w:val="00A91DEE"/>
    <w:rsid w:val="00A92101"/>
    <w:rsid w:val="00A92DA6"/>
    <w:rsid w:val="00A93241"/>
    <w:rsid w:val="00A9387F"/>
    <w:rsid w:val="00A93F9A"/>
    <w:rsid w:val="00A94185"/>
    <w:rsid w:val="00A94ECF"/>
    <w:rsid w:val="00A95062"/>
    <w:rsid w:val="00A95C39"/>
    <w:rsid w:val="00A963AB"/>
    <w:rsid w:val="00A96739"/>
    <w:rsid w:val="00A9714E"/>
    <w:rsid w:val="00A97BE6"/>
    <w:rsid w:val="00AA05F9"/>
    <w:rsid w:val="00AA0916"/>
    <w:rsid w:val="00AA1F65"/>
    <w:rsid w:val="00AA2093"/>
    <w:rsid w:val="00AA21E9"/>
    <w:rsid w:val="00AA321E"/>
    <w:rsid w:val="00AA3E5C"/>
    <w:rsid w:val="00AA4430"/>
    <w:rsid w:val="00AA4A63"/>
    <w:rsid w:val="00AA59FB"/>
    <w:rsid w:val="00AA65B4"/>
    <w:rsid w:val="00AA752F"/>
    <w:rsid w:val="00AA780B"/>
    <w:rsid w:val="00AA7B4D"/>
    <w:rsid w:val="00AB0075"/>
    <w:rsid w:val="00AB03BC"/>
    <w:rsid w:val="00AB0AEA"/>
    <w:rsid w:val="00AB0FF1"/>
    <w:rsid w:val="00AB1365"/>
    <w:rsid w:val="00AB5700"/>
    <w:rsid w:val="00AB66CF"/>
    <w:rsid w:val="00AB75A0"/>
    <w:rsid w:val="00AB76BE"/>
    <w:rsid w:val="00AB7D1A"/>
    <w:rsid w:val="00AB7FED"/>
    <w:rsid w:val="00AC0E3F"/>
    <w:rsid w:val="00AC1269"/>
    <w:rsid w:val="00AC2196"/>
    <w:rsid w:val="00AC2832"/>
    <w:rsid w:val="00AC28D0"/>
    <w:rsid w:val="00AC2D28"/>
    <w:rsid w:val="00AC4B82"/>
    <w:rsid w:val="00AC4BA0"/>
    <w:rsid w:val="00AC4DB3"/>
    <w:rsid w:val="00AC5FB7"/>
    <w:rsid w:val="00AC687E"/>
    <w:rsid w:val="00AC7040"/>
    <w:rsid w:val="00AD0934"/>
    <w:rsid w:val="00AD0B3B"/>
    <w:rsid w:val="00AD112F"/>
    <w:rsid w:val="00AD12C6"/>
    <w:rsid w:val="00AD1770"/>
    <w:rsid w:val="00AD18CF"/>
    <w:rsid w:val="00AD2951"/>
    <w:rsid w:val="00AD2F52"/>
    <w:rsid w:val="00AD2F6C"/>
    <w:rsid w:val="00AD3997"/>
    <w:rsid w:val="00AD446C"/>
    <w:rsid w:val="00AD44EA"/>
    <w:rsid w:val="00AD5CE4"/>
    <w:rsid w:val="00AD621E"/>
    <w:rsid w:val="00AD6DE1"/>
    <w:rsid w:val="00AD76C4"/>
    <w:rsid w:val="00AD7864"/>
    <w:rsid w:val="00AD7D41"/>
    <w:rsid w:val="00AE0065"/>
    <w:rsid w:val="00AE045E"/>
    <w:rsid w:val="00AE060B"/>
    <w:rsid w:val="00AE19B4"/>
    <w:rsid w:val="00AE27E8"/>
    <w:rsid w:val="00AE4240"/>
    <w:rsid w:val="00AE5EBD"/>
    <w:rsid w:val="00AE60FC"/>
    <w:rsid w:val="00AE6101"/>
    <w:rsid w:val="00AE6465"/>
    <w:rsid w:val="00AE64D8"/>
    <w:rsid w:val="00AE690F"/>
    <w:rsid w:val="00AE6E1B"/>
    <w:rsid w:val="00AE7ABF"/>
    <w:rsid w:val="00AF0B71"/>
    <w:rsid w:val="00AF1349"/>
    <w:rsid w:val="00AF13BD"/>
    <w:rsid w:val="00AF296C"/>
    <w:rsid w:val="00AF36B2"/>
    <w:rsid w:val="00AF3EB4"/>
    <w:rsid w:val="00AF4413"/>
    <w:rsid w:val="00AF561D"/>
    <w:rsid w:val="00AF5826"/>
    <w:rsid w:val="00AF6364"/>
    <w:rsid w:val="00AF65D9"/>
    <w:rsid w:val="00AF75B8"/>
    <w:rsid w:val="00B00F73"/>
    <w:rsid w:val="00B01A95"/>
    <w:rsid w:val="00B01E8B"/>
    <w:rsid w:val="00B033B1"/>
    <w:rsid w:val="00B033E9"/>
    <w:rsid w:val="00B03510"/>
    <w:rsid w:val="00B044D5"/>
    <w:rsid w:val="00B04500"/>
    <w:rsid w:val="00B04B77"/>
    <w:rsid w:val="00B05F20"/>
    <w:rsid w:val="00B05F3A"/>
    <w:rsid w:val="00B0600F"/>
    <w:rsid w:val="00B066EB"/>
    <w:rsid w:val="00B06F7F"/>
    <w:rsid w:val="00B0730F"/>
    <w:rsid w:val="00B0735B"/>
    <w:rsid w:val="00B07A1A"/>
    <w:rsid w:val="00B10642"/>
    <w:rsid w:val="00B1096A"/>
    <w:rsid w:val="00B10D9B"/>
    <w:rsid w:val="00B11A86"/>
    <w:rsid w:val="00B121E4"/>
    <w:rsid w:val="00B12819"/>
    <w:rsid w:val="00B129F1"/>
    <w:rsid w:val="00B12B07"/>
    <w:rsid w:val="00B12BDE"/>
    <w:rsid w:val="00B1534F"/>
    <w:rsid w:val="00B15B79"/>
    <w:rsid w:val="00B162D4"/>
    <w:rsid w:val="00B17287"/>
    <w:rsid w:val="00B1764B"/>
    <w:rsid w:val="00B1785E"/>
    <w:rsid w:val="00B17FDE"/>
    <w:rsid w:val="00B203E3"/>
    <w:rsid w:val="00B20CCD"/>
    <w:rsid w:val="00B2129C"/>
    <w:rsid w:val="00B218E8"/>
    <w:rsid w:val="00B21E29"/>
    <w:rsid w:val="00B21E8C"/>
    <w:rsid w:val="00B22336"/>
    <w:rsid w:val="00B22FBB"/>
    <w:rsid w:val="00B25ACC"/>
    <w:rsid w:val="00B25CFE"/>
    <w:rsid w:val="00B26587"/>
    <w:rsid w:val="00B27C87"/>
    <w:rsid w:val="00B30F1C"/>
    <w:rsid w:val="00B3175B"/>
    <w:rsid w:val="00B31EAC"/>
    <w:rsid w:val="00B323E9"/>
    <w:rsid w:val="00B32E4B"/>
    <w:rsid w:val="00B332D5"/>
    <w:rsid w:val="00B3374B"/>
    <w:rsid w:val="00B33805"/>
    <w:rsid w:val="00B34575"/>
    <w:rsid w:val="00B35E64"/>
    <w:rsid w:val="00B37DA7"/>
    <w:rsid w:val="00B37E00"/>
    <w:rsid w:val="00B405F9"/>
    <w:rsid w:val="00B40E06"/>
    <w:rsid w:val="00B4195A"/>
    <w:rsid w:val="00B4197C"/>
    <w:rsid w:val="00B41EEE"/>
    <w:rsid w:val="00B42253"/>
    <w:rsid w:val="00B42553"/>
    <w:rsid w:val="00B42743"/>
    <w:rsid w:val="00B42B87"/>
    <w:rsid w:val="00B437C0"/>
    <w:rsid w:val="00B438F8"/>
    <w:rsid w:val="00B43CC0"/>
    <w:rsid w:val="00B43CCC"/>
    <w:rsid w:val="00B451CD"/>
    <w:rsid w:val="00B452ED"/>
    <w:rsid w:val="00B45862"/>
    <w:rsid w:val="00B46EAA"/>
    <w:rsid w:val="00B46FFE"/>
    <w:rsid w:val="00B476FE"/>
    <w:rsid w:val="00B5014F"/>
    <w:rsid w:val="00B507B9"/>
    <w:rsid w:val="00B50D18"/>
    <w:rsid w:val="00B511CD"/>
    <w:rsid w:val="00B51839"/>
    <w:rsid w:val="00B52821"/>
    <w:rsid w:val="00B5283F"/>
    <w:rsid w:val="00B52B58"/>
    <w:rsid w:val="00B53201"/>
    <w:rsid w:val="00B533E4"/>
    <w:rsid w:val="00B53995"/>
    <w:rsid w:val="00B54532"/>
    <w:rsid w:val="00B54564"/>
    <w:rsid w:val="00B5475C"/>
    <w:rsid w:val="00B550D8"/>
    <w:rsid w:val="00B5526B"/>
    <w:rsid w:val="00B5528E"/>
    <w:rsid w:val="00B56713"/>
    <w:rsid w:val="00B56B51"/>
    <w:rsid w:val="00B5794E"/>
    <w:rsid w:val="00B60144"/>
    <w:rsid w:val="00B618F1"/>
    <w:rsid w:val="00B6190F"/>
    <w:rsid w:val="00B6240D"/>
    <w:rsid w:val="00B62E16"/>
    <w:rsid w:val="00B645FB"/>
    <w:rsid w:val="00B64670"/>
    <w:rsid w:val="00B64769"/>
    <w:rsid w:val="00B669E5"/>
    <w:rsid w:val="00B66D35"/>
    <w:rsid w:val="00B6779C"/>
    <w:rsid w:val="00B678AE"/>
    <w:rsid w:val="00B67A2D"/>
    <w:rsid w:val="00B7082F"/>
    <w:rsid w:val="00B709B9"/>
    <w:rsid w:val="00B70D1B"/>
    <w:rsid w:val="00B7182D"/>
    <w:rsid w:val="00B721EC"/>
    <w:rsid w:val="00B7230C"/>
    <w:rsid w:val="00B73EAC"/>
    <w:rsid w:val="00B73FF6"/>
    <w:rsid w:val="00B74A25"/>
    <w:rsid w:val="00B753E7"/>
    <w:rsid w:val="00B77AB2"/>
    <w:rsid w:val="00B80B8C"/>
    <w:rsid w:val="00B819F9"/>
    <w:rsid w:val="00B81F3E"/>
    <w:rsid w:val="00B82229"/>
    <w:rsid w:val="00B82266"/>
    <w:rsid w:val="00B822FA"/>
    <w:rsid w:val="00B82651"/>
    <w:rsid w:val="00B82CE0"/>
    <w:rsid w:val="00B82FD7"/>
    <w:rsid w:val="00B83555"/>
    <w:rsid w:val="00B843BC"/>
    <w:rsid w:val="00B84610"/>
    <w:rsid w:val="00B84635"/>
    <w:rsid w:val="00B849B2"/>
    <w:rsid w:val="00B8622C"/>
    <w:rsid w:val="00B866DE"/>
    <w:rsid w:val="00B86C80"/>
    <w:rsid w:val="00B86E8C"/>
    <w:rsid w:val="00B87AB8"/>
    <w:rsid w:val="00B87DBE"/>
    <w:rsid w:val="00B91376"/>
    <w:rsid w:val="00B914B3"/>
    <w:rsid w:val="00B92B54"/>
    <w:rsid w:val="00B934D8"/>
    <w:rsid w:val="00B93934"/>
    <w:rsid w:val="00B93B64"/>
    <w:rsid w:val="00B93BEE"/>
    <w:rsid w:val="00B93D2A"/>
    <w:rsid w:val="00B93DA5"/>
    <w:rsid w:val="00B94615"/>
    <w:rsid w:val="00B95794"/>
    <w:rsid w:val="00B95DBD"/>
    <w:rsid w:val="00B96914"/>
    <w:rsid w:val="00B96DD1"/>
    <w:rsid w:val="00B9788B"/>
    <w:rsid w:val="00BA0228"/>
    <w:rsid w:val="00BA0857"/>
    <w:rsid w:val="00BA0B7F"/>
    <w:rsid w:val="00BA0BEC"/>
    <w:rsid w:val="00BA0E05"/>
    <w:rsid w:val="00BA1565"/>
    <w:rsid w:val="00BA1772"/>
    <w:rsid w:val="00BA21D2"/>
    <w:rsid w:val="00BA2E9A"/>
    <w:rsid w:val="00BA38CB"/>
    <w:rsid w:val="00BA3E6E"/>
    <w:rsid w:val="00BA3E8D"/>
    <w:rsid w:val="00BA3F3A"/>
    <w:rsid w:val="00BA4290"/>
    <w:rsid w:val="00BA4500"/>
    <w:rsid w:val="00BA5034"/>
    <w:rsid w:val="00BA5EE5"/>
    <w:rsid w:val="00BA649A"/>
    <w:rsid w:val="00BA6CCF"/>
    <w:rsid w:val="00BA77A9"/>
    <w:rsid w:val="00BA78A3"/>
    <w:rsid w:val="00BA7B33"/>
    <w:rsid w:val="00BA7C4D"/>
    <w:rsid w:val="00BA7F7D"/>
    <w:rsid w:val="00BB0DBE"/>
    <w:rsid w:val="00BB12F0"/>
    <w:rsid w:val="00BB1EC7"/>
    <w:rsid w:val="00BB2E4B"/>
    <w:rsid w:val="00BB2F2B"/>
    <w:rsid w:val="00BB304E"/>
    <w:rsid w:val="00BB37B9"/>
    <w:rsid w:val="00BB5E6D"/>
    <w:rsid w:val="00BB5E8F"/>
    <w:rsid w:val="00BB6AA8"/>
    <w:rsid w:val="00BB6EA5"/>
    <w:rsid w:val="00BB6FCC"/>
    <w:rsid w:val="00BB7702"/>
    <w:rsid w:val="00BB7AD1"/>
    <w:rsid w:val="00BC0153"/>
    <w:rsid w:val="00BC041B"/>
    <w:rsid w:val="00BC0AF8"/>
    <w:rsid w:val="00BC15E4"/>
    <w:rsid w:val="00BC1AFA"/>
    <w:rsid w:val="00BC22EE"/>
    <w:rsid w:val="00BC2BF0"/>
    <w:rsid w:val="00BC3E67"/>
    <w:rsid w:val="00BC7552"/>
    <w:rsid w:val="00BC79B7"/>
    <w:rsid w:val="00BD26D1"/>
    <w:rsid w:val="00BD3A94"/>
    <w:rsid w:val="00BD437C"/>
    <w:rsid w:val="00BD4A5E"/>
    <w:rsid w:val="00BD5047"/>
    <w:rsid w:val="00BD590E"/>
    <w:rsid w:val="00BD6239"/>
    <w:rsid w:val="00BD628C"/>
    <w:rsid w:val="00BD66FB"/>
    <w:rsid w:val="00BD6846"/>
    <w:rsid w:val="00BD6CC6"/>
    <w:rsid w:val="00BD71D4"/>
    <w:rsid w:val="00BE08E3"/>
    <w:rsid w:val="00BE1413"/>
    <w:rsid w:val="00BE21F2"/>
    <w:rsid w:val="00BE2B66"/>
    <w:rsid w:val="00BE32DB"/>
    <w:rsid w:val="00BE35E3"/>
    <w:rsid w:val="00BE4707"/>
    <w:rsid w:val="00BE4CC8"/>
    <w:rsid w:val="00BE4EBE"/>
    <w:rsid w:val="00BE5A70"/>
    <w:rsid w:val="00BE6235"/>
    <w:rsid w:val="00BE68AB"/>
    <w:rsid w:val="00BE7072"/>
    <w:rsid w:val="00BE76E7"/>
    <w:rsid w:val="00BE7BEF"/>
    <w:rsid w:val="00BF0163"/>
    <w:rsid w:val="00BF0A62"/>
    <w:rsid w:val="00BF0EC0"/>
    <w:rsid w:val="00BF10B1"/>
    <w:rsid w:val="00BF1100"/>
    <w:rsid w:val="00BF11C9"/>
    <w:rsid w:val="00BF1CF9"/>
    <w:rsid w:val="00BF32C0"/>
    <w:rsid w:val="00BF343A"/>
    <w:rsid w:val="00BF377F"/>
    <w:rsid w:val="00BF38BA"/>
    <w:rsid w:val="00BF39A0"/>
    <w:rsid w:val="00BF43EF"/>
    <w:rsid w:val="00BF457E"/>
    <w:rsid w:val="00BF476F"/>
    <w:rsid w:val="00BF4A21"/>
    <w:rsid w:val="00BF504F"/>
    <w:rsid w:val="00BF5222"/>
    <w:rsid w:val="00BF57E3"/>
    <w:rsid w:val="00BF6300"/>
    <w:rsid w:val="00BF6942"/>
    <w:rsid w:val="00BF6D4E"/>
    <w:rsid w:val="00BF7A8B"/>
    <w:rsid w:val="00C002F7"/>
    <w:rsid w:val="00C00402"/>
    <w:rsid w:val="00C00413"/>
    <w:rsid w:val="00C0335B"/>
    <w:rsid w:val="00C0357C"/>
    <w:rsid w:val="00C03834"/>
    <w:rsid w:val="00C03992"/>
    <w:rsid w:val="00C045A0"/>
    <w:rsid w:val="00C049A9"/>
    <w:rsid w:val="00C049DB"/>
    <w:rsid w:val="00C04ACF"/>
    <w:rsid w:val="00C05B44"/>
    <w:rsid w:val="00C05D63"/>
    <w:rsid w:val="00C06179"/>
    <w:rsid w:val="00C06C32"/>
    <w:rsid w:val="00C07347"/>
    <w:rsid w:val="00C10242"/>
    <w:rsid w:val="00C1039C"/>
    <w:rsid w:val="00C10745"/>
    <w:rsid w:val="00C10E46"/>
    <w:rsid w:val="00C11F97"/>
    <w:rsid w:val="00C120E5"/>
    <w:rsid w:val="00C122AB"/>
    <w:rsid w:val="00C122C2"/>
    <w:rsid w:val="00C124D1"/>
    <w:rsid w:val="00C130AE"/>
    <w:rsid w:val="00C1383A"/>
    <w:rsid w:val="00C13889"/>
    <w:rsid w:val="00C13F53"/>
    <w:rsid w:val="00C13FAE"/>
    <w:rsid w:val="00C143F8"/>
    <w:rsid w:val="00C144A4"/>
    <w:rsid w:val="00C145B6"/>
    <w:rsid w:val="00C15220"/>
    <w:rsid w:val="00C15A60"/>
    <w:rsid w:val="00C15FED"/>
    <w:rsid w:val="00C1680F"/>
    <w:rsid w:val="00C16FD7"/>
    <w:rsid w:val="00C17265"/>
    <w:rsid w:val="00C17536"/>
    <w:rsid w:val="00C17984"/>
    <w:rsid w:val="00C17E95"/>
    <w:rsid w:val="00C20236"/>
    <w:rsid w:val="00C20D95"/>
    <w:rsid w:val="00C23CE7"/>
    <w:rsid w:val="00C247DD"/>
    <w:rsid w:val="00C24CCA"/>
    <w:rsid w:val="00C253FF"/>
    <w:rsid w:val="00C25CBF"/>
    <w:rsid w:val="00C260F5"/>
    <w:rsid w:val="00C26E88"/>
    <w:rsid w:val="00C270BD"/>
    <w:rsid w:val="00C27344"/>
    <w:rsid w:val="00C304A1"/>
    <w:rsid w:val="00C30770"/>
    <w:rsid w:val="00C313B5"/>
    <w:rsid w:val="00C313BB"/>
    <w:rsid w:val="00C315FE"/>
    <w:rsid w:val="00C318E9"/>
    <w:rsid w:val="00C3190B"/>
    <w:rsid w:val="00C32192"/>
    <w:rsid w:val="00C32500"/>
    <w:rsid w:val="00C325BD"/>
    <w:rsid w:val="00C32A26"/>
    <w:rsid w:val="00C32C97"/>
    <w:rsid w:val="00C33163"/>
    <w:rsid w:val="00C331B0"/>
    <w:rsid w:val="00C33447"/>
    <w:rsid w:val="00C345AC"/>
    <w:rsid w:val="00C37AC4"/>
    <w:rsid w:val="00C37CBE"/>
    <w:rsid w:val="00C40A49"/>
    <w:rsid w:val="00C412CC"/>
    <w:rsid w:val="00C412E8"/>
    <w:rsid w:val="00C4146F"/>
    <w:rsid w:val="00C42729"/>
    <w:rsid w:val="00C42BC0"/>
    <w:rsid w:val="00C4347D"/>
    <w:rsid w:val="00C438D8"/>
    <w:rsid w:val="00C439A8"/>
    <w:rsid w:val="00C44687"/>
    <w:rsid w:val="00C44FD6"/>
    <w:rsid w:val="00C45EF5"/>
    <w:rsid w:val="00C468AA"/>
    <w:rsid w:val="00C5049D"/>
    <w:rsid w:val="00C50E5A"/>
    <w:rsid w:val="00C510BC"/>
    <w:rsid w:val="00C51657"/>
    <w:rsid w:val="00C52162"/>
    <w:rsid w:val="00C53943"/>
    <w:rsid w:val="00C53FD6"/>
    <w:rsid w:val="00C54C7B"/>
    <w:rsid w:val="00C54E87"/>
    <w:rsid w:val="00C552F8"/>
    <w:rsid w:val="00C55FFF"/>
    <w:rsid w:val="00C5680C"/>
    <w:rsid w:val="00C574BE"/>
    <w:rsid w:val="00C57E33"/>
    <w:rsid w:val="00C57E37"/>
    <w:rsid w:val="00C57FEC"/>
    <w:rsid w:val="00C6191F"/>
    <w:rsid w:val="00C61EA2"/>
    <w:rsid w:val="00C62419"/>
    <w:rsid w:val="00C62BE9"/>
    <w:rsid w:val="00C62E29"/>
    <w:rsid w:val="00C6532B"/>
    <w:rsid w:val="00C65A49"/>
    <w:rsid w:val="00C65E2B"/>
    <w:rsid w:val="00C6675C"/>
    <w:rsid w:val="00C6728F"/>
    <w:rsid w:val="00C7003E"/>
    <w:rsid w:val="00C7023A"/>
    <w:rsid w:val="00C704F4"/>
    <w:rsid w:val="00C70EF3"/>
    <w:rsid w:val="00C71C3A"/>
    <w:rsid w:val="00C73493"/>
    <w:rsid w:val="00C735AA"/>
    <w:rsid w:val="00C73A3E"/>
    <w:rsid w:val="00C740B5"/>
    <w:rsid w:val="00C74405"/>
    <w:rsid w:val="00C75198"/>
    <w:rsid w:val="00C7609C"/>
    <w:rsid w:val="00C768B4"/>
    <w:rsid w:val="00C76F50"/>
    <w:rsid w:val="00C77844"/>
    <w:rsid w:val="00C80AAC"/>
    <w:rsid w:val="00C81FC0"/>
    <w:rsid w:val="00C83264"/>
    <w:rsid w:val="00C83B98"/>
    <w:rsid w:val="00C84724"/>
    <w:rsid w:val="00C85EA1"/>
    <w:rsid w:val="00C86425"/>
    <w:rsid w:val="00C86B74"/>
    <w:rsid w:val="00C86DED"/>
    <w:rsid w:val="00C871AD"/>
    <w:rsid w:val="00C874E7"/>
    <w:rsid w:val="00C900AE"/>
    <w:rsid w:val="00C90C18"/>
    <w:rsid w:val="00C90E7B"/>
    <w:rsid w:val="00C91AB7"/>
    <w:rsid w:val="00C91C77"/>
    <w:rsid w:val="00C92657"/>
    <w:rsid w:val="00C930BA"/>
    <w:rsid w:val="00C9384A"/>
    <w:rsid w:val="00C942C4"/>
    <w:rsid w:val="00C944CF"/>
    <w:rsid w:val="00C960B3"/>
    <w:rsid w:val="00C964A7"/>
    <w:rsid w:val="00C96845"/>
    <w:rsid w:val="00C96E0E"/>
    <w:rsid w:val="00C970FE"/>
    <w:rsid w:val="00C97836"/>
    <w:rsid w:val="00C97871"/>
    <w:rsid w:val="00CA0C12"/>
    <w:rsid w:val="00CA1F67"/>
    <w:rsid w:val="00CA2377"/>
    <w:rsid w:val="00CA346B"/>
    <w:rsid w:val="00CA3A5F"/>
    <w:rsid w:val="00CA3D7C"/>
    <w:rsid w:val="00CA3F71"/>
    <w:rsid w:val="00CA4415"/>
    <w:rsid w:val="00CA4CC2"/>
    <w:rsid w:val="00CA64A1"/>
    <w:rsid w:val="00CA6831"/>
    <w:rsid w:val="00CA6E55"/>
    <w:rsid w:val="00CA747B"/>
    <w:rsid w:val="00CA7613"/>
    <w:rsid w:val="00CA79D3"/>
    <w:rsid w:val="00CA7D62"/>
    <w:rsid w:val="00CA7E7F"/>
    <w:rsid w:val="00CB0E79"/>
    <w:rsid w:val="00CB0F68"/>
    <w:rsid w:val="00CB11E5"/>
    <w:rsid w:val="00CB12D0"/>
    <w:rsid w:val="00CB1915"/>
    <w:rsid w:val="00CB19B8"/>
    <w:rsid w:val="00CB1F3A"/>
    <w:rsid w:val="00CB3807"/>
    <w:rsid w:val="00CB4314"/>
    <w:rsid w:val="00CB498D"/>
    <w:rsid w:val="00CB4E07"/>
    <w:rsid w:val="00CB5340"/>
    <w:rsid w:val="00CB5796"/>
    <w:rsid w:val="00CB6625"/>
    <w:rsid w:val="00CB75B0"/>
    <w:rsid w:val="00CB7822"/>
    <w:rsid w:val="00CB7BF1"/>
    <w:rsid w:val="00CC01C9"/>
    <w:rsid w:val="00CC0652"/>
    <w:rsid w:val="00CC086A"/>
    <w:rsid w:val="00CC0C08"/>
    <w:rsid w:val="00CC12CA"/>
    <w:rsid w:val="00CC1363"/>
    <w:rsid w:val="00CC16DC"/>
    <w:rsid w:val="00CC1A1B"/>
    <w:rsid w:val="00CC1C6E"/>
    <w:rsid w:val="00CC2BB8"/>
    <w:rsid w:val="00CC3823"/>
    <w:rsid w:val="00CC3C7D"/>
    <w:rsid w:val="00CC71EE"/>
    <w:rsid w:val="00CD0515"/>
    <w:rsid w:val="00CD0F02"/>
    <w:rsid w:val="00CD13BF"/>
    <w:rsid w:val="00CD1A5F"/>
    <w:rsid w:val="00CD218A"/>
    <w:rsid w:val="00CD33D2"/>
    <w:rsid w:val="00CD3F85"/>
    <w:rsid w:val="00CD425B"/>
    <w:rsid w:val="00CD5AC9"/>
    <w:rsid w:val="00CE051E"/>
    <w:rsid w:val="00CE06FD"/>
    <w:rsid w:val="00CE0987"/>
    <w:rsid w:val="00CE14B4"/>
    <w:rsid w:val="00CE1685"/>
    <w:rsid w:val="00CE16E9"/>
    <w:rsid w:val="00CE178C"/>
    <w:rsid w:val="00CE1C3F"/>
    <w:rsid w:val="00CE2484"/>
    <w:rsid w:val="00CE24AF"/>
    <w:rsid w:val="00CE29E1"/>
    <w:rsid w:val="00CE3032"/>
    <w:rsid w:val="00CE4003"/>
    <w:rsid w:val="00CE4086"/>
    <w:rsid w:val="00CE44BD"/>
    <w:rsid w:val="00CE4640"/>
    <w:rsid w:val="00CE4E65"/>
    <w:rsid w:val="00CE4FC8"/>
    <w:rsid w:val="00CE5EA7"/>
    <w:rsid w:val="00CE6324"/>
    <w:rsid w:val="00CF0DE7"/>
    <w:rsid w:val="00CF2097"/>
    <w:rsid w:val="00CF2ED7"/>
    <w:rsid w:val="00CF2F52"/>
    <w:rsid w:val="00CF329E"/>
    <w:rsid w:val="00CF337C"/>
    <w:rsid w:val="00CF4164"/>
    <w:rsid w:val="00CF4C97"/>
    <w:rsid w:val="00CF528E"/>
    <w:rsid w:val="00CF5815"/>
    <w:rsid w:val="00CF642D"/>
    <w:rsid w:val="00CF6629"/>
    <w:rsid w:val="00CF79C7"/>
    <w:rsid w:val="00D00394"/>
    <w:rsid w:val="00D00E42"/>
    <w:rsid w:val="00D00F9D"/>
    <w:rsid w:val="00D0193D"/>
    <w:rsid w:val="00D01A64"/>
    <w:rsid w:val="00D025CE"/>
    <w:rsid w:val="00D02C7E"/>
    <w:rsid w:val="00D03D28"/>
    <w:rsid w:val="00D046F7"/>
    <w:rsid w:val="00D04DD0"/>
    <w:rsid w:val="00D05645"/>
    <w:rsid w:val="00D06447"/>
    <w:rsid w:val="00D06B62"/>
    <w:rsid w:val="00D076F9"/>
    <w:rsid w:val="00D07CB0"/>
    <w:rsid w:val="00D07FE4"/>
    <w:rsid w:val="00D107C7"/>
    <w:rsid w:val="00D10F7F"/>
    <w:rsid w:val="00D1117E"/>
    <w:rsid w:val="00D12674"/>
    <w:rsid w:val="00D12911"/>
    <w:rsid w:val="00D12D84"/>
    <w:rsid w:val="00D134E9"/>
    <w:rsid w:val="00D135D8"/>
    <w:rsid w:val="00D142BB"/>
    <w:rsid w:val="00D142DF"/>
    <w:rsid w:val="00D14846"/>
    <w:rsid w:val="00D1588C"/>
    <w:rsid w:val="00D15C12"/>
    <w:rsid w:val="00D15D7F"/>
    <w:rsid w:val="00D15EA4"/>
    <w:rsid w:val="00D164D4"/>
    <w:rsid w:val="00D1716D"/>
    <w:rsid w:val="00D17856"/>
    <w:rsid w:val="00D178B4"/>
    <w:rsid w:val="00D200C5"/>
    <w:rsid w:val="00D20484"/>
    <w:rsid w:val="00D20955"/>
    <w:rsid w:val="00D2193F"/>
    <w:rsid w:val="00D222FF"/>
    <w:rsid w:val="00D225C7"/>
    <w:rsid w:val="00D230C3"/>
    <w:rsid w:val="00D23C1B"/>
    <w:rsid w:val="00D253FE"/>
    <w:rsid w:val="00D2570A"/>
    <w:rsid w:val="00D26A4D"/>
    <w:rsid w:val="00D27017"/>
    <w:rsid w:val="00D30011"/>
    <w:rsid w:val="00D30752"/>
    <w:rsid w:val="00D30849"/>
    <w:rsid w:val="00D31066"/>
    <w:rsid w:val="00D32C19"/>
    <w:rsid w:val="00D339A8"/>
    <w:rsid w:val="00D33C08"/>
    <w:rsid w:val="00D34127"/>
    <w:rsid w:val="00D35DCD"/>
    <w:rsid w:val="00D35E03"/>
    <w:rsid w:val="00D3689B"/>
    <w:rsid w:val="00D3717A"/>
    <w:rsid w:val="00D374CF"/>
    <w:rsid w:val="00D40468"/>
    <w:rsid w:val="00D40612"/>
    <w:rsid w:val="00D40765"/>
    <w:rsid w:val="00D41A39"/>
    <w:rsid w:val="00D41D71"/>
    <w:rsid w:val="00D421F7"/>
    <w:rsid w:val="00D427A6"/>
    <w:rsid w:val="00D42E93"/>
    <w:rsid w:val="00D43647"/>
    <w:rsid w:val="00D43EA0"/>
    <w:rsid w:val="00D4435B"/>
    <w:rsid w:val="00D45767"/>
    <w:rsid w:val="00D45C2D"/>
    <w:rsid w:val="00D464CE"/>
    <w:rsid w:val="00D4720E"/>
    <w:rsid w:val="00D475FB"/>
    <w:rsid w:val="00D4764F"/>
    <w:rsid w:val="00D47C0F"/>
    <w:rsid w:val="00D504F2"/>
    <w:rsid w:val="00D51289"/>
    <w:rsid w:val="00D51D50"/>
    <w:rsid w:val="00D520A0"/>
    <w:rsid w:val="00D52589"/>
    <w:rsid w:val="00D52597"/>
    <w:rsid w:val="00D52E55"/>
    <w:rsid w:val="00D52F91"/>
    <w:rsid w:val="00D53390"/>
    <w:rsid w:val="00D53D0A"/>
    <w:rsid w:val="00D54D45"/>
    <w:rsid w:val="00D54EE8"/>
    <w:rsid w:val="00D55257"/>
    <w:rsid w:val="00D5527E"/>
    <w:rsid w:val="00D5539A"/>
    <w:rsid w:val="00D55E01"/>
    <w:rsid w:val="00D56861"/>
    <w:rsid w:val="00D576C5"/>
    <w:rsid w:val="00D57FD5"/>
    <w:rsid w:val="00D606D8"/>
    <w:rsid w:val="00D61CCF"/>
    <w:rsid w:val="00D62E25"/>
    <w:rsid w:val="00D63C17"/>
    <w:rsid w:val="00D64277"/>
    <w:rsid w:val="00D647CE"/>
    <w:rsid w:val="00D64A41"/>
    <w:rsid w:val="00D64F39"/>
    <w:rsid w:val="00D64F4D"/>
    <w:rsid w:val="00D6546A"/>
    <w:rsid w:val="00D655DC"/>
    <w:rsid w:val="00D65896"/>
    <w:rsid w:val="00D659AB"/>
    <w:rsid w:val="00D65B77"/>
    <w:rsid w:val="00D65C1D"/>
    <w:rsid w:val="00D66365"/>
    <w:rsid w:val="00D66614"/>
    <w:rsid w:val="00D66DA8"/>
    <w:rsid w:val="00D675C4"/>
    <w:rsid w:val="00D67636"/>
    <w:rsid w:val="00D6790F"/>
    <w:rsid w:val="00D67C20"/>
    <w:rsid w:val="00D67D4A"/>
    <w:rsid w:val="00D700F8"/>
    <w:rsid w:val="00D70FB1"/>
    <w:rsid w:val="00D715DB"/>
    <w:rsid w:val="00D719F9"/>
    <w:rsid w:val="00D72261"/>
    <w:rsid w:val="00D72869"/>
    <w:rsid w:val="00D72B40"/>
    <w:rsid w:val="00D73F68"/>
    <w:rsid w:val="00D741A3"/>
    <w:rsid w:val="00D743AB"/>
    <w:rsid w:val="00D7480F"/>
    <w:rsid w:val="00D757B9"/>
    <w:rsid w:val="00D7612A"/>
    <w:rsid w:val="00D76505"/>
    <w:rsid w:val="00D774EE"/>
    <w:rsid w:val="00D80262"/>
    <w:rsid w:val="00D80321"/>
    <w:rsid w:val="00D80912"/>
    <w:rsid w:val="00D80B44"/>
    <w:rsid w:val="00D80B8D"/>
    <w:rsid w:val="00D810E2"/>
    <w:rsid w:val="00D811D8"/>
    <w:rsid w:val="00D81B96"/>
    <w:rsid w:val="00D81F94"/>
    <w:rsid w:val="00D82135"/>
    <w:rsid w:val="00D82A66"/>
    <w:rsid w:val="00D82EC2"/>
    <w:rsid w:val="00D85619"/>
    <w:rsid w:val="00D85B5F"/>
    <w:rsid w:val="00D867D6"/>
    <w:rsid w:val="00D868F3"/>
    <w:rsid w:val="00D86BDA"/>
    <w:rsid w:val="00D86E82"/>
    <w:rsid w:val="00D87232"/>
    <w:rsid w:val="00D87324"/>
    <w:rsid w:val="00D916C2"/>
    <w:rsid w:val="00D918F0"/>
    <w:rsid w:val="00D91E10"/>
    <w:rsid w:val="00D923EA"/>
    <w:rsid w:val="00D93037"/>
    <w:rsid w:val="00D93A56"/>
    <w:rsid w:val="00D94019"/>
    <w:rsid w:val="00D9572E"/>
    <w:rsid w:val="00D960D9"/>
    <w:rsid w:val="00D965F4"/>
    <w:rsid w:val="00D97F34"/>
    <w:rsid w:val="00DA03ED"/>
    <w:rsid w:val="00DA068D"/>
    <w:rsid w:val="00DA0A07"/>
    <w:rsid w:val="00DA18D6"/>
    <w:rsid w:val="00DA1D83"/>
    <w:rsid w:val="00DA2049"/>
    <w:rsid w:val="00DA34DF"/>
    <w:rsid w:val="00DA4323"/>
    <w:rsid w:val="00DA4E28"/>
    <w:rsid w:val="00DA547E"/>
    <w:rsid w:val="00DA5695"/>
    <w:rsid w:val="00DA57FE"/>
    <w:rsid w:val="00DA766F"/>
    <w:rsid w:val="00DA7BF0"/>
    <w:rsid w:val="00DB0CA2"/>
    <w:rsid w:val="00DB15D4"/>
    <w:rsid w:val="00DB1BED"/>
    <w:rsid w:val="00DB1CB7"/>
    <w:rsid w:val="00DB1DC6"/>
    <w:rsid w:val="00DB326E"/>
    <w:rsid w:val="00DB3AD6"/>
    <w:rsid w:val="00DB42A9"/>
    <w:rsid w:val="00DB4DFB"/>
    <w:rsid w:val="00DB7D9B"/>
    <w:rsid w:val="00DC0252"/>
    <w:rsid w:val="00DC0F08"/>
    <w:rsid w:val="00DC1715"/>
    <w:rsid w:val="00DC221D"/>
    <w:rsid w:val="00DC2645"/>
    <w:rsid w:val="00DC2ED9"/>
    <w:rsid w:val="00DC3433"/>
    <w:rsid w:val="00DC3D16"/>
    <w:rsid w:val="00DC5F4E"/>
    <w:rsid w:val="00DC7FCA"/>
    <w:rsid w:val="00DD01A2"/>
    <w:rsid w:val="00DD046E"/>
    <w:rsid w:val="00DD0E5A"/>
    <w:rsid w:val="00DD23BA"/>
    <w:rsid w:val="00DD28AA"/>
    <w:rsid w:val="00DD2ABC"/>
    <w:rsid w:val="00DD366E"/>
    <w:rsid w:val="00DD3BAB"/>
    <w:rsid w:val="00DD4D8B"/>
    <w:rsid w:val="00DD7E65"/>
    <w:rsid w:val="00DE03CB"/>
    <w:rsid w:val="00DE0C9C"/>
    <w:rsid w:val="00DE159E"/>
    <w:rsid w:val="00DE18C3"/>
    <w:rsid w:val="00DE18E9"/>
    <w:rsid w:val="00DE1D27"/>
    <w:rsid w:val="00DE1FE5"/>
    <w:rsid w:val="00DE212C"/>
    <w:rsid w:val="00DE25D2"/>
    <w:rsid w:val="00DE2C66"/>
    <w:rsid w:val="00DE358B"/>
    <w:rsid w:val="00DE5103"/>
    <w:rsid w:val="00DE526A"/>
    <w:rsid w:val="00DE557B"/>
    <w:rsid w:val="00DE5999"/>
    <w:rsid w:val="00DE6450"/>
    <w:rsid w:val="00DE77F1"/>
    <w:rsid w:val="00DE77F7"/>
    <w:rsid w:val="00DE791C"/>
    <w:rsid w:val="00DE7BF3"/>
    <w:rsid w:val="00DF18EA"/>
    <w:rsid w:val="00DF2095"/>
    <w:rsid w:val="00DF2CBD"/>
    <w:rsid w:val="00DF31EE"/>
    <w:rsid w:val="00DF38BF"/>
    <w:rsid w:val="00DF3E08"/>
    <w:rsid w:val="00DF44E9"/>
    <w:rsid w:val="00DF5D67"/>
    <w:rsid w:val="00DF61BE"/>
    <w:rsid w:val="00DF6D43"/>
    <w:rsid w:val="00DF6F5F"/>
    <w:rsid w:val="00DF76A6"/>
    <w:rsid w:val="00DF76F0"/>
    <w:rsid w:val="00DF7910"/>
    <w:rsid w:val="00E00534"/>
    <w:rsid w:val="00E00B17"/>
    <w:rsid w:val="00E068C9"/>
    <w:rsid w:val="00E06E4F"/>
    <w:rsid w:val="00E06F0C"/>
    <w:rsid w:val="00E07B4F"/>
    <w:rsid w:val="00E1047B"/>
    <w:rsid w:val="00E10CD7"/>
    <w:rsid w:val="00E1179D"/>
    <w:rsid w:val="00E121EC"/>
    <w:rsid w:val="00E121F2"/>
    <w:rsid w:val="00E12872"/>
    <w:rsid w:val="00E15173"/>
    <w:rsid w:val="00E15A7A"/>
    <w:rsid w:val="00E15AA8"/>
    <w:rsid w:val="00E16E2F"/>
    <w:rsid w:val="00E177FF"/>
    <w:rsid w:val="00E2167E"/>
    <w:rsid w:val="00E232C1"/>
    <w:rsid w:val="00E23522"/>
    <w:rsid w:val="00E2355F"/>
    <w:rsid w:val="00E23770"/>
    <w:rsid w:val="00E23E2E"/>
    <w:rsid w:val="00E246EF"/>
    <w:rsid w:val="00E24C70"/>
    <w:rsid w:val="00E257B8"/>
    <w:rsid w:val="00E25A21"/>
    <w:rsid w:val="00E26227"/>
    <w:rsid w:val="00E263F2"/>
    <w:rsid w:val="00E26849"/>
    <w:rsid w:val="00E26A19"/>
    <w:rsid w:val="00E27C32"/>
    <w:rsid w:val="00E300B7"/>
    <w:rsid w:val="00E30518"/>
    <w:rsid w:val="00E306E3"/>
    <w:rsid w:val="00E307CD"/>
    <w:rsid w:val="00E30F13"/>
    <w:rsid w:val="00E317D2"/>
    <w:rsid w:val="00E32131"/>
    <w:rsid w:val="00E3262E"/>
    <w:rsid w:val="00E32FD4"/>
    <w:rsid w:val="00E33646"/>
    <w:rsid w:val="00E33AED"/>
    <w:rsid w:val="00E33FF1"/>
    <w:rsid w:val="00E3438B"/>
    <w:rsid w:val="00E348D7"/>
    <w:rsid w:val="00E34942"/>
    <w:rsid w:val="00E3531D"/>
    <w:rsid w:val="00E35757"/>
    <w:rsid w:val="00E357A6"/>
    <w:rsid w:val="00E35F1C"/>
    <w:rsid w:val="00E36978"/>
    <w:rsid w:val="00E36B12"/>
    <w:rsid w:val="00E40817"/>
    <w:rsid w:val="00E40CAF"/>
    <w:rsid w:val="00E4269C"/>
    <w:rsid w:val="00E426C9"/>
    <w:rsid w:val="00E43DF7"/>
    <w:rsid w:val="00E440F8"/>
    <w:rsid w:val="00E44237"/>
    <w:rsid w:val="00E4478C"/>
    <w:rsid w:val="00E45FCA"/>
    <w:rsid w:val="00E46C7C"/>
    <w:rsid w:val="00E47ECD"/>
    <w:rsid w:val="00E5006E"/>
    <w:rsid w:val="00E50138"/>
    <w:rsid w:val="00E505C2"/>
    <w:rsid w:val="00E509EA"/>
    <w:rsid w:val="00E51FBC"/>
    <w:rsid w:val="00E536AE"/>
    <w:rsid w:val="00E53832"/>
    <w:rsid w:val="00E5462F"/>
    <w:rsid w:val="00E54E46"/>
    <w:rsid w:val="00E56A92"/>
    <w:rsid w:val="00E57142"/>
    <w:rsid w:val="00E60132"/>
    <w:rsid w:val="00E60F2A"/>
    <w:rsid w:val="00E612FB"/>
    <w:rsid w:val="00E61DE6"/>
    <w:rsid w:val="00E6224F"/>
    <w:rsid w:val="00E62685"/>
    <w:rsid w:val="00E632E6"/>
    <w:rsid w:val="00E6450A"/>
    <w:rsid w:val="00E64718"/>
    <w:rsid w:val="00E64C15"/>
    <w:rsid w:val="00E65942"/>
    <w:rsid w:val="00E66DF6"/>
    <w:rsid w:val="00E7003B"/>
    <w:rsid w:val="00E703F2"/>
    <w:rsid w:val="00E705F3"/>
    <w:rsid w:val="00E70D44"/>
    <w:rsid w:val="00E716A7"/>
    <w:rsid w:val="00E71A74"/>
    <w:rsid w:val="00E71E9D"/>
    <w:rsid w:val="00E7258B"/>
    <w:rsid w:val="00E73188"/>
    <w:rsid w:val="00E73518"/>
    <w:rsid w:val="00E73569"/>
    <w:rsid w:val="00E738F9"/>
    <w:rsid w:val="00E73F82"/>
    <w:rsid w:val="00E74292"/>
    <w:rsid w:val="00E76316"/>
    <w:rsid w:val="00E7733C"/>
    <w:rsid w:val="00E77E88"/>
    <w:rsid w:val="00E81F81"/>
    <w:rsid w:val="00E81FAC"/>
    <w:rsid w:val="00E8240F"/>
    <w:rsid w:val="00E8248C"/>
    <w:rsid w:val="00E834BB"/>
    <w:rsid w:val="00E83748"/>
    <w:rsid w:val="00E83C88"/>
    <w:rsid w:val="00E84495"/>
    <w:rsid w:val="00E84BE4"/>
    <w:rsid w:val="00E84DB2"/>
    <w:rsid w:val="00E85424"/>
    <w:rsid w:val="00E8572F"/>
    <w:rsid w:val="00E86384"/>
    <w:rsid w:val="00E86D83"/>
    <w:rsid w:val="00E87727"/>
    <w:rsid w:val="00E900F4"/>
    <w:rsid w:val="00E91598"/>
    <w:rsid w:val="00E92B39"/>
    <w:rsid w:val="00E92E6D"/>
    <w:rsid w:val="00E941A1"/>
    <w:rsid w:val="00E94C6F"/>
    <w:rsid w:val="00E960D8"/>
    <w:rsid w:val="00E96591"/>
    <w:rsid w:val="00E97A5A"/>
    <w:rsid w:val="00EA0684"/>
    <w:rsid w:val="00EA105E"/>
    <w:rsid w:val="00EA204D"/>
    <w:rsid w:val="00EA2A1F"/>
    <w:rsid w:val="00EA3630"/>
    <w:rsid w:val="00EA3A50"/>
    <w:rsid w:val="00EA3A89"/>
    <w:rsid w:val="00EA3F85"/>
    <w:rsid w:val="00EA4BE1"/>
    <w:rsid w:val="00EA57F5"/>
    <w:rsid w:val="00EA596A"/>
    <w:rsid w:val="00EA655A"/>
    <w:rsid w:val="00EA6679"/>
    <w:rsid w:val="00EA77E0"/>
    <w:rsid w:val="00EA789E"/>
    <w:rsid w:val="00EA7AB7"/>
    <w:rsid w:val="00EB0EEF"/>
    <w:rsid w:val="00EB17C9"/>
    <w:rsid w:val="00EB18C4"/>
    <w:rsid w:val="00EB19B6"/>
    <w:rsid w:val="00EB19F0"/>
    <w:rsid w:val="00EB1C60"/>
    <w:rsid w:val="00EB1CC5"/>
    <w:rsid w:val="00EB2458"/>
    <w:rsid w:val="00EB28BA"/>
    <w:rsid w:val="00EB2E16"/>
    <w:rsid w:val="00EB2E53"/>
    <w:rsid w:val="00EB31A8"/>
    <w:rsid w:val="00EB369C"/>
    <w:rsid w:val="00EB3A41"/>
    <w:rsid w:val="00EB46DC"/>
    <w:rsid w:val="00EB5062"/>
    <w:rsid w:val="00EB60D6"/>
    <w:rsid w:val="00EB67F5"/>
    <w:rsid w:val="00EB6CC1"/>
    <w:rsid w:val="00EB72C8"/>
    <w:rsid w:val="00EB767A"/>
    <w:rsid w:val="00EB797D"/>
    <w:rsid w:val="00EC01C9"/>
    <w:rsid w:val="00EC0DC8"/>
    <w:rsid w:val="00EC1C2E"/>
    <w:rsid w:val="00EC2C16"/>
    <w:rsid w:val="00EC4603"/>
    <w:rsid w:val="00EC5B46"/>
    <w:rsid w:val="00EC5E71"/>
    <w:rsid w:val="00EC766E"/>
    <w:rsid w:val="00EC76D6"/>
    <w:rsid w:val="00EC78ED"/>
    <w:rsid w:val="00EC7F7A"/>
    <w:rsid w:val="00ED046F"/>
    <w:rsid w:val="00ED1C7B"/>
    <w:rsid w:val="00ED2B95"/>
    <w:rsid w:val="00ED3002"/>
    <w:rsid w:val="00ED3123"/>
    <w:rsid w:val="00ED3131"/>
    <w:rsid w:val="00ED3334"/>
    <w:rsid w:val="00ED3DA5"/>
    <w:rsid w:val="00ED3DE3"/>
    <w:rsid w:val="00ED697F"/>
    <w:rsid w:val="00ED7682"/>
    <w:rsid w:val="00ED7BBE"/>
    <w:rsid w:val="00EE0782"/>
    <w:rsid w:val="00EE49C0"/>
    <w:rsid w:val="00EE5C3A"/>
    <w:rsid w:val="00EE6142"/>
    <w:rsid w:val="00EE731E"/>
    <w:rsid w:val="00EE768E"/>
    <w:rsid w:val="00EE7C35"/>
    <w:rsid w:val="00EF0286"/>
    <w:rsid w:val="00EF0F57"/>
    <w:rsid w:val="00EF1224"/>
    <w:rsid w:val="00EF227C"/>
    <w:rsid w:val="00EF3050"/>
    <w:rsid w:val="00EF388D"/>
    <w:rsid w:val="00EF3FEC"/>
    <w:rsid w:val="00EF68C5"/>
    <w:rsid w:val="00F009E3"/>
    <w:rsid w:val="00F02BA1"/>
    <w:rsid w:val="00F03D80"/>
    <w:rsid w:val="00F061BF"/>
    <w:rsid w:val="00F07831"/>
    <w:rsid w:val="00F07DCA"/>
    <w:rsid w:val="00F10E37"/>
    <w:rsid w:val="00F1155D"/>
    <w:rsid w:val="00F11C9A"/>
    <w:rsid w:val="00F12004"/>
    <w:rsid w:val="00F12241"/>
    <w:rsid w:val="00F12A4F"/>
    <w:rsid w:val="00F12ECD"/>
    <w:rsid w:val="00F1409A"/>
    <w:rsid w:val="00F15180"/>
    <w:rsid w:val="00F15207"/>
    <w:rsid w:val="00F15583"/>
    <w:rsid w:val="00F155FD"/>
    <w:rsid w:val="00F15D5E"/>
    <w:rsid w:val="00F15DC5"/>
    <w:rsid w:val="00F167F1"/>
    <w:rsid w:val="00F173BA"/>
    <w:rsid w:val="00F21104"/>
    <w:rsid w:val="00F212A2"/>
    <w:rsid w:val="00F21BDC"/>
    <w:rsid w:val="00F21D14"/>
    <w:rsid w:val="00F21E5B"/>
    <w:rsid w:val="00F23D35"/>
    <w:rsid w:val="00F23E43"/>
    <w:rsid w:val="00F23F6D"/>
    <w:rsid w:val="00F25133"/>
    <w:rsid w:val="00F251D4"/>
    <w:rsid w:val="00F2543D"/>
    <w:rsid w:val="00F26113"/>
    <w:rsid w:val="00F26FF5"/>
    <w:rsid w:val="00F3125F"/>
    <w:rsid w:val="00F32FFD"/>
    <w:rsid w:val="00F3386C"/>
    <w:rsid w:val="00F33AB0"/>
    <w:rsid w:val="00F35268"/>
    <w:rsid w:val="00F3539B"/>
    <w:rsid w:val="00F35E0E"/>
    <w:rsid w:val="00F3604B"/>
    <w:rsid w:val="00F361DB"/>
    <w:rsid w:val="00F36782"/>
    <w:rsid w:val="00F3687A"/>
    <w:rsid w:val="00F36E30"/>
    <w:rsid w:val="00F3760E"/>
    <w:rsid w:val="00F37832"/>
    <w:rsid w:val="00F37CE8"/>
    <w:rsid w:val="00F37E62"/>
    <w:rsid w:val="00F400E3"/>
    <w:rsid w:val="00F416F0"/>
    <w:rsid w:val="00F41B60"/>
    <w:rsid w:val="00F41E08"/>
    <w:rsid w:val="00F4246C"/>
    <w:rsid w:val="00F42584"/>
    <w:rsid w:val="00F43A01"/>
    <w:rsid w:val="00F451E4"/>
    <w:rsid w:val="00F45711"/>
    <w:rsid w:val="00F45D11"/>
    <w:rsid w:val="00F46A79"/>
    <w:rsid w:val="00F50189"/>
    <w:rsid w:val="00F5170C"/>
    <w:rsid w:val="00F52396"/>
    <w:rsid w:val="00F54714"/>
    <w:rsid w:val="00F54D44"/>
    <w:rsid w:val="00F556D0"/>
    <w:rsid w:val="00F55AB8"/>
    <w:rsid w:val="00F56790"/>
    <w:rsid w:val="00F5766B"/>
    <w:rsid w:val="00F57F0F"/>
    <w:rsid w:val="00F60B03"/>
    <w:rsid w:val="00F61487"/>
    <w:rsid w:val="00F61A8A"/>
    <w:rsid w:val="00F61E7C"/>
    <w:rsid w:val="00F6277E"/>
    <w:rsid w:val="00F62E7C"/>
    <w:rsid w:val="00F62F68"/>
    <w:rsid w:val="00F6320B"/>
    <w:rsid w:val="00F647B8"/>
    <w:rsid w:val="00F65AFB"/>
    <w:rsid w:val="00F66287"/>
    <w:rsid w:val="00F7030D"/>
    <w:rsid w:val="00F7046D"/>
    <w:rsid w:val="00F7053D"/>
    <w:rsid w:val="00F708BF"/>
    <w:rsid w:val="00F717E1"/>
    <w:rsid w:val="00F7345D"/>
    <w:rsid w:val="00F74533"/>
    <w:rsid w:val="00F752ED"/>
    <w:rsid w:val="00F7623F"/>
    <w:rsid w:val="00F7669B"/>
    <w:rsid w:val="00F76B47"/>
    <w:rsid w:val="00F76FE4"/>
    <w:rsid w:val="00F81B36"/>
    <w:rsid w:val="00F83749"/>
    <w:rsid w:val="00F840E3"/>
    <w:rsid w:val="00F8557B"/>
    <w:rsid w:val="00F85AB6"/>
    <w:rsid w:val="00F86509"/>
    <w:rsid w:val="00F90881"/>
    <w:rsid w:val="00F90AD9"/>
    <w:rsid w:val="00F90B17"/>
    <w:rsid w:val="00F9179B"/>
    <w:rsid w:val="00F9183B"/>
    <w:rsid w:val="00F92D33"/>
    <w:rsid w:val="00F93892"/>
    <w:rsid w:val="00F93CFF"/>
    <w:rsid w:val="00F93E27"/>
    <w:rsid w:val="00F93FC2"/>
    <w:rsid w:val="00F94396"/>
    <w:rsid w:val="00F95640"/>
    <w:rsid w:val="00F96388"/>
    <w:rsid w:val="00F96556"/>
    <w:rsid w:val="00F978CB"/>
    <w:rsid w:val="00F97973"/>
    <w:rsid w:val="00F97A24"/>
    <w:rsid w:val="00F97B73"/>
    <w:rsid w:val="00F97E2F"/>
    <w:rsid w:val="00FA06FF"/>
    <w:rsid w:val="00FA0BA8"/>
    <w:rsid w:val="00FA1765"/>
    <w:rsid w:val="00FA1CF7"/>
    <w:rsid w:val="00FA1FB5"/>
    <w:rsid w:val="00FA35D3"/>
    <w:rsid w:val="00FA3B25"/>
    <w:rsid w:val="00FA4158"/>
    <w:rsid w:val="00FA49F0"/>
    <w:rsid w:val="00FA4D0F"/>
    <w:rsid w:val="00FA5913"/>
    <w:rsid w:val="00FA5A10"/>
    <w:rsid w:val="00FA5EC1"/>
    <w:rsid w:val="00FA621D"/>
    <w:rsid w:val="00FA6B3F"/>
    <w:rsid w:val="00FA70BC"/>
    <w:rsid w:val="00FA719D"/>
    <w:rsid w:val="00FB120E"/>
    <w:rsid w:val="00FB1AAC"/>
    <w:rsid w:val="00FB1DAE"/>
    <w:rsid w:val="00FB27CC"/>
    <w:rsid w:val="00FB3112"/>
    <w:rsid w:val="00FB32BC"/>
    <w:rsid w:val="00FB37C6"/>
    <w:rsid w:val="00FB547F"/>
    <w:rsid w:val="00FB58FF"/>
    <w:rsid w:val="00FB6690"/>
    <w:rsid w:val="00FB66BF"/>
    <w:rsid w:val="00FB6F46"/>
    <w:rsid w:val="00FB70BB"/>
    <w:rsid w:val="00FC0D7E"/>
    <w:rsid w:val="00FC12B3"/>
    <w:rsid w:val="00FC15F6"/>
    <w:rsid w:val="00FC45B3"/>
    <w:rsid w:val="00FC4641"/>
    <w:rsid w:val="00FC49E2"/>
    <w:rsid w:val="00FC520E"/>
    <w:rsid w:val="00FC542E"/>
    <w:rsid w:val="00FC5C1C"/>
    <w:rsid w:val="00FC6484"/>
    <w:rsid w:val="00FC69F4"/>
    <w:rsid w:val="00FC6BD0"/>
    <w:rsid w:val="00FC73BA"/>
    <w:rsid w:val="00FC75FE"/>
    <w:rsid w:val="00FC7B80"/>
    <w:rsid w:val="00FC7CB3"/>
    <w:rsid w:val="00FD1A6A"/>
    <w:rsid w:val="00FD2BBB"/>
    <w:rsid w:val="00FD300B"/>
    <w:rsid w:val="00FD34F2"/>
    <w:rsid w:val="00FD3C6A"/>
    <w:rsid w:val="00FD3CD9"/>
    <w:rsid w:val="00FD40A2"/>
    <w:rsid w:val="00FD6BEA"/>
    <w:rsid w:val="00FE11AB"/>
    <w:rsid w:val="00FE1FCF"/>
    <w:rsid w:val="00FE34D7"/>
    <w:rsid w:val="00FE5C62"/>
    <w:rsid w:val="00FE64CF"/>
    <w:rsid w:val="00FE69F8"/>
    <w:rsid w:val="00FE6C20"/>
    <w:rsid w:val="00FE7E50"/>
    <w:rsid w:val="00FF0F64"/>
    <w:rsid w:val="00FF175B"/>
    <w:rsid w:val="00FF38CB"/>
    <w:rsid w:val="00FF398E"/>
    <w:rsid w:val="00FF3B46"/>
    <w:rsid w:val="00FF422C"/>
    <w:rsid w:val="00FF42CB"/>
    <w:rsid w:val="00FF667A"/>
    <w:rsid w:val="00FF6E12"/>
    <w:rsid w:val="00FF73C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7F446"/>
  <w15:docId w15:val="{6BE629AD-36D3-4AA9-9F2E-7E5A416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46E0"/>
  </w:style>
  <w:style w:type="paragraph" w:styleId="Nagwek1">
    <w:name w:val="heading 1"/>
    <w:basedOn w:val="Normalny"/>
    <w:next w:val="Normalny"/>
    <w:link w:val="Nagwek1Znak"/>
    <w:uiPriority w:val="9"/>
    <w:qFormat/>
    <w:rsid w:val="000546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0546A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unhideWhenUsed/>
    <w:qFormat/>
    <w:rsid w:val="000546A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uiPriority w:val="99"/>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semiHidden/>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22"/>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uiPriority w:val="99"/>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36"/>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uiPriority w:val="9"/>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uiPriority w:val="9"/>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customStyle="1" w:styleId="Nagwek1Znak">
    <w:name w:val="Nagłówek 1 Znak"/>
    <w:basedOn w:val="Domylnaczcionkaakapitu"/>
    <w:link w:val="Nagwek1"/>
    <w:uiPriority w:val="9"/>
    <w:rsid w:val="000546A7"/>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rsid w:val="000546A7"/>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uiPriority w:val="9"/>
    <w:rsid w:val="000546A7"/>
    <w:rPr>
      <w:rFonts w:asciiTheme="majorHAnsi" w:eastAsiaTheme="majorEastAsia" w:hAnsiTheme="majorHAnsi" w:cstheme="majorBidi"/>
      <w:color w:val="365F91" w:themeColor="accent1" w:themeShade="BF"/>
    </w:rPr>
  </w:style>
  <w:style w:type="paragraph" w:styleId="Lista2">
    <w:name w:val="List 2"/>
    <w:basedOn w:val="Normalny"/>
    <w:uiPriority w:val="99"/>
    <w:unhideWhenUsed/>
    <w:rsid w:val="000546A7"/>
    <w:pPr>
      <w:ind w:left="566" w:hanging="283"/>
      <w:contextualSpacing/>
    </w:pPr>
  </w:style>
  <w:style w:type="paragraph" w:styleId="Lista3">
    <w:name w:val="List 3"/>
    <w:basedOn w:val="Normalny"/>
    <w:uiPriority w:val="99"/>
    <w:unhideWhenUsed/>
    <w:rsid w:val="000546A7"/>
    <w:pPr>
      <w:ind w:left="849" w:hanging="283"/>
      <w:contextualSpacing/>
    </w:pPr>
  </w:style>
  <w:style w:type="paragraph" w:styleId="Lista4">
    <w:name w:val="List 4"/>
    <w:basedOn w:val="Normalny"/>
    <w:uiPriority w:val="99"/>
    <w:unhideWhenUsed/>
    <w:rsid w:val="000546A7"/>
    <w:pPr>
      <w:ind w:left="1132" w:hanging="283"/>
      <w:contextualSpacing/>
    </w:pPr>
  </w:style>
  <w:style w:type="paragraph" w:styleId="Listapunktowana">
    <w:name w:val="List Bullet"/>
    <w:basedOn w:val="Normalny"/>
    <w:uiPriority w:val="99"/>
    <w:unhideWhenUsed/>
    <w:rsid w:val="000546A7"/>
    <w:pPr>
      <w:numPr>
        <w:numId w:val="39"/>
      </w:numPr>
      <w:contextualSpacing/>
    </w:pPr>
  </w:style>
  <w:style w:type="paragraph" w:styleId="Listapunktowana2">
    <w:name w:val="List Bullet 2"/>
    <w:basedOn w:val="Normalny"/>
    <w:uiPriority w:val="99"/>
    <w:unhideWhenUsed/>
    <w:rsid w:val="000546A7"/>
    <w:pPr>
      <w:numPr>
        <w:numId w:val="40"/>
      </w:numPr>
      <w:contextualSpacing/>
    </w:pPr>
  </w:style>
  <w:style w:type="paragraph" w:styleId="Listapunktowana4">
    <w:name w:val="List Bullet 4"/>
    <w:basedOn w:val="Normalny"/>
    <w:uiPriority w:val="99"/>
    <w:unhideWhenUsed/>
    <w:rsid w:val="000546A7"/>
    <w:pPr>
      <w:numPr>
        <w:numId w:val="41"/>
      </w:numPr>
      <w:contextualSpacing/>
    </w:pPr>
  </w:style>
  <w:style w:type="paragraph" w:styleId="Listapunktowana5">
    <w:name w:val="List Bullet 5"/>
    <w:basedOn w:val="Normalny"/>
    <w:uiPriority w:val="99"/>
    <w:unhideWhenUsed/>
    <w:rsid w:val="000546A7"/>
    <w:pPr>
      <w:numPr>
        <w:numId w:val="42"/>
      </w:numPr>
      <w:contextualSpacing/>
    </w:pPr>
  </w:style>
  <w:style w:type="paragraph" w:styleId="Lista-kontynuacja2">
    <w:name w:val="List Continue 2"/>
    <w:basedOn w:val="Normalny"/>
    <w:uiPriority w:val="99"/>
    <w:unhideWhenUsed/>
    <w:rsid w:val="000546A7"/>
    <w:pPr>
      <w:spacing w:after="120"/>
      <w:ind w:left="566"/>
      <w:contextualSpacing/>
    </w:pPr>
  </w:style>
  <w:style w:type="paragraph" w:styleId="Legenda">
    <w:name w:val="caption"/>
    <w:basedOn w:val="Normalny"/>
    <w:next w:val="Normalny"/>
    <w:uiPriority w:val="35"/>
    <w:unhideWhenUsed/>
    <w:qFormat/>
    <w:rsid w:val="000546A7"/>
    <w:pPr>
      <w:spacing w:line="240" w:lineRule="auto"/>
    </w:pPr>
    <w:rPr>
      <w:i/>
      <w:iCs/>
      <w:color w:val="1F497D" w:themeColor="text2"/>
      <w:sz w:val="18"/>
      <w:szCs w:val="18"/>
    </w:rPr>
  </w:style>
  <w:style w:type="paragraph" w:styleId="Tekstpodstawowyzwciciem">
    <w:name w:val="Body Text First Indent"/>
    <w:basedOn w:val="Tekstpodstawowy"/>
    <w:link w:val="TekstpodstawowyzwciciemZnak"/>
    <w:uiPriority w:val="99"/>
    <w:unhideWhenUsed/>
    <w:rsid w:val="000546A7"/>
    <w:pPr>
      <w:spacing w:after="200"/>
      <w:ind w:firstLine="360"/>
    </w:pPr>
    <w:rPr>
      <w:rFonts w:asciiTheme="minorHAnsi" w:eastAsiaTheme="minorHAnsi" w:hAnsiTheme="minorHAnsi" w:cstheme="minorBidi"/>
    </w:rPr>
  </w:style>
  <w:style w:type="character" w:customStyle="1" w:styleId="TekstpodstawowyzwciciemZnak">
    <w:name w:val="Tekst podstawowy z wcięciem Znak"/>
    <w:basedOn w:val="TekstpodstawowyZnak"/>
    <w:link w:val="Tekstpodstawowyzwciciem"/>
    <w:uiPriority w:val="99"/>
    <w:rsid w:val="000546A7"/>
    <w:rPr>
      <w:rFonts w:ascii="Calibri" w:eastAsia="Times New Roman" w:hAnsi="Calibri" w:cs="Times New Roman"/>
    </w:rPr>
  </w:style>
  <w:style w:type="paragraph" w:styleId="Tekstpodstawowywcity">
    <w:name w:val="Body Text Indent"/>
    <w:basedOn w:val="Normalny"/>
    <w:link w:val="TekstpodstawowywcityZnak"/>
    <w:uiPriority w:val="99"/>
    <w:semiHidden/>
    <w:unhideWhenUsed/>
    <w:rsid w:val="000546A7"/>
    <w:pPr>
      <w:spacing w:after="120"/>
      <w:ind w:left="283"/>
    </w:pPr>
  </w:style>
  <w:style w:type="character" w:customStyle="1" w:styleId="TekstpodstawowywcityZnak">
    <w:name w:val="Tekst podstawowy wcięty Znak"/>
    <w:basedOn w:val="Domylnaczcionkaakapitu"/>
    <w:link w:val="Tekstpodstawowywcity"/>
    <w:uiPriority w:val="99"/>
    <w:semiHidden/>
    <w:rsid w:val="000546A7"/>
  </w:style>
  <w:style w:type="paragraph" w:styleId="Tekstpodstawowyzwciciem2">
    <w:name w:val="Body Text First Indent 2"/>
    <w:basedOn w:val="Tekstpodstawowywcity"/>
    <w:link w:val="Tekstpodstawowyzwciciem2Znak"/>
    <w:uiPriority w:val="99"/>
    <w:unhideWhenUsed/>
    <w:rsid w:val="000546A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0546A7"/>
  </w:style>
  <w:style w:type="character" w:customStyle="1" w:styleId="Nierozpoznanawzmianka4">
    <w:name w:val="Nierozpoznana wzmianka4"/>
    <w:basedOn w:val="Domylnaczcionkaakapitu"/>
    <w:uiPriority w:val="99"/>
    <w:semiHidden/>
    <w:unhideWhenUsed/>
    <w:rsid w:val="002373BA"/>
    <w:rPr>
      <w:color w:val="605E5C"/>
      <w:shd w:val="clear" w:color="auto" w:fill="E1DFDD"/>
    </w:rPr>
  </w:style>
  <w:style w:type="character" w:customStyle="1" w:styleId="Nierozpoznanawzmianka5">
    <w:name w:val="Nierozpoznana wzmianka5"/>
    <w:basedOn w:val="Domylnaczcionkaakapitu"/>
    <w:uiPriority w:val="99"/>
    <w:semiHidden/>
    <w:unhideWhenUsed/>
    <w:rsid w:val="00564E1C"/>
    <w:rPr>
      <w:color w:val="605E5C"/>
      <w:shd w:val="clear" w:color="auto" w:fill="E1DFDD"/>
    </w:rPr>
  </w:style>
  <w:style w:type="character" w:styleId="Uwydatnienie">
    <w:name w:val="Emphasis"/>
    <w:basedOn w:val="Domylnaczcionkaakapitu"/>
    <w:uiPriority w:val="20"/>
    <w:qFormat/>
    <w:rsid w:val="00092E44"/>
    <w:rPr>
      <w:i/>
      <w:iCs/>
    </w:rPr>
  </w:style>
  <w:style w:type="character" w:styleId="Nierozpoznanawzmianka">
    <w:name w:val="Unresolved Mention"/>
    <w:basedOn w:val="Domylnaczcionkaakapitu"/>
    <w:uiPriority w:val="99"/>
    <w:semiHidden/>
    <w:unhideWhenUsed/>
    <w:rsid w:val="00980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84762939">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9073230">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01426646">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1593204">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56587385">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8281688">
      <w:bodyDiv w:val="1"/>
      <w:marLeft w:val="0"/>
      <w:marRight w:val="0"/>
      <w:marTop w:val="0"/>
      <w:marBottom w:val="0"/>
      <w:divBdr>
        <w:top w:val="none" w:sz="0" w:space="0" w:color="auto"/>
        <w:left w:val="none" w:sz="0" w:space="0" w:color="auto"/>
        <w:bottom w:val="none" w:sz="0" w:space="0" w:color="auto"/>
        <w:right w:val="none" w:sz="0" w:space="0" w:color="auto"/>
      </w:divBdr>
    </w:div>
    <w:div w:id="405298066">
      <w:bodyDiv w:val="1"/>
      <w:marLeft w:val="0"/>
      <w:marRight w:val="0"/>
      <w:marTop w:val="0"/>
      <w:marBottom w:val="0"/>
      <w:divBdr>
        <w:top w:val="none" w:sz="0" w:space="0" w:color="auto"/>
        <w:left w:val="none" w:sz="0" w:space="0" w:color="auto"/>
        <w:bottom w:val="none" w:sz="0" w:space="0" w:color="auto"/>
        <w:right w:val="none" w:sz="0" w:space="0" w:color="auto"/>
      </w:divBdr>
    </w:div>
    <w:div w:id="412626366">
      <w:bodyDiv w:val="1"/>
      <w:marLeft w:val="0"/>
      <w:marRight w:val="0"/>
      <w:marTop w:val="0"/>
      <w:marBottom w:val="0"/>
      <w:divBdr>
        <w:top w:val="none" w:sz="0" w:space="0" w:color="auto"/>
        <w:left w:val="none" w:sz="0" w:space="0" w:color="auto"/>
        <w:bottom w:val="none" w:sz="0" w:space="0" w:color="auto"/>
        <w:right w:val="none" w:sz="0" w:space="0" w:color="auto"/>
      </w:divBdr>
    </w:div>
    <w:div w:id="457382274">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508835570">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07812771">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7214302">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18751349">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7646751">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036271">
      <w:bodyDiv w:val="1"/>
      <w:marLeft w:val="0"/>
      <w:marRight w:val="0"/>
      <w:marTop w:val="0"/>
      <w:marBottom w:val="0"/>
      <w:divBdr>
        <w:top w:val="none" w:sz="0" w:space="0" w:color="auto"/>
        <w:left w:val="none" w:sz="0" w:space="0" w:color="auto"/>
        <w:bottom w:val="none" w:sz="0" w:space="0" w:color="auto"/>
        <w:right w:val="none" w:sz="0" w:space="0" w:color="auto"/>
      </w:divBdr>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76344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5253172">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836837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85265373">
      <w:bodyDiv w:val="1"/>
      <w:marLeft w:val="0"/>
      <w:marRight w:val="0"/>
      <w:marTop w:val="0"/>
      <w:marBottom w:val="0"/>
      <w:divBdr>
        <w:top w:val="none" w:sz="0" w:space="0" w:color="auto"/>
        <w:left w:val="none" w:sz="0" w:space="0" w:color="auto"/>
        <w:bottom w:val="none" w:sz="0" w:space="0" w:color="auto"/>
        <w:right w:val="none" w:sz="0" w:space="0" w:color="auto"/>
      </w:divBdr>
    </w:div>
    <w:div w:id="1633168096">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72637515">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699814549">
      <w:bodyDiv w:val="1"/>
      <w:marLeft w:val="0"/>
      <w:marRight w:val="0"/>
      <w:marTop w:val="0"/>
      <w:marBottom w:val="0"/>
      <w:divBdr>
        <w:top w:val="none" w:sz="0" w:space="0" w:color="auto"/>
        <w:left w:val="none" w:sz="0" w:space="0" w:color="auto"/>
        <w:bottom w:val="none" w:sz="0" w:space="0" w:color="auto"/>
        <w:right w:val="none" w:sz="0" w:space="0" w:color="auto"/>
      </w:divBdr>
    </w:div>
    <w:div w:id="171017781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796019546">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42850861">
      <w:bodyDiv w:val="1"/>
      <w:marLeft w:val="0"/>
      <w:marRight w:val="0"/>
      <w:marTop w:val="0"/>
      <w:marBottom w:val="0"/>
      <w:divBdr>
        <w:top w:val="none" w:sz="0" w:space="0" w:color="auto"/>
        <w:left w:val="none" w:sz="0" w:space="0" w:color="auto"/>
        <w:bottom w:val="none" w:sz="0" w:space="0" w:color="auto"/>
        <w:right w:val="none" w:sz="0" w:space="0" w:color="auto"/>
      </w:divBdr>
    </w:div>
    <w:div w:id="2048676565">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16053132">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m.chudek@upemi.pl" TargetMode="External"/><Relationship Id="rId18" Type="http://schemas.openxmlformats.org/officeDocument/2006/relationships/hyperlink" Target="mailto:biuro@upem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zakonkurencyjnosci.funduszeeuropejskie.gov.pl" TargetMode="External"/><Relationship Id="rId17" Type="http://schemas.openxmlformats.org/officeDocument/2006/relationships/hyperlink" Target="mailto:iod@mfipr.gov.pl" TargetMode="External"/><Relationship Id="rId2" Type="http://schemas.openxmlformats.org/officeDocument/2006/relationships/numbering" Target="numbering.xml"/><Relationship Id="rId16" Type="http://schemas.openxmlformats.org/officeDocument/2006/relationships/hyperlink" Target="mailto:inspektor@umwd.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j.olizarowska@gmail.com"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m.stanik@upem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8841-3F2A-41FC-ADBB-449DB561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13942</Words>
  <Characters>83657</Characters>
  <Application>Microsoft Office Word</Application>
  <DocSecurity>0</DocSecurity>
  <Lines>697</Lines>
  <Paragraphs>194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martach.2303@gmail.com</cp:lastModifiedBy>
  <cp:revision>2</cp:revision>
  <cp:lastPrinted>2026-03-04T08:28:00Z</cp:lastPrinted>
  <dcterms:created xsi:type="dcterms:W3CDTF">2026-03-20T14:15:00Z</dcterms:created>
  <dcterms:modified xsi:type="dcterms:W3CDTF">2026-03-20T14:15:00Z</dcterms:modified>
</cp:coreProperties>
</file>